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B6BE5"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54F55070"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07023623"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5062E7B7"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000D597C"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03FC0456"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2ED0A983"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00699376" w14:textId="77777777" w:rsidR="00F54D64" w:rsidRDefault="00F54D64" w:rsidP="00F54D64">
      <w:pPr>
        <w:widowControl/>
        <w:autoSpaceDE/>
        <w:autoSpaceDN/>
        <w:adjustRightInd/>
        <w:spacing w:after="120" w:line="360" w:lineRule="auto"/>
        <w:jc w:val="center"/>
        <w:rPr>
          <w:rFonts w:eastAsiaTheme="minorHAnsi"/>
          <w:b/>
          <w:bCs/>
          <w:sz w:val="28"/>
          <w:szCs w:val="28"/>
          <w:lang w:eastAsia="en-US"/>
        </w:rPr>
      </w:pPr>
    </w:p>
    <w:p w14:paraId="56769B20" w14:textId="18975376" w:rsidR="00A5672C" w:rsidRPr="00653AAA" w:rsidRDefault="00A5672C" w:rsidP="00653AAA">
      <w:pPr>
        <w:widowControl/>
        <w:autoSpaceDE/>
        <w:autoSpaceDN/>
        <w:adjustRightInd/>
        <w:spacing w:after="120" w:line="360" w:lineRule="auto"/>
        <w:jc w:val="center"/>
        <w:rPr>
          <w:rFonts w:eastAsiaTheme="minorHAnsi"/>
          <w:b/>
          <w:bCs/>
          <w:sz w:val="28"/>
          <w:szCs w:val="28"/>
          <w:lang w:eastAsia="en-US"/>
        </w:rPr>
      </w:pPr>
      <w:r w:rsidRPr="00653AAA">
        <w:rPr>
          <w:rFonts w:eastAsiaTheme="minorHAnsi"/>
          <w:b/>
          <w:bCs/>
          <w:sz w:val="28"/>
          <w:szCs w:val="28"/>
          <w:lang w:eastAsia="en-US"/>
        </w:rPr>
        <w:t>Projeto para Estruturação da PPP de Iluminação Pública</w:t>
      </w:r>
    </w:p>
    <w:p w14:paraId="1F2A118A" w14:textId="77777777" w:rsidR="00A5672C" w:rsidRPr="00653AAA" w:rsidRDefault="00A5672C" w:rsidP="00653AAA">
      <w:pPr>
        <w:widowControl/>
        <w:autoSpaceDE/>
        <w:autoSpaceDN/>
        <w:adjustRightInd/>
        <w:spacing w:after="120" w:line="360" w:lineRule="auto"/>
        <w:jc w:val="center"/>
        <w:rPr>
          <w:rFonts w:eastAsiaTheme="minorHAnsi"/>
          <w:b/>
          <w:bCs/>
          <w:sz w:val="28"/>
          <w:szCs w:val="28"/>
          <w:lang w:eastAsia="en-US"/>
        </w:rPr>
      </w:pPr>
      <w:r w:rsidRPr="00653AAA">
        <w:rPr>
          <w:rFonts w:eastAsiaTheme="minorHAnsi"/>
          <w:b/>
          <w:bCs/>
          <w:sz w:val="28"/>
          <w:szCs w:val="28"/>
          <w:lang w:eastAsia="en-US"/>
        </w:rPr>
        <w:t>Nova Friburgo - RJ</w:t>
      </w:r>
    </w:p>
    <w:p w14:paraId="2BEF98BA" w14:textId="77777777" w:rsidR="00A5672C" w:rsidRPr="00653AAA" w:rsidRDefault="00A5672C" w:rsidP="00653AAA">
      <w:pPr>
        <w:widowControl/>
        <w:autoSpaceDE/>
        <w:autoSpaceDN/>
        <w:adjustRightInd/>
        <w:spacing w:after="120" w:line="360" w:lineRule="auto"/>
        <w:jc w:val="center"/>
        <w:rPr>
          <w:rFonts w:eastAsiaTheme="minorHAnsi"/>
          <w:b/>
          <w:bCs/>
          <w:sz w:val="28"/>
          <w:szCs w:val="28"/>
          <w:lang w:eastAsia="en-US"/>
        </w:rPr>
      </w:pPr>
      <w:r w:rsidRPr="00653AAA">
        <w:rPr>
          <w:rFonts w:eastAsiaTheme="minorHAnsi"/>
          <w:b/>
          <w:bCs/>
          <w:sz w:val="28"/>
          <w:szCs w:val="28"/>
          <w:lang w:eastAsia="en-US"/>
        </w:rPr>
        <w:t>Modelagem Jurídico Institucional</w:t>
      </w:r>
    </w:p>
    <w:p w14:paraId="3B8BD70E" w14:textId="773B6472" w:rsidR="00F54D64" w:rsidRPr="00653AAA" w:rsidRDefault="00A5672C" w:rsidP="00F54D64">
      <w:pPr>
        <w:spacing w:after="200" w:line="360" w:lineRule="auto"/>
        <w:jc w:val="center"/>
        <w:rPr>
          <w:b/>
          <w:bCs/>
          <w:sz w:val="28"/>
          <w:szCs w:val="28"/>
        </w:rPr>
      </w:pPr>
      <w:r w:rsidRPr="00653AAA">
        <w:rPr>
          <w:rFonts w:eastAsiaTheme="minorHAnsi"/>
          <w:b/>
          <w:bCs/>
          <w:sz w:val="28"/>
          <w:szCs w:val="28"/>
          <w:lang w:eastAsia="en-US"/>
        </w:rPr>
        <w:t xml:space="preserve">(Anexo  </w:t>
      </w:r>
      <w:r w:rsidR="00E55B45">
        <w:rPr>
          <w:rFonts w:eastAsiaTheme="minorHAnsi"/>
          <w:b/>
          <w:bCs/>
          <w:sz w:val="28"/>
          <w:szCs w:val="28"/>
          <w:lang w:eastAsia="en-US"/>
        </w:rPr>
        <w:t xml:space="preserve">8 </w:t>
      </w:r>
      <w:r w:rsidRPr="00653AAA">
        <w:rPr>
          <w:rFonts w:eastAsiaTheme="minorHAnsi"/>
          <w:b/>
          <w:bCs/>
          <w:sz w:val="28"/>
          <w:szCs w:val="28"/>
          <w:lang w:eastAsia="en-US"/>
        </w:rPr>
        <w:t>–</w:t>
      </w:r>
      <w:r w:rsidR="00E55B45">
        <w:rPr>
          <w:rFonts w:eastAsiaTheme="minorHAnsi"/>
          <w:b/>
          <w:bCs/>
          <w:sz w:val="28"/>
          <w:szCs w:val="28"/>
          <w:lang w:eastAsia="en-US"/>
        </w:rPr>
        <w:t xml:space="preserve"> </w:t>
      </w:r>
      <w:r w:rsidR="001263B3" w:rsidRPr="00653AAA">
        <w:rPr>
          <w:b/>
          <w:bCs/>
          <w:sz w:val="28"/>
          <w:szCs w:val="28"/>
        </w:rPr>
        <w:t>Contrato com a Instituição Financeira Depositária)</w:t>
      </w:r>
    </w:p>
    <w:p w14:paraId="4ABA8899" w14:textId="726D76A1" w:rsidR="00A5672C" w:rsidRPr="00653AAA" w:rsidRDefault="00A5672C" w:rsidP="00653AAA">
      <w:pPr>
        <w:widowControl/>
        <w:autoSpaceDE/>
        <w:autoSpaceDN/>
        <w:adjustRightInd/>
        <w:spacing w:after="120" w:line="360" w:lineRule="auto"/>
        <w:jc w:val="center"/>
        <w:rPr>
          <w:rFonts w:eastAsiaTheme="minorHAnsi"/>
          <w:b/>
          <w:bCs/>
          <w:sz w:val="28"/>
          <w:szCs w:val="28"/>
          <w:lang w:eastAsia="en-US"/>
        </w:rPr>
      </w:pPr>
    </w:p>
    <w:p w14:paraId="76CB2EFF" w14:textId="77777777" w:rsidR="00F94A91" w:rsidRDefault="00F94A91" w:rsidP="00653D38">
      <w:pPr>
        <w:spacing w:after="200"/>
        <w:ind w:left="142"/>
        <w:contextualSpacing/>
        <w:jc w:val="center"/>
        <w:rPr>
          <w:b/>
        </w:rPr>
      </w:pPr>
    </w:p>
    <w:p w14:paraId="5F520195" w14:textId="77777777" w:rsidR="00A5672C" w:rsidRDefault="00A5672C" w:rsidP="00653D38">
      <w:pPr>
        <w:spacing w:after="200"/>
        <w:ind w:left="142"/>
        <w:contextualSpacing/>
        <w:jc w:val="center"/>
        <w:rPr>
          <w:b/>
        </w:rPr>
      </w:pPr>
    </w:p>
    <w:p w14:paraId="6E283B27" w14:textId="77777777" w:rsidR="00A5672C" w:rsidRDefault="00A5672C" w:rsidP="00653D38">
      <w:pPr>
        <w:spacing w:after="200"/>
        <w:ind w:left="142"/>
        <w:contextualSpacing/>
        <w:jc w:val="center"/>
        <w:rPr>
          <w:b/>
        </w:rPr>
        <w:sectPr w:rsidR="00A5672C" w:rsidSect="00653AAA">
          <w:headerReference w:type="default" r:id="rId11"/>
          <w:footerReference w:type="default" r:id="rId12"/>
          <w:headerReference w:type="first" r:id="rId13"/>
          <w:footerReference w:type="first" r:id="rId14"/>
          <w:pgSz w:w="11910" w:h="16840"/>
          <w:pgMar w:top="1580" w:right="1580" w:bottom="1120" w:left="1600" w:header="0" w:footer="939" w:gutter="0"/>
          <w:pgNumType w:start="1"/>
          <w:cols w:space="720"/>
          <w:noEndnote/>
          <w:titlePg/>
          <w:docGrid w:linePitch="299"/>
        </w:sectPr>
      </w:pPr>
    </w:p>
    <w:p w14:paraId="28E79958" w14:textId="77777777" w:rsidR="004418BC" w:rsidRDefault="004418BC" w:rsidP="00653D38">
      <w:pPr>
        <w:spacing w:after="200"/>
        <w:ind w:left="142"/>
        <w:contextualSpacing/>
        <w:jc w:val="center"/>
        <w:rPr>
          <w:b/>
        </w:rPr>
      </w:pPr>
    </w:p>
    <w:p w14:paraId="54A6FFEE" w14:textId="77777777" w:rsidR="00A5672C" w:rsidRPr="0027358A" w:rsidRDefault="00A5672C" w:rsidP="00653D38">
      <w:pPr>
        <w:spacing w:after="200"/>
        <w:ind w:left="142"/>
        <w:contextualSpacing/>
        <w:jc w:val="center"/>
        <w:rPr>
          <w:b/>
        </w:rPr>
      </w:pPr>
    </w:p>
    <w:p w14:paraId="57F292F8" w14:textId="77777777" w:rsidR="004418BC" w:rsidRPr="0027358A" w:rsidRDefault="004418BC" w:rsidP="00653D38">
      <w:pPr>
        <w:spacing w:after="200"/>
        <w:ind w:left="142"/>
        <w:contextualSpacing/>
        <w:jc w:val="center"/>
        <w:rPr>
          <w:b/>
        </w:rPr>
      </w:pPr>
    </w:p>
    <w:p w14:paraId="0FFD2850" w14:textId="77777777" w:rsidR="004418BC" w:rsidRPr="0027358A" w:rsidRDefault="004418BC" w:rsidP="00653D38">
      <w:pPr>
        <w:spacing w:after="200"/>
        <w:ind w:left="142"/>
        <w:contextualSpacing/>
        <w:jc w:val="center"/>
        <w:rPr>
          <w:b/>
        </w:rPr>
      </w:pPr>
    </w:p>
    <w:p w14:paraId="7E002DF8" w14:textId="77777777" w:rsidR="004418BC" w:rsidRPr="0027358A" w:rsidRDefault="004418BC" w:rsidP="00653D38">
      <w:pPr>
        <w:spacing w:after="200"/>
        <w:ind w:left="142"/>
        <w:contextualSpacing/>
        <w:jc w:val="center"/>
        <w:rPr>
          <w:b/>
        </w:rPr>
      </w:pPr>
    </w:p>
    <w:p w14:paraId="67F08A0A" w14:textId="77777777" w:rsidR="004418BC" w:rsidRPr="0027358A" w:rsidRDefault="004418BC" w:rsidP="00653D38">
      <w:pPr>
        <w:spacing w:after="200"/>
        <w:ind w:left="142"/>
        <w:contextualSpacing/>
        <w:jc w:val="center"/>
        <w:rPr>
          <w:b/>
        </w:rPr>
      </w:pPr>
    </w:p>
    <w:p w14:paraId="11EC80B8" w14:textId="77777777" w:rsidR="004418BC" w:rsidRPr="0027358A" w:rsidRDefault="004418BC" w:rsidP="00653D38">
      <w:pPr>
        <w:spacing w:after="200"/>
        <w:ind w:left="142"/>
        <w:contextualSpacing/>
        <w:jc w:val="center"/>
        <w:rPr>
          <w:b/>
        </w:rPr>
      </w:pPr>
    </w:p>
    <w:p w14:paraId="3912D994" w14:textId="77777777" w:rsidR="004418BC" w:rsidRPr="0027358A" w:rsidRDefault="004418BC" w:rsidP="00653D38">
      <w:pPr>
        <w:spacing w:after="200"/>
        <w:ind w:left="142"/>
        <w:contextualSpacing/>
        <w:jc w:val="center"/>
        <w:rPr>
          <w:b/>
        </w:rPr>
      </w:pPr>
    </w:p>
    <w:p w14:paraId="2331C83A" w14:textId="77777777" w:rsidR="004418BC" w:rsidRPr="0027358A" w:rsidRDefault="004418BC" w:rsidP="00653D38">
      <w:pPr>
        <w:spacing w:after="200"/>
        <w:ind w:left="142"/>
        <w:contextualSpacing/>
        <w:jc w:val="center"/>
        <w:rPr>
          <w:b/>
        </w:rPr>
      </w:pPr>
    </w:p>
    <w:p w14:paraId="47DB1B28" w14:textId="77777777" w:rsidR="004418BC" w:rsidRPr="0027358A" w:rsidRDefault="004418BC" w:rsidP="00653D38">
      <w:pPr>
        <w:spacing w:after="200"/>
        <w:ind w:left="142"/>
        <w:contextualSpacing/>
        <w:jc w:val="center"/>
        <w:rPr>
          <w:b/>
        </w:rPr>
      </w:pPr>
    </w:p>
    <w:p w14:paraId="3BADAF50" w14:textId="77777777" w:rsidR="004418BC" w:rsidRPr="0027358A" w:rsidRDefault="004418BC" w:rsidP="00653D38">
      <w:pPr>
        <w:spacing w:after="200"/>
        <w:ind w:left="142"/>
        <w:contextualSpacing/>
        <w:jc w:val="center"/>
        <w:rPr>
          <w:b/>
        </w:rPr>
      </w:pPr>
    </w:p>
    <w:p w14:paraId="112B6B7A" w14:textId="77777777" w:rsidR="004418BC" w:rsidRPr="0027358A" w:rsidRDefault="004418BC" w:rsidP="00653D38">
      <w:pPr>
        <w:spacing w:after="200"/>
        <w:ind w:left="142"/>
        <w:contextualSpacing/>
        <w:jc w:val="center"/>
        <w:rPr>
          <w:b/>
        </w:rPr>
      </w:pPr>
    </w:p>
    <w:p w14:paraId="49C6F1E0" w14:textId="77777777" w:rsidR="004418BC" w:rsidRPr="0027358A" w:rsidRDefault="004418BC" w:rsidP="00653D38">
      <w:pPr>
        <w:spacing w:after="200"/>
        <w:ind w:left="142"/>
        <w:contextualSpacing/>
        <w:jc w:val="center"/>
        <w:rPr>
          <w:b/>
        </w:rPr>
      </w:pPr>
    </w:p>
    <w:p w14:paraId="7039EDF2" w14:textId="77777777" w:rsidR="004418BC" w:rsidRPr="0027358A" w:rsidRDefault="004418BC" w:rsidP="00653D38">
      <w:pPr>
        <w:spacing w:after="200"/>
        <w:ind w:left="142"/>
        <w:contextualSpacing/>
        <w:jc w:val="center"/>
        <w:rPr>
          <w:b/>
        </w:rPr>
      </w:pPr>
    </w:p>
    <w:p w14:paraId="796A595E" w14:textId="77777777" w:rsidR="004418BC" w:rsidRPr="0027358A" w:rsidRDefault="004418BC" w:rsidP="00653D38">
      <w:pPr>
        <w:spacing w:after="200"/>
        <w:ind w:left="142"/>
        <w:contextualSpacing/>
        <w:jc w:val="center"/>
        <w:rPr>
          <w:b/>
        </w:rPr>
      </w:pPr>
    </w:p>
    <w:p w14:paraId="7FF3601C" w14:textId="77777777" w:rsidR="004418BC" w:rsidRPr="0027358A" w:rsidRDefault="004418BC" w:rsidP="00653D38">
      <w:pPr>
        <w:spacing w:after="200"/>
        <w:ind w:left="142"/>
        <w:contextualSpacing/>
        <w:jc w:val="center"/>
        <w:rPr>
          <w:b/>
        </w:rPr>
      </w:pPr>
    </w:p>
    <w:p w14:paraId="36BB00D8" w14:textId="77777777" w:rsidR="004418BC" w:rsidRPr="0027358A" w:rsidRDefault="004418BC" w:rsidP="00653D38">
      <w:pPr>
        <w:spacing w:after="200"/>
        <w:ind w:left="142"/>
        <w:contextualSpacing/>
        <w:jc w:val="center"/>
        <w:rPr>
          <w:b/>
        </w:rPr>
      </w:pPr>
    </w:p>
    <w:p w14:paraId="3F1C1CE2" w14:textId="77777777" w:rsidR="004418BC" w:rsidRDefault="004418BC" w:rsidP="00653D38">
      <w:pPr>
        <w:spacing w:after="200"/>
        <w:ind w:left="142"/>
        <w:contextualSpacing/>
        <w:jc w:val="center"/>
        <w:rPr>
          <w:b/>
        </w:rPr>
      </w:pPr>
    </w:p>
    <w:p w14:paraId="3BC2D512" w14:textId="77777777" w:rsidR="0003124F" w:rsidRDefault="0003124F" w:rsidP="00653D38">
      <w:pPr>
        <w:spacing w:after="200"/>
        <w:ind w:left="142"/>
        <w:contextualSpacing/>
        <w:jc w:val="center"/>
        <w:rPr>
          <w:b/>
        </w:rPr>
      </w:pPr>
    </w:p>
    <w:p w14:paraId="633E428B" w14:textId="77777777" w:rsidR="0003124F" w:rsidRDefault="0003124F" w:rsidP="00653D38">
      <w:pPr>
        <w:spacing w:after="200"/>
        <w:ind w:left="142"/>
        <w:contextualSpacing/>
        <w:jc w:val="center"/>
        <w:rPr>
          <w:b/>
        </w:rPr>
      </w:pPr>
    </w:p>
    <w:p w14:paraId="25972E58" w14:textId="77777777" w:rsidR="0003124F" w:rsidRPr="0027358A" w:rsidRDefault="0003124F" w:rsidP="00653D38">
      <w:pPr>
        <w:spacing w:after="200"/>
        <w:ind w:left="142"/>
        <w:contextualSpacing/>
        <w:jc w:val="center"/>
        <w:rPr>
          <w:b/>
        </w:rPr>
      </w:pPr>
    </w:p>
    <w:p w14:paraId="348CEFB5" w14:textId="77777777" w:rsidR="004418BC" w:rsidRPr="0027358A" w:rsidRDefault="004418BC" w:rsidP="00653D38">
      <w:pPr>
        <w:spacing w:after="200"/>
        <w:ind w:left="142"/>
        <w:contextualSpacing/>
        <w:jc w:val="center"/>
        <w:rPr>
          <w:b/>
        </w:rPr>
      </w:pPr>
    </w:p>
    <w:p w14:paraId="1DD4B1EC" w14:textId="77777777" w:rsidR="004418BC" w:rsidRPr="0027358A" w:rsidRDefault="004418BC" w:rsidP="00653D38">
      <w:pPr>
        <w:spacing w:after="200"/>
        <w:ind w:left="142"/>
        <w:contextualSpacing/>
        <w:jc w:val="center"/>
        <w:rPr>
          <w:b/>
        </w:rPr>
      </w:pPr>
    </w:p>
    <w:p w14:paraId="03BA62EF" w14:textId="77777777" w:rsidR="004418BC" w:rsidRPr="0027358A" w:rsidRDefault="004418BC" w:rsidP="00653D38">
      <w:pPr>
        <w:spacing w:after="200"/>
        <w:ind w:left="142"/>
        <w:contextualSpacing/>
        <w:jc w:val="center"/>
        <w:rPr>
          <w:b/>
        </w:rPr>
      </w:pPr>
    </w:p>
    <w:p w14:paraId="2BF9E021" w14:textId="2E595BE8" w:rsidR="00753F1E" w:rsidRPr="0096151E" w:rsidRDefault="00753F1E" w:rsidP="00653D38">
      <w:pPr>
        <w:spacing w:after="200" w:line="360" w:lineRule="auto"/>
        <w:jc w:val="center"/>
        <w:rPr>
          <w:b/>
          <w:bCs/>
        </w:rPr>
      </w:pPr>
      <w:r w:rsidRPr="0096151E">
        <w:rPr>
          <w:b/>
          <w:bCs/>
        </w:rPr>
        <w:t xml:space="preserve">ANEXO </w:t>
      </w:r>
      <w:r w:rsidR="00D033D6">
        <w:rPr>
          <w:b/>
          <w:bCs/>
        </w:rPr>
        <w:t>5</w:t>
      </w:r>
    </w:p>
    <w:p w14:paraId="2C18113B" w14:textId="77777777" w:rsidR="00753F1E" w:rsidRDefault="00753F1E" w:rsidP="00653D38">
      <w:pPr>
        <w:spacing w:after="200" w:line="360" w:lineRule="auto"/>
        <w:jc w:val="center"/>
        <w:rPr>
          <w:b/>
          <w:bCs/>
        </w:rPr>
      </w:pPr>
      <w:r w:rsidRPr="0096151E">
        <w:rPr>
          <w:b/>
          <w:bCs/>
        </w:rPr>
        <w:t>CONTRATO COM A INSTITUIÇÃO FINANCEIRA DEPOSITÁRIA</w:t>
      </w:r>
    </w:p>
    <w:p w14:paraId="3AC0FAC3" w14:textId="77777777" w:rsidR="00644E7D" w:rsidRDefault="00644E7D" w:rsidP="00653D38">
      <w:pPr>
        <w:spacing w:after="200" w:line="360" w:lineRule="auto"/>
        <w:jc w:val="center"/>
        <w:rPr>
          <w:b/>
          <w:bCs/>
        </w:rPr>
      </w:pPr>
    </w:p>
    <w:p w14:paraId="19A04427" w14:textId="77777777" w:rsidR="00855990" w:rsidRDefault="00855990" w:rsidP="00653D38">
      <w:pPr>
        <w:spacing w:after="200" w:line="360" w:lineRule="auto"/>
        <w:jc w:val="center"/>
        <w:rPr>
          <w:b/>
          <w:bCs/>
        </w:rPr>
        <w:sectPr w:rsidR="00855990">
          <w:pgSz w:w="11910" w:h="16840"/>
          <w:pgMar w:top="1580" w:right="1580" w:bottom="1120" w:left="1600" w:header="0" w:footer="939" w:gutter="0"/>
          <w:pgNumType w:start="1"/>
          <w:cols w:space="720"/>
          <w:noEndnote/>
        </w:sectPr>
      </w:pPr>
    </w:p>
    <w:p w14:paraId="3DB19F81" w14:textId="77777777" w:rsidR="00644E7D" w:rsidRPr="0096151E" w:rsidRDefault="00644E7D" w:rsidP="00653D38">
      <w:pPr>
        <w:spacing w:after="200" w:line="360" w:lineRule="auto"/>
        <w:jc w:val="center"/>
        <w:rPr>
          <w:b/>
          <w:bCs/>
        </w:rPr>
      </w:pPr>
    </w:p>
    <w:sdt>
      <w:sdtPr>
        <w:rPr>
          <w:rFonts w:ascii="Times New Roman" w:eastAsia="Times New Roman" w:hAnsi="Times New Roman" w:cs="Times New Roman"/>
          <w:color w:val="auto"/>
          <w:sz w:val="22"/>
          <w:szCs w:val="22"/>
        </w:rPr>
        <w:id w:val="705603574"/>
        <w:docPartObj>
          <w:docPartGallery w:val="Table of Contents"/>
          <w:docPartUnique/>
        </w:docPartObj>
      </w:sdtPr>
      <w:sdtEndPr/>
      <w:sdtContent>
        <w:p w14:paraId="48A3A2F8" w14:textId="750DBAAF" w:rsidR="0003124F" w:rsidRPr="00653AAA" w:rsidRDefault="0003124F">
          <w:pPr>
            <w:pStyle w:val="CabealhodoSumrio"/>
            <w:rPr>
              <w:color w:val="auto"/>
            </w:rPr>
          </w:pPr>
          <w:r w:rsidRPr="00653AAA">
            <w:rPr>
              <w:color w:val="auto"/>
            </w:rPr>
            <w:t>Sumário</w:t>
          </w:r>
        </w:p>
        <w:p w14:paraId="4F6B51FA" w14:textId="1239ECBE" w:rsidR="0003124F" w:rsidRPr="00312E40" w:rsidRDefault="0003124F">
          <w:pPr>
            <w:pStyle w:val="Sumrio1"/>
            <w:tabs>
              <w:tab w:val="left" w:pos="480"/>
              <w:tab w:val="right" w:leader="dot" w:pos="8720"/>
            </w:tabs>
            <w:rPr>
              <w:noProof/>
            </w:rPr>
          </w:pPr>
          <w:r w:rsidRPr="00653AAA">
            <w:fldChar w:fldCharType="begin"/>
          </w:r>
          <w:r w:rsidRPr="00312E40">
            <w:instrText xml:space="preserve"> TOC \o "1-3" \h \z \u </w:instrText>
          </w:r>
          <w:r w:rsidRPr="00653AAA">
            <w:fldChar w:fldCharType="separate"/>
          </w:r>
          <w:hyperlink w:anchor="_Toc188310853" w:history="1">
            <w:r w:rsidRPr="00312E40">
              <w:rPr>
                <w:rStyle w:val="Hyperlink"/>
                <w:noProof/>
              </w:rPr>
              <w:t>1.</w:t>
            </w:r>
            <w:r w:rsidRPr="00312E40">
              <w:rPr>
                <w:noProof/>
              </w:rPr>
              <w:tab/>
            </w:r>
            <w:r w:rsidRPr="00312E40">
              <w:rPr>
                <w:rStyle w:val="Hyperlink"/>
                <w:noProof/>
              </w:rPr>
              <w:t>Preâmbulo</w:t>
            </w:r>
            <w:r w:rsidRPr="00312E40">
              <w:rPr>
                <w:noProof/>
                <w:webHidden/>
              </w:rPr>
              <w:tab/>
            </w:r>
            <w:r w:rsidRPr="00312E40">
              <w:rPr>
                <w:noProof/>
                <w:webHidden/>
              </w:rPr>
              <w:fldChar w:fldCharType="begin"/>
            </w:r>
            <w:r w:rsidRPr="00312E40">
              <w:rPr>
                <w:noProof/>
                <w:webHidden/>
              </w:rPr>
              <w:instrText xml:space="preserve"> PAGEREF _Toc188310853 \h </w:instrText>
            </w:r>
            <w:r w:rsidRPr="00312E40">
              <w:rPr>
                <w:noProof/>
                <w:webHidden/>
              </w:rPr>
            </w:r>
            <w:r w:rsidRPr="00312E40">
              <w:rPr>
                <w:noProof/>
                <w:webHidden/>
              </w:rPr>
              <w:fldChar w:fldCharType="separate"/>
            </w:r>
            <w:r w:rsidR="000F0C35">
              <w:rPr>
                <w:noProof/>
                <w:webHidden/>
              </w:rPr>
              <w:t>3</w:t>
            </w:r>
            <w:r w:rsidRPr="00312E40">
              <w:rPr>
                <w:noProof/>
                <w:webHidden/>
              </w:rPr>
              <w:fldChar w:fldCharType="end"/>
            </w:r>
          </w:hyperlink>
        </w:p>
        <w:p w14:paraId="6334CDFE" w14:textId="636B75B6" w:rsidR="0003124F" w:rsidRPr="00312E40" w:rsidRDefault="00E8716E">
          <w:pPr>
            <w:pStyle w:val="Sumrio1"/>
            <w:tabs>
              <w:tab w:val="left" w:pos="480"/>
              <w:tab w:val="right" w:leader="dot" w:pos="8720"/>
            </w:tabs>
            <w:rPr>
              <w:noProof/>
            </w:rPr>
          </w:pPr>
          <w:hyperlink w:anchor="_Toc188310854" w:history="1">
            <w:r w:rsidR="0003124F" w:rsidRPr="00312E40">
              <w:rPr>
                <w:rStyle w:val="Hyperlink"/>
                <w:noProof/>
              </w:rPr>
              <w:t>2.</w:t>
            </w:r>
            <w:r w:rsidR="0003124F" w:rsidRPr="00312E40">
              <w:rPr>
                <w:noProof/>
              </w:rPr>
              <w:tab/>
            </w:r>
            <w:r w:rsidR="0003124F" w:rsidRPr="00312E40">
              <w:rPr>
                <w:rStyle w:val="Hyperlink"/>
                <w:noProof/>
              </w:rPr>
              <w:t>Termos Definidos</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_Toc188310854 \h </w:instrText>
            </w:r>
            <w:r w:rsidR="0003124F" w:rsidRPr="00312E40">
              <w:rPr>
                <w:noProof/>
                <w:webHidden/>
              </w:rPr>
            </w:r>
            <w:r w:rsidR="0003124F" w:rsidRPr="00312E40">
              <w:rPr>
                <w:noProof/>
                <w:webHidden/>
              </w:rPr>
              <w:fldChar w:fldCharType="separate"/>
            </w:r>
            <w:r w:rsidR="000F0C35">
              <w:rPr>
                <w:noProof/>
                <w:webHidden/>
              </w:rPr>
              <w:t>5</w:t>
            </w:r>
            <w:r w:rsidR="0003124F" w:rsidRPr="00312E40">
              <w:rPr>
                <w:noProof/>
                <w:webHidden/>
              </w:rPr>
              <w:fldChar w:fldCharType="end"/>
            </w:r>
          </w:hyperlink>
        </w:p>
        <w:p w14:paraId="7BCF71DF" w14:textId="1DD3C088" w:rsidR="0003124F" w:rsidRPr="00312E40" w:rsidRDefault="00E8716E">
          <w:pPr>
            <w:pStyle w:val="Sumrio1"/>
            <w:tabs>
              <w:tab w:val="left" w:pos="480"/>
              <w:tab w:val="right" w:leader="dot" w:pos="8720"/>
            </w:tabs>
            <w:rPr>
              <w:noProof/>
            </w:rPr>
          </w:pPr>
          <w:hyperlink w:anchor="_Toc188310855" w:history="1">
            <w:r w:rsidR="0003124F" w:rsidRPr="00312E40">
              <w:rPr>
                <w:rStyle w:val="Hyperlink"/>
                <w:noProof/>
              </w:rPr>
              <w:t>3.</w:t>
            </w:r>
            <w:r w:rsidR="0003124F" w:rsidRPr="00312E40">
              <w:rPr>
                <w:noProof/>
              </w:rPr>
              <w:tab/>
            </w:r>
            <w:r w:rsidR="0003124F" w:rsidRPr="00312E40">
              <w:rPr>
                <w:rStyle w:val="Hyperlink"/>
                <w:noProof/>
              </w:rPr>
              <w:t>Objeto</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_Toc188310855 \h </w:instrText>
            </w:r>
            <w:r w:rsidR="0003124F" w:rsidRPr="00312E40">
              <w:rPr>
                <w:noProof/>
                <w:webHidden/>
              </w:rPr>
            </w:r>
            <w:r w:rsidR="0003124F" w:rsidRPr="00312E40">
              <w:rPr>
                <w:noProof/>
                <w:webHidden/>
              </w:rPr>
              <w:fldChar w:fldCharType="separate"/>
            </w:r>
            <w:r w:rsidR="000F0C35">
              <w:rPr>
                <w:noProof/>
                <w:webHidden/>
              </w:rPr>
              <w:t>5</w:t>
            </w:r>
            <w:r w:rsidR="0003124F" w:rsidRPr="00312E40">
              <w:rPr>
                <w:noProof/>
                <w:webHidden/>
              </w:rPr>
              <w:fldChar w:fldCharType="end"/>
            </w:r>
          </w:hyperlink>
        </w:p>
        <w:p w14:paraId="605067BA" w14:textId="60718528" w:rsidR="0003124F" w:rsidRPr="00312E40" w:rsidRDefault="00E8716E">
          <w:pPr>
            <w:pStyle w:val="Sumrio1"/>
            <w:tabs>
              <w:tab w:val="left" w:pos="480"/>
              <w:tab w:val="right" w:leader="dot" w:pos="8720"/>
            </w:tabs>
            <w:rPr>
              <w:noProof/>
            </w:rPr>
          </w:pPr>
          <w:hyperlink w:anchor="_Toc188310856" w:history="1">
            <w:r w:rsidR="0003124F" w:rsidRPr="00653AAA">
              <w:rPr>
                <w:rStyle w:val="Hyperlink"/>
                <w:noProof/>
              </w:rPr>
              <w:t>3.</w:t>
            </w:r>
            <w:r w:rsidR="0003124F" w:rsidRPr="00312E40">
              <w:rPr>
                <w:noProof/>
              </w:rPr>
              <w:tab/>
            </w:r>
            <w:r w:rsidR="0003124F" w:rsidRPr="00653AAA">
              <w:rPr>
                <w:rStyle w:val="Hyperlink"/>
                <w:noProof/>
              </w:rPr>
              <w:t>Obrigações de pagamento protegidas pelo SISTEMA DE LIQUIDEZ</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_Toc188310856 \h </w:instrText>
            </w:r>
            <w:r w:rsidR="0003124F" w:rsidRPr="00312E40">
              <w:rPr>
                <w:noProof/>
                <w:webHidden/>
              </w:rPr>
            </w:r>
            <w:r w:rsidR="0003124F" w:rsidRPr="00312E40">
              <w:rPr>
                <w:noProof/>
                <w:webHidden/>
              </w:rPr>
              <w:fldChar w:fldCharType="separate"/>
            </w:r>
            <w:r w:rsidR="000F0C35">
              <w:rPr>
                <w:noProof/>
                <w:webHidden/>
              </w:rPr>
              <w:t>6</w:t>
            </w:r>
            <w:r w:rsidR="0003124F" w:rsidRPr="00312E40">
              <w:rPr>
                <w:noProof/>
                <w:webHidden/>
              </w:rPr>
              <w:fldChar w:fldCharType="end"/>
            </w:r>
          </w:hyperlink>
        </w:p>
        <w:p w14:paraId="07A8442F" w14:textId="05385AEE" w:rsidR="0003124F" w:rsidRPr="00312E40" w:rsidRDefault="00E8716E">
          <w:pPr>
            <w:pStyle w:val="Sumrio1"/>
            <w:tabs>
              <w:tab w:val="left" w:pos="480"/>
              <w:tab w:val="right" w:leader="dot" w:pos="8720"/>
            </w:tabs>
            <w:rPr>
              <w:noProof/>
            </w:rPr>
          </w:pPr>
          <w:hyperlink w:anchor="_Toc188310857" w:history="1">
            <w:r w:rsidR="0003124F" w:rsidRPr="00312E40">
              <w:rPr>
                <w:rStyle w:val="Hyperlink"/>
                <w:noProof/>
              </w:rPr>
              <w:t>4.</w:t>
            </w:r>
            <w:r w:rsidR="0003124F" w:rsidRPr="00312E40">
              <w:rPr>
                <w:noProof/>
              </w:rPr>
              <w:tab/>
            </w:r>
            <w:r w:rsidR="0003124F" w:rsidRPr="00312E40">
              <w:rPr>
                <w:rStyle w:val="Hyperlink"/>
                <w:noProof/>
              </w:rPr>
              <w:t>Nomeação da INSTITUIÇÃO FINANCEIRA DEPOSITÁRIA e abertura de contas</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_Toc188310857 \h </w:instrText>
            </w:r>
            <w:r w:rsidR="0003124F" w:rsidRPr="00312E40">
              <w:rPr>
                <w:noProof/>
                <w:webHidden/>
              </w:rPr>
            </w:r>
            <w:r w:rsidR="0003124F" w:rsidRPr="00312E40">
              <w:rPr>
                <w:noProof/>
                <w:webHidden/>
              </w:rPr>
              <w:fldChar w:fldCharType="separate"/>
            </w:r>
            <w:r w:rsidR="000F0C35">
              <w:rPr>
                <w:noProof/>
                <w:webHidden/>
              </w:rPr>
              <w:t>6</w:t>
            </w:r>
            <w:r w:rsidR="0003124F" w:rsidRPr="00312E40">
              <w:rPr>
                <w:noProof/>
                <w:webHidden/>
              </w:rPr>
              <w:fldChar w:fldCharType="end"/>
            </w:r>
          </w:hyperlink>
        </w:p>
        <w:p w14:paraId="5D4C6AFB" w14:textId="04C26A89" w:rsidR="0003124F" w:rsidRPr="00312E40" w:rsidRDefault="00E8716E">
          <w:pPr>
            <w:pStyle w:val="Sumrio1"/>
            <w:tabs>
              <w:tab w:val="left" w:pos="480"/>
              <w:tab w:val="right" w:leader="dot" w:pos="8720"/>
            </w:tabs>
            <w:rPr>
              <w:noProof/>
            </w:rPr>
          </w:pPr>
          <w:hyperlink w:anchor="_Toc188310858" w:history="1">
            <w:r w:rsidR="0003124F" w:rsidRPr="00312E40">
              <w:rPr>
                <w:rStyle w:val="Hyperlink"/>
                <w:noProof/>
              </w:rPr>
              <w:t>5.</w:t>
            </w:r>
            <w:r w:rsidR="0003124F" w:rsidRPr="00312E40">
              <w:rPr>
                <w:noProof/>
              </w:rPr>
              <w:tab/>
            </w:r>
            <w:r w:rsidR="0003124F" w:rsidRPr="00312E40">
              <w:rPr>
                <w:rStyle w:val="Hyperlink"/>
                <w:noProof/>
              </w:rPr>
              <w:t>Composição e manutenção do SALDO MÍNIMO DA CONTA RESERVA e da CONTA EXPANSÃO</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_Toc188310858 \h </w:instrText>
            </w:r>
            <w:r w:rsidR="0003124F" w:rsidRPr="00312E40">
              <w:rPr>
                <w:noProof/>
                <w:webHidden/>
              </w:rPr>
            </w:r>
            <w:r w:rsidR="0003124F" w:rsidRPr="00312E40">
              <w:rPr>
                <w:noProof/>
                <w:webHidden/>
              </w:rPr>
              <w:fldChar w:fldCharType="separate"/>
            </w:r>
            <w:r w:rsidR="000F0C35">
              <w:rPr>
                <w:noProof/>
                <w:webHidden/>
              </w:rPr>
              <w:t>9</w:t>
            </w:r>
            <w:r w:rsidR="0003124F" w:rsidRPr="00312E40">
              <w:rPr>
                <w:noProof/>
                <w:webHidden/>
              </w:rPr>
              <w:fldChar w:fldCharType="end"/>
            </w:r>
          </w:hyperlink>
        </w:p>
        <w:p w14:paraId="57B109F5" w14:textId="3D7C0675" w:rsidR="0003124F" w:rsidRPr="00312E40" w:rsidRDefault="00E8716E">
          <w:pPr>
            <w:pStyle w:val="Sumrio1"/>
            <w:tabs>
              <w:tab w:val="left" w:pos="480"/>
              <w:tab w:val="right" w:leader="dot" w:pos="8720"/>
            </w:tabs>
            <w:rPr>
              <w:noProof/>
            </w:rPr>
          </w:pPr>
          <w:hyperlink w:anchor="_Toc188310859" w:history="1">
            <w:r w:rsidR="0003124F" w:rsidRPr="00312E40">
              <w:rPr>
                <w:rStyle w:val="Hyperlink"/>
                <w:noProof/>
              </w:rPr>
              <w:t>6.</w:t>
            </w:r>
            <w:r w:rsidR="0003124F" w:rsidRPr="00312E40">
              <w:rPr>
                <w:noProof/>
              </w:rPr>
              <w:tab/>
            </w:r>
            <w:r w:rsidR="0003124F" w:rsidRPr="00312E40">
              <w:rPr>
                <w:rStyle w:val="Hyperlink"/>
                <w:noProof/>
              </w:rPr>
              <w:t>Descrição geral do fluxo de RECEITAS VINCULADAS</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_Toc188310859 \h </w:instrText>
            </w:r>
            <w:r w:rsidR="0003124F" w:rsidRPr="00312E40">
              <w:rPr>
                <w:noProof/>
                <w:webHidden/>
              </w:rPr>
            </w:r>
            <w:r w:rsidR="0003124F" w:rsidRPr="00312E40">
              <w:rPr>
                <w:noProof/>
                <w:webHidden/>
              </w:rPr>
              <w:fldChar w:fldCharType="separate"/>
            </w:r>
            <w:r w:rsidR="000F0C35">
              <w:rPr>
                <w:noProof/>
                <w:webHidden/>
              </w:rPr>
              <w:t>10</w:t>
            </w:r>
            <w:r w:rsidR="0003124F" w:rsidRPr="00312E40">
              <w:rPr>
                <w:noProof/>
                <w:webHidden/>
              </w:rPr>
              <w:fldChar w:fldCharType="end"/>
            </w:r>
          </w:hyperlink>
        </w:p>
        <w:p w14:paraId="3DD7CFA0" w14:textId="4A66FBA8" w:rsidR="0003124F" w:rsidRPr="00312E40" w:rsidRDefault="00E8716E">
          <w:pPr>
            <w:pStyle w:val="Sumrio1"/>
            <w:tabs>
              <w:tab w:val="left" w:pos="480"/>
              <w:tab w:val="right" w:leader="dot" w:pos="8720"/>
            </w:tabs>
            <w:rPr>
              <w:noProof/>
            </w:rPr>
          </w:pPr>
          <w:hyperlink w:anchor="_Toc188310860" w:history="1">
            <w:r w:rsidR="0003124F" w:rsidRPr="00312E40">
              <w:rPr>
                <w:rStyle w:val="Hyperlink"/>
                <w:noProof/>
              </w:rPr>
              <w:t>7.</w:t>
            </w:r>
            <w:r w:rsidR="0003124F" w:rsidRPr="00312E40">
              <w:rPr>
                <w:noProof/>
              </w:rPr>
              <w:tab/>
            </w:r>
            <w:r w:rsidR="0003124F" w:rsidRPr="00312E40">
              <w:rPr>
                <w:rStyle w:val="Hyperlink"/>
                <w:noProof/>
              </w:rPr>
              <w:t>Renúncia e destituição da INSTITUIÇÃO FINANCEIRA DEPOSITÁRIA</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_Toc188310860 \h </w:instrText>
            </w:r>
            <w:r w:rsidR="0003124F" w:rsidRPr="00312E40">
              <w:rPr>
                <w:noProof/>
                <w:webHidden/>
              </w:rPr>
            </w:r>
            <w:r w:rsidR="0003124F" w:rsidRPr="00312E40">
              <w:rPr>
                <w:noProof/>
                <w:webHidden/>
              </w:rPr>
              <w:fldChar w:fldCharType="separate"/>
            </w:r>
            <w:r w:rsidR="000F0C35">
              <w:rPr>
                <w:noProof/>
                <w:webHidden/>
              </w:rPr>
              <w:t>15</w:t>
            </w:r>
            <w:r w:rsidR="0003124F" w:rsidRPr="00312E40">
              <w:rPr>
                <w:noProof/>
                <w:webHidden/>
              </w:rPr>
              <w:fldChar w:fldCharType="end"/>
            </w:r>
          </w:hyperlink>
        </w:p>
        <w:p w14:paraId="1B44FBE1" w14:textId="527A0FCA" w:rsidR="0003124F" w:rsidRPr="00312E40" w:rsidRDefault="00E8716E">
          <w:pPr>
            <w:pStyle w:val="Sumrio1"/>
            <w:tabs>
              <w:tab w:val="left" w:pos="480"/>
              <w:tab w:val="right" w:leader="dot" w:pos="8720"/>
            </w:tabs>
            <w:rPr>
              <w:noProof/>
            </w:rPr>
          </w:pPr>
          <w:hyperlink w:anchor="_Toc188310861" w:history="1">
            <w:r w:rsidR="0003124F" w:rsidRPr="00312E40">
              <w:rPr>
                <w:rStyle w:val="Hyperlink"/>
                <w:noProof/>
              </w:rPr>
              <w:t>8.</w:t>
            </w:r>
            <w:r w:rsidR="0003124F" w:rsidRPr="00312E40">
              <w:rPr>
                <w:noProof/>
              </w:rPr>
              <w:tab/>
            </w:r>
            <w:r w:rsidR="0003124F" w:rsidRPr="00312E40">
              <w:rPr>
                <w:rStyle w:val="Hyperlink"/>
                <w:noProof/>
              </w:rPr>
              <w:t>Das obrigações do MUNICÍPIO e do PODER CONCEDENTE</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_Toc188310861 \h </w:instrText>
            </w:r>
            <w:r w:rsidR="0003124F" w:rsidRPr="00312E40">
              <w:rPr>
                <w:noProof/>
                <w:webHidden/>
              </w:rPr>
            </w:r>
            <w:r w:rsidR="0003124F" w:rsidRPr="00312E40">
              <w:rPr>
                <w:noProof/>
                <w:webHidden/>
              </w:rPr>
              <w:fldChar w:fldCharType="separate"/>
            </w:r>
            <w:r w:rsidR="000F0C35">
              <w:rPr>
                <w:noProof/>
                <w:webHidden/>
              </w:rPr>
              <w:t>16</w:t>
            </w:r>
            <w:r w:rsidR="0003124F" w:rsidRPr="00312E40">
              <w:rPr>
                <w:noProof/>
                <w:webHidden/>
              </w:rPr>
              <w:fldChar w:fldCharType="end"/>
            </w:r>
          </w:hyperlink>
        </w:p>
        <w:p w14:paraId="407F968B" w14:textId="7070644F" w:rsidR="0003124F" w:rsidRPr="00312E40" w:rsidRDefault="00E8716E">
          <w:pPr>
            <w:pStyle w:val="Sumrio1"/>
            <w:tabs>
              <w:tab w:val="left" w:pos="480"/>
              <w:tab w:val="right" w:leader="dot" w:pos="8720"/>
            </w:tabs>
            <w:rPr>
              <w:noProof/>
            </w:rPr>
          </w:pPr>
          <w:hyperlink w:anchor="_Toc188310862" w:history="1">
            <w:r w:rsidR="0003124F" w:rsidRPr="00312E40">
              <w:rPr>
                <w:rStyle w:val="Hyperlink"/>
                <w:noProof/>
              </w:rPr>
              <w:t>9.</w:t>
            </w:r>
            <w:r w:rsidR="0003124F" w:rsidRPr="00312E40">
              <w:rPr>
                <w:noProof/>
              </w:rPr>
              <w:tab/>
            </w:r>
            <w:r w:rsidR="0003124F" w:rsidRPr="00312E40">
              <w:rPr>
                <w:rStyle w:val="Hyperlink"/>
                <w:noProof/>
              </w:rPr>
              <w:t>Das obrigações da CONCESSIONÁRIA</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_Toc188310862 \h </w:instrText>
            </w:r>
            <w:r w:rsidR="0003124F" w:rsidRPr="00312E40">
              <w:rPr>
                <w:noProof/>
                <w:webHidden/>
              </w:rPr>
            </w:r>
            <w:r w:rsidR="0003124F" w:rsidRPr="00312E40">
              <w:rPr>
                <w:noProof/>
                <w:webHidden/>
              </w:rPr>
              <w:fldChar w:fldCharType="separate"/>
            </w:r>
            <w:r w:rsidR="000F0C35">
              <w:rPr>
                <w:noProof/>
                <w:webHidden/>
              </w:rPr>
              <w:t>18</w:t>
            </w:r>
            <w:r w:rsidR="0003124F" w:rsidRPr="00312E40">
              <w:rPr>
                <w:noProof/>
                <w:webHidden/>
              </w:rPr>
              <w:fldChar w:fldCharType="end"/>
            </w:r>
          </w:hyperlink>
        </w:p>
        <w:p w14:paraId="79BF27FC" w14:textId="7CD8A207" w:rsidR="0003124F" w:rsidRPr="00312E40" w:rsidRDefault="00E8716E">
          <w:pPr>
            <w:pStyle w:val="Sumrio1"/>
            <w:tabs>
              <w:tab w:val="left" w:pos="720"/>
              <w:tab w:val="right" w:leader="dot" w:pos="8720"/>
            </w:tabs>
            <w:rPr>
              <w:noProof/>
            </w:rPr>
          </w:pPr>
          <w:hyperlink w:anchor="_Toc188310863" w:history="1">
            <w:r w:rsidR="0003124F" w:rsidRPr="00312E40">
              <w:rPr>
                <w:rStyle w:val="Hyperlink"/>
                <w:noProof/>
              </w:rPr>
              <w:t>10.</w:t>
            </w:r>
            <w:r w:rsidR="0003124F" w:rsidRPr="00312E40">
              <w:rPr>
                <w:noProof/>
              </w:rPr>
              <w:tab/>
            </w:r>
            <w:r w:rsidR="0003124F" w:rsidRPr="00312E40">
              <w:rPr>
                <w:rStyle w:val="Hyperlink"/>
                <w:noProof/>
              </w:rPr>
              <w:t>Das obrigações da INSTITUIÇÃO FINANCEIRA DEPOSITÁRIA</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_Toc188310863 \h </w:instrText>
            </w:r>
            <w:r w:rsidR="0003124F" w:rsidRPr="00312E40">
              <w:rPr>
                <w:noProof/>
                <w:webHidden/>
              </w:rPr>
            </w:r>
            <w:r w:rsidR="0003124F" w:rsidRPr="00312E40">
              <w:rPr>
                <w:noProof/>
                <w:webHidden/>
              </w:rPr>
              <w:fldChar w:fldCharType="separate"/>
            </w:r>
            <w:r w:rsidR="000F0C35">
              <w:rPr>
                <w:noProof/>
                <w:webHidden/>
              </w:rPr>
              <w:t>18</w:t>
            </w:r>
            <w:r w:rsidR="0003124F" w:rsidRPr="00312E40">
              <w:rPr>
                <w:noProof/>
                <w:webHidden/>
              </w:rPr>
              <w:fldChar w:fldCharType="end"/>
            </w:r>
          </w:hyperlink>
        </w:p>
        <w:p w14:paraId="356DF86A" w14:textId="5AB9C82B" w:rsidR="0003124F" w:rsidRPr="00312E40" w:rsidRDefault="00E8716E">
          <w:pPr>
            <w:pStyle w:val="Sumrio1"/>
            <w:tabs>
              <w:tab w:val="left" w:pos="720"/>
              <w:tab w:val="right" w:leader="dot" w:pos="8720"/>
            </w:tabs>
            <w:rPr>
              <w:noProof/>
            </w:rPr>
          </w:pPr>
          <w:hyperlink w:anchor="_Toc188310864" w:history="1">
            <w:r w:rsidR="0003124F" w:rsidRPr="00312E40">
              <w:rPr>
                <w:rStyle w:val="Hyperlink"/>
                <w:noProof/>
              </w:rPr>
              <w:t>11.</w:t>
            </w:r>
            <w:r w:rsidR="0003124F" w:rsidRPr="00312E40">
              <w:rPr>
                <w:noProof/>
              </w:rPr>
              <w:tab/>
            </w:r>
            <w:r w:rsidR="0003124F" w:rsidRPr="00312E40">
              <w:rPr>
                <w:rStyle w:val="Hyperlink"/>
                <w:noProof/>
              </w:rPr>
              <w:t>Das declarações e garantias</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_Toc188310864 \h </w:instrText>
            </w:r>
            <w:r w:rsidR="0003124F" w:rsidRPr="00312E40">
              <w:rPr>
                <w:noProof/>
                <w:webHidden/>
              </w:rPr>
            </w:r>
            <w:r w:rsidR="0003124F" w:rsidRPr="00312E40">
              <w:rPr>
                <w:noProof/>
                <w:webHidden/>
              </w:rPr>
              <w:fldChar w:fldCharType="separate"/>
            </w:r>
            <w:r w:rsidR="000F0C35">
              <w:rPr>
                <w:noProof/>
                <w:webHidden/>
              </w:rPr>
              <w:t>19</w:t>
            </w:r>
            <w:r w:rsidR="0003124F" w:rsidRPr="00312E40">
              <w:rPr>
                <w:noProof/>
                <w:webHidden/>
              </w:rPr>
              <w:fldChar w:fldCharType="end"/>
            </w:r>
          </w:hyperlink>
        </w:p>
        <w:p w14:paraId="56DFDCBD" w14:textId="6AA36938" w:rsidR="0003124F" w:rsidRPr="00312E40" w:rsidRDefault="00E8716E">
          <w:pPr>
            <w:pStyle w:val="Sumrio1"/>
            <w:tabs>
              <w:tab w:val="left" w:pos="720"/>
              <w:tab w:val="right" w:leader="dot" w:pos="8720"/>
            </w:tabs>
            <w:rPr>
              <w:noProof/>
            </w:rPr>
          </w:pPr>
          <w:hyperlink w:anchor="_Toc188310865" w:history="1">
            <w:r w:rsidR="0003124F" w:rsidRPr="00312E40">
              <w:rPr>
                <w:rStyle w:val="Hyperlink"/>
                <w:noProof/>
              </w:rPr>
              <w:t>12.</w:t>
            </w:r>
            <w:r w:rsidR="0003124F" w:rsidRPr="00312E40">
              <w:rPr>
                <w:noProof/>
              </w:rPr>
              <w:tab/>
            </w:r>
            <w:r w:rsidR="0003124F" w:rsidRPr="00312E40">
              <w:rPr>
                <w:rStyle w:val="Hyperlink"/>
                <w:noProof/>
              </w:rPr>
              <w:t>Reivindicações de terceiros e eventuais bloqueios judiciais</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_Toc188310865 \h </w:instrText>
            </w:r>
            <w:r w:rsidR="0003124F" w:rsidRPr="00312E40">
              <w:rPr>
                <w:noProof/>
                <w:webHidden/>
              </w:rPr>
            </w:r>
            <w:r w:rsidR="0003124F" w:rsidRPr="00312E40">
              <w:rPr>
                <w:noProof/>
                <w:webHidden/>
              </w:rPr>
              <w:fldChar w:fldCharType="separate"/>
            </w:r>
            <w:r w:rsidR="000F0C35">
              <w:rPr>
                <w:noProof/>
                <w:webHidden/>
              </w:rPr>
              <w:t>20</w:t>
            </w:r>
            <w:r w:rsidR="0003124F" w:rsidRPr="00312E40">
              <w:rPr>
                <w:noProof/>
                <w:webHidden/>
              </w:rPr>
              <w:fldChar w:fldCharType="end"/>
            </w:r>
          </w:hyperlink>
        </w:p>
        <w:p w14:paraId="65241D84" w14:textId="51081A45" w:rsidR="0003124F" w:rsidRPr="00312E40" w:rsidRDefault="00E8716E">
          <w:pPr>
            <w:pStyle w:val="Sumrio1"/>
            <w:tabs>
              <w:tab w:val="left" w:pos="720"/>
              <w:tab w:val="right" w:leader="dot" w:pos="8720"/>
            </w:tabs>
            <w:rPr>
              <w:noProof/>
            </w:rPr>
          </w:pPr>
          <w:hyperlink w:anchor="_Toc188310866" w:history="1">
            <w:r w:rsidR="0003124F" w:rsidRPr="00312E40">
              <w:rPr>
                <w:rStyle w:val="Hyperlink"/>
                <w:noProof/>
              </w:rPr>
              <w:t>13.</w:t>
            </w:r>
            <w:r w:rsidR="0003124F" w:rsidRPr="00312E40">
              <w:rPr>
                <w:noProof/>
              </w:rPr>
              <w:tab/>
            </w:r>
            <w:r w:rsidR="0003124F" w:rsidRPr="00312E40">
              <w:rPr>
                <w:rStyle w:val="Hyperlink"/>
                <w:noProof/>
              </w:rPr>
              <w:t>Da vigência</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_Toc188310866 \h </w:instrText>
            </w:r>
            <w:r w:rsidR="0003124F" w:rsidRPr="00312E40">
              <w:rPr>
                <w:noProof/>
                <w:webHidden/>
              </w:rPr>
            </w:r>
            <w:r w:rsidR="0003124F" w:rsidRPr="00312E40">
              <w:rPr>
                <w:noProof/>
                <w:webHidden/>
              </w:rPr>
              <w:fldChar w:fldCharType="separate"/>
            </w:r>
            <w:r w:rsidR="000F0C35">
              <w:rPr>
                <w:noProof/>
                <w:webHidden/>
              </w:rPr>
              <w:t>21</w:t>
            </w:r>
            <w:r w:rsidR="0003124F" w:rsidRPr="00312E40">
              <w:rPr>
                <w:noProof/>
                <w:webHidden/>
              </w:rPr>
              <w:fldChar w:fldCharType="end"/>
            </w:r>
          </w:hyperlink>
        </w:p>
        <w:p w14:paraId="358D4F82" w14:textId="634A9B76" w:rsidR="0003124F" w:rsidRPr="00312E40" w:rsidRDefault="00E8716E">
          <w:pPr>
            <w:pStyle w:val="Sumrio1"/>
            <w:tabs>
              <w:tab w:val="left" w:pos="720"/>
              <w:tab w:val="right" w:leader="dot" w:pos="8720"/>
            </w:tabs>
            <w:rPr>
              <w:noProof/>
            </w:rPr>
          </w:pPr>
          <w:hyperlink w:anchor="_Toc188310867" w:history="1">
            <w:r w:rsidR="0003124F" w:rsidRPr="00312E40">
              <w:rPr>
                <w:rStyle w:val="Hyperlink"/>
                <w:noProof/>
              </w:rPr>
              <w:t>14.</w:t>
            </w:r>
            <w:r w:rsidR="0003124F" w:rsidRPr="00312E40">
              <w:rPr>
                <w:noProof/>
              </w:rPr>
              <w:tab/>
            </w:r>
            <w:r w:rsidR="0003124F" w:rsidRPr="00312E40">
              <w:rPr>
                <w:rStyle w:val="Hyperlink"/>
                <w:noProof/>
              </w:rPr>
              <w:t>Da remuneração da INSTITUIÇÃO FINANCEIRA DEPOSITÁRIA</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_Toc188310867 \h </w:instrText>
            </w:r>
            <w:r w:rsidR="0003124F" w:rsidRPr="00312E40">
              <w:rPr>
                <w:noProof/>
                <w:webHidden/>
              </w:rPr>
            </w:r>
            <w:r w:rsidR="0003124F" w:rsidRPr="00312E40">
              <w:rPr>
                <w:noProof/>
                <w:webHidden/>
              </w:rPr>
              <w:fldChar w:fldCharType="separate"/>
            </w:r>
            <w:r w:rsidR="000F0C35">
              <w:rPr>
                <w:noProof/>
                <w:webHidden/>
              </w:rPr>
              <w:t>22</w:t>
            </w:r>
            <w:r w:rsidR="0003124F" w:rsidRPr="00312E40">
              <w:rPr>
                <w:noProof/>
                <w:webHidden/>
              </w:rPr>
              <w:fldChar w:fldCharType="end"/>
            </w:r>
          </w:hyperlink>
        </w:p>
        <w:p w14:paraId="0930000D" w14:textId="2F99C816" w:rsidR="0003124F" w:rsidRPr="00312E40" w:rsidRDefault="00E8716E">
          <w:pPr>
            <w:pStyle w:val="Sumrio1"/>
            <w:tabs>
              <w:tab w:val="left" w:pos="720"/>
              <w:tab w:val="right" w:leader="dot" w:pos="8720"/>
            </w:tabs>
            <w:rPr>
              <w:noProof/>
            </w:rPr>
          </w:pPr>
          <w:hyperlink w:anchor="_Toc188310868" w:history="1">
            <w:r w:rsidR="0003124F" w:rsidRPr="00312E40">
              <w:rPr>
                <w:rStyle w:val="Hyperlink"/>
                <w:noProof/>
              </w:rPr>
              <w:t>15.</w:t>
            </w:r>
            <w:r w:rsidR="0003124F" w:rsidRPr="00312E40">
              <w:rPr>
                <w:noProof/>
              </w:rPr>
              <w:tab/>
            </w:r>
            <w:r w:rsidR="0003124F" w:rsidRPr="00312E40">
              <w:rPr>
                <w:rStyle w:val="Hyperlink"/>
                <w:noProof/>
              </w:rPr>
              <w:t>Da renúncia ao direito de retenção ou compensação</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_Toc188310868 \h </w:instrText>
            </w:r>
            <w:r w:rsidR="0003124F" w:rsidRPr="00312E40">
              <w:rPr>
                <w:noProof/>
                <w:webHidden/>
              </w:rPr>
            </w:r>
            <w:r w:rsidR="0003124F" w:rsidRPr="00312E40">
              <w:rPr>
                <w:noProof/>
                <w:webHidden/>
              </w:rPr>
              <w:fldChar w:fldCharType="separate"/>
            </w:r>
            <w:r w:rsidR="000F0C35">
              <w:rPr>
                <w:noProof/>
                <w:webHidden/>
              </w:rPr>
              <w:t>22</w:t>
            </w:r>
            <w:r w:rsidR="0003124F" w:rsidRPr="00312E40">
              <w:rPr>
                <w:noProof/>
                <w:webHidden/>
              </w:rPr>
              <w:fldChar w:fldCharType="end"/>
            </w:r>
          </w:hyperlink>
        </w:p>
        <w:p w14:paraId="117EB3B0" w14:textId="74CBE31C" w:rsidR="0003124F" w:rsidRPr="00312E40" w:rsidRDefault="00E8716E">
          <w:pPr>
            <w:pStyle w:val="Sumrio1"/>
            <w:tabs>
              <w:tab w:val="left" w:pos="720"/>
              <w:tab w:val="right" w:leader="dot" w:pos="8720"/>
            </w:tabs>
            <w:rPr>
              <w:noProof/>
            </w:rPr>
          </w:pPr>
          <w:hyperlink w:anchor="_Toc188310869" w:history="1">
            <w:r w:rsidR="0003124F" w:rsidRPr="00312E40">
              <w:rPr>
                <w:rStyle w:val="Hyperlink"/>
                <w:noProof/>
              </w:rPr>
              <w:t>16.</w:t>
            </w:r>
            <w:r w:rsidR="0003124F" w:rsidRPr="00312E40">
              <w:rPr>
                <w:noProof/>
              </w:rPr>
              <w:tab/>
            </w:r>
            <w:r w:rsidR="0003124F" w:rsidRPr="00312E40">
              <w:rPr>
                <w:rStyle w:val="Hyperlink"/>
                <w:noProof/>
              </w:rPr>
              <w:t>Das comunicações e notificações</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_Toc188310869 \h </w:instrText>
            </w:r>
            <w:r w:rsidR="0003124F" w:rsidRPr="00312E40">
              <w:rPr>
                <w:noProof/>
                <w:webHidden/>
              </w:rPr>
            </w:r>
            <w:r w:rsidR="0003124F" w:rsidRPr="00312E40">
              <w:rPr>
                <w:noProof/>
                <w:webHidden/>
              </w:rPr>
              <w:fldChar w:fldCharType="separate"/>
            </w:r>
            <w:r w:rsidR="000F0C35">
              <w:rPr>
                <w:noProof/>
                <w:webHidden/>
              </w:rPr>
              <w:t>22</w:t>
            </w:r>
            <w:r w:rsidR="0003124F" w:rsidRPr="00312E40">
              <w:rPr>
                <w:noProof/>
                <w:webHidden/>
              </w:rPr>
              <w:fldChar w:fldCharType="end"/>
            </w:r>
          </w:hyperlink>
        </w:p>
        <w:p w14:paraId="44C02CEC" w14:textId="14840449" w:rsidR="0003124F" w:rsidRPr="00312E40" w:rsidRDefault="00E8716E">
          <w:pPr>
            <w:pStyle w:val="Sumrio1"/>
            <w:tabs>
              <w:tab w:val="left" w:pos="720"/>
              <w:tab w:val="right" w:leader="dot" w:pos="8720"/>
            </w:tabs>
            <w:rPr>
              <w:noProof/>
            </w:rPr>
          </w:pPr>
          <w:hyperlink w:anchor="_Toc188310870" w:history="1">
            <w:r w:rsidR="0003124F" w:rsidRPr="00312E40">
              <w:rPr>
                <w:rStyle w:val="Hyperlink"/>
                <w:noProof/>
              </w:rPr>
              <w:t>17.</w:t>
            </w:r>
            <w:r w:rsidR="0003124F" w:rsidRPr="00312E40">
              <w:rPr>
                <w:noProof/>
              </w:rPr>
              <w:tab/>
            </w:r>
            <w:r w:rsidR="0003124F" w:rsidRPr="00312E40">
              <w:rPr>
                <w:rStyle w:val="Hyperlink"/>
                <w:noProof/>
              </w:rPr>
              <w:t>Das disposições gerais</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_Toc188310870 \h </w:instrText>
            </w:r>
            <w:r w:rsidR="0003124F" w:rsidRPr="00312E40">
              <w:rPr>
                <w:noProof/>
                <w:webHidden/>
              </w:rPr>
            </w:r>
            <w:r w:rsidR="0003124F" w:rsidRPr="00312E40">
              <w:rPr>
                <w:noProof/>
                <w:webHidden/>
              </w:rPr>
              <w:fldChar w:fldCharType="separate"/>
            </w:r>
            <w:r w:rsidR="000F0C35">
              <w:rPr>
                <w:noProof/>
                <w:webHidden/>
              </w:rPr>
              <w:t>23</w:t>
            </w:r>
            <w:r w:rsidR="0003124F" w:rsidRPr="00312E40">
              <w:rPr>
                <w:noProof/>
                <w:webHidden/>
              </w:rPr>
              <w:fldChar w:fldCharType="end"/>
            </w:r>
          </w:hyperlink>
        </w:p>
        <w:p w14:paraId="1B88263D" w14:textId="030989A6" w:rsidR="0003124F" w:rsidRPr="00312E40" w:rsidRDefault="00E8716E">
          <w:pPr>
            <w:pStyle w:val="Sumrio1"/>
            <w:tabs>
              <w:tab w:val="left" w:pos="720"/>
              <w:tab w:val="right" w:leader="dot" w:pos="8720"/>
            </w:tabs>
            <w:rPr>
              <w:noProof/>
            </w:rPr>
          </w:pPr>
          <w:hyperlink w:anchor="_Toc188310871" w:history="1">
            <w:r w:rsidR="0003124F" w:rsidRPr="00312E40">
              <w:rPr>
                <w:rStyle w:val="Hyperlink"/>
                <w:noProof/>
              </w:rPr>
              <w:t>18.</w:t>
            </w:r>
            <w:r w:rsidR="0003124F" w:rsidRPr="00312E40">
              <w:rPr>
                <w:noProof/>
              </w:rPr>
              <w:tab/>
            </w:r>
            <w:r w:rsidR="0003124F" w:rsidRPr="00312E40">
              <w:rPr>
                <w:rStyle w:val="Hyperlink"/>
                <w:noProof/>
              </w:rPr>
              <w:t>Lei aplicável e foro</w:t>
            </w:r>
            <w:r w:rsidR="0003124F" w:rsidRPr="00312E40">
              <w:rPr>
                <w:noProof/>
                <w:webHidden/>
              </w:rPr>
              <w:tab/>
            </w:r>
            <w:r w:rsidR="0003124F" w:rsidRPr="00312E40">
              <w:rPr>
                <w:noProof/>
                <w:webHidden/>
              </w:rPr>
              <w:fldChar w:fldCharType="begin"/>
            </w:r>
            <w:r w:rsidR="0003124F" w:rsidRPr="00312E40">
              <w:rPr>
                <w:noProof/>
                <w:webHidden/>
              </w:rPr>
              <w:instrText xml:space="preserve"> PAGEREF _Toc188310871 \h </w:instrText>
            </w:r>
            <w:r w:rsidR="0003124F" w:rsidRPr="00312E40">
              <w:rPr>
                <w:noProof/>
                <w:webHidden/>
              </w:rPr>
            </w:r>
            <w:r w:rsidR="0003124F" w:rsidRPr="00312E40">
              <w:rPr>
                <w:noProof/>
                <w:webHidden/>
              </w:rPr>
              <w:fldChar w:fldCharType="separate"/>
            </w:r>
            <w:r w:rsidR="000F0C35">
              <w:rPr>
                <w:noProof/>
                <w:webHidden/>
              </w:rPr>
              <w:t>25</w:t>
            </w:r>
            <w:r w:rsidR="0003124F" w:rsidRPr="00312E40">
              <w:rPr>
                <w:noProof/>
                <w:webHidden/>
              </w:rPr>
              <w:fldChar w:fldCharType="end"/>
            </w:r>
          </w:hyperlink>
        </w:p>
        <w:p w14:paraId="48AFF2B0" w14:textId="535EC08D" w:rsidR="0003124F" w:rsidRPr="00312E40" w:rsidRDefault="0003124F">
          <w:r w:rsidRPr="00653AAA">
            <w:fldChar w:fldCharType="end"/>
          </w:r>
        </w:p>
      </w:sdtContent>
    </w:sdt>
    <w:p w14:paraId="26406AAB" w14:textId="77777777" w:rsidR="00753F1E" w:rsidRDefault="00753F1E" w:rsidP="00653D38">
      <w:pPr>
        <w:pStyle w:val="Corpodetexto"/>
        <w:kinsoku w:val="0"/>
        <w:overflowPunct w:val="0"/>
        <w:spacing w:after="200" w:line="360" w:lineRule="auto"/>
        <w:ind w:left="1010" w:right="1024"/>
        <w:jc w:val="center"/>
        <w:rPr>
          <w:b/>
          <w:bCs/>
        </w:rPr>
      </w:pPr>
    </w:p>
    <w:p w14:paraId="4FCEBF13" w14:textId="77777777" w:rsidR="00855990" w:rsidRDefault="00855990" w:rsidP="00653D38">
      <w:pPr>
        <w:pStyle w:val="Corpodetexto"/>
        <w:kinsoku w:val="0"/>
        <w:overflowPunct w:val="0"/>
        <w:spacing w:after="200" w:line="360" w:lineRule="auto"/>
        <w:ind w:left="1010" w:right="1024"/>
        <w:jc w:val="center"/>
        <w:rPr>
          <w:b/>
          <w:bCs/>
        </w:rPr>
      </w:pPr>
    </w:p>
    <w:p w14:paraId="04A4B22C" w14:textId="77777777" w:rsidR="00855990" w:rsidRDefault="00855990" w:rsidP="00653D38">
      <w:pPr>
        <w:pStyle w:val="Corpodetexto"/>
        <w:kinsoku w:val="0"/>
        <w:overflowPunct w:val="0"/>
        <w:spacing w:after="200" w:line="360" w:lineRule="auto"/>
        <w:ind w:left="1010" w:right="1024"/>
        <w:jc w:val="center"/>
        <w:rPr>
          <w:b/>
          <w:bCs/>
        </w:rPr>
      </w:pPr>
    </w:p>
    <w:p w14:paraId="5234D6E9" w14:textId="77777777" w:rsidR="00855990" w:rsidRDefault="00855990" w:rsidP="00653D38">
      <w:pPr>
        <w:pStyle w:val="Corpodetexto"/>
        <w:kinsoku w:val="0"/>
        <w:overflowPunct w:val="0"/>
        <w:spacing w:after="200" w:line="360" w:lineRule="auto"/>
        <w:ind w:left="1010" w:right="1024"/>
        <w:jc w:val="center"/>
        <w:rPr>
          <w:b/>
          <w:bCs/>
        </w:rPr>
      </w:pPr>
    </w:p>
    <w:p w14:paraId="5A01280A" w14:textId="77777777" w:rsidR="00855990" w:rsidRDefault="00855990" w:rsidP="00653D38">
      <w:pPr>
        <w:pStyle w:val="Corpodetexto"/>
        <w:kinsoku w:val="0"/>
        <w:overflowPunct w:val="0"/>
        <w:spacing w:after="200" w:line="360" w:lineRule="auto"/>
        <w:ind w:left="1010" w:right="1024"/>
        <w:jc w:val="center"/>
        <w:rPr>
          <w:b/>
          <w:bCs/>
        </w:rPr>
      </w:pPr>
    </w:p>
    <w:p w14:paraId="26C10E04" w14:textId="77777777" w:rsidR="00855990" w:rsidRDefault="00855990" w:rsidP="00653D38">
      <w:pPr>
        <w:pStyle w:val="Corpodetexto"/>
        <w:kinsoku w:val="0"/>
        <w:overflowPunct w:val="0"/>
        <w:spacing w:after="200" w:line="360" w:lineRule="auto"/>
        <w:ind w:left="1010" w:right="1024"/>
        <w:jc w:val="center"/>
        <w:rPr>
          <w:b/>
          <w:bCs/>
        </w:rPr>
      </w:pPr>
    </w:p>
    <w:p w14:paraId="38C34955" w14:textId="77777777" w:rsidR="00855990" w:rsidRDefault="00855990" w:rsidP="00653D38">
      <w:pPr>
        <w:pStyle w:val="Corpodetexto"/>
        <w:kinsoku w:val="0"/>
        <w:overflowPunct w:val="0"/>
        <w:spacing w:after="200" w:line="360" w:lineRule="auto"/>
        <w:ind w:left="1010" w:right="1024"/>
        <w:jc w:val="center"/>
        <w:rPr>
          <w:b/>
          <w:bCs/>
        </w:rPr>
      </w:pPr>
    </w:p>
    <w:p w14:paraId="5B76289F" w14:textId="77777777" w:rsidR="00855990" w:rsidRDefault="00855990" w:rsidP="00653D38">
      <w:pPr>
        <w:pStyle w:val="Corpodetexto"/>
        <w:kinsoku w:val="0"/>
        <w:overflowPunct w:val="0"/>
        <w:spacing w:after="200" w:line="360" w:lineRule="auto"/>
        <w:ind w:left="1010" w:right="1024"/>
        <w:jc w:val="center"/>
        <w:rPr>
          <w:b/>
          <w:bCs/>
        </w:rPr>
      </w:pPr>
    </w:p>
    <w:p w14:paraId="3FFAE045" w14:textId="77777777" w:rsidR="00855990" w:rsidRDefault="00855990" w:rsidP="00653D38">
      <w:pPr>
        <w:pStyle w:val="Corpodetexto"/>
        <w:kinsoku w:val="0"/>
        <w:overflowPunct w:val="0"/>
        <w:spacing w:after="200" w:line="360" w:lineRule="auto"/>
        <w:ind w:left="1010" w:right="1024"/>
        <w:jc w:val="center"/>
        <w:rPr>
          <w:b/>
          <w:bCs/>
        </w:rPr>
      </w:pPr>
    </w:p>
    <w:p w14:paraId="11CC7EC3" w14:textId="56EE4F06" w:rsidR="00753F1E" w:rsidRPr="009D7CE2" w:rsidRDefault="00753F1E" w:rsidP="00653AAA">
      <w:pPr>
        <w:jc w:val="center"/>
      </w:pPr>
      <w:r w:rsidRPr="009D7CE2">
        <w:t>MINUTA DE CONTRATO DE ADMINISTRAÇÃO DE CONTAS, NOMEAÇÃO DE INSTITUIÇÃO FINANCEIRA DEPOSITÁRIA E OUTRAS AVENÇAS</w:t>
      </w:r>
    </w:p>
    <w:p w14:paraId="021DBF88" w14:textId="77777777" w:rsidR="009D7CE2" w:rsidRDefault="009D7CE2" w:rsidP="00653D38">
      <w:pPr>
        <w:pStyle w:val="Corpodetexto"/>
        <w:kinsoku w:val="0"/>
        <w:overflowPunct w:val="0"/>
        <w:spacing w:after="200" w:line="360" w:lineRule="auto"/>
        <w:rPr>
          <w:b/>
          <w:bCs/>
        </w:rPr>
      </w:pPr>
    </w:p>
    <w:p w14:paraId="3AC244BC" w14:textId="61812007" w:rsidR="009D7CE2" w:rsidRPr="00A91733" w:rsidRDefault="00A91733" w:rsidP="00653AAA">
      <w:pPr>
        <w:pStyle w:val="Ttulo1"/>
        <w:numPr>
          <w:ilvl w:val="0"/>
          <w:numId w:val="7"/>
        </w:numPr>
        <w:tabs>
          <w:tab w:val="left" w:pos="709"/>
        </w:tabs>
        <w:kinsoku w:val="0"/>
        <w:overflowPunct w:val="0"/>
        <w:spacing w:after="200" w:line="360" w:lineRule="auto"/>
        <w:ind w:hanging="970"/>
      </w:pPr>
      <w:bookmarkStart w:id="2" w:name="_Toc188310853"/>
      <w:r w:rsidRPr="00A91733">
        <w:t>Preâmbulo</w:t>
      </w:r>
      <w:bookmarkEnd w:id="2"/>
    </w:p>
    <w:p w14:paraId="2835707C" w14:textId="153A3A23" w:rsidR="00753F1E" w:rsidRPr="0096151E" w:rsidRDefault="00753F1E" w:rsidP="00653D38">
      <w:pPr>
        <w:pStyle w:val="Corpodetexto"/>
        <w:kinsoku w:val="0"/>
        <w:overflowPunct w:val="0"/>
        <w:spacing w:after="200" w:line="360" w:lineRule="auto"/>
        <w:ind w:left="102"/>
        <w:jc w:val="both"/>
      </w:pPr>
      <w:r w:rsidRPr="0096151E">
        <w:t xml:space="preserve">Aos </w:t>
      </w:r>
      <w:r w:rsidR="00E16148" w:rsidRPr="0096151E">
        <w:t>[●]</w:t>
      </w:r>
      <w:r w:rsidRPr="0096151E">
        <w:t xml:space="preserve"> dias do mês de </w:t>
      </w:r>
      <w:r w:rsidR="00E16148" w:rsidRPr="0096151E">
        <w:t>[●]</w:t>
      </w:r>
      <w:r w:rsidRPr="0096151E">
        <w:t xml:space="preserve"> do ano de </w:t>
      </w:r>
      <w:r w:rsidR="00E16148" w:rsidRPr="0096151E">
        <w:t>[●]</w:t>
      </w:r>
      <w:r w:rsidRPr="0096151E">
        <w:t>:</w:t>
      </w:r>
    </w:p>
    <w:p w14:paraId="34B845F7" w14:textId="77777777" w:rsidR="00753F1E" w:rsidRPr="0096151E" w:rsidRDefault="00753F1E" w:rsidP="00653D38">
      <w:pPr>
        <w:pStyle w:val="Corpodetexto"/>
        <w:kinsoku w:val="0"/>
        <w:overflowPunct w:val="0"/>
        <w:spacing w:after="200" w:line="360" w:lineRule="auto"/>
      </w:pPr>
    </w:p>
    <w:p w14:paraId="3B70F554" w14:textId="516C2E4C" w:rsidR="00515BC5" w:rsidRDefault="00753F1E" w:rsidP="00653D38">
      <w:pPr>
        <w:pStyle w:val="Corpodetexto"/>
        <w:kinsoku w:val="0"/>
        <w:overflowPunct w:val="0"/>
        <w:spacing w:after="200" w:line="360" w:lineRule="auto"/>
        <w:ind w:left="102" w:right="111"/>
        <w:jc w:val="both"/>
      </w:pPr>
      <w:r w:rsidRPr="0096151E">
        <w:rPr>
          <w:b/>
          <w:bCs/>
        </w:rPr>
        <w:t xml:space="preserve">O MUNICÍPIO DE </w:t>
      </w:r>
      <w:r w:rsidR="00492DD3" w:rsidRPr="00087B73">
        <w:rPr>
          <w:highlight w:val="yellow"/>
        </w:rPr>
        <w:t>[●]</w:t>
      </w:r>
      <w:r w:rsidRPr="0096151E">
        <w:t xml:space="preserve">por intermédio da </w:t>
      </w:r>
      <w:r w:rsidRPr="0096151E">
        <w:rPr>
          <w:b/>
          <w:bCs/>
        </w:rPr>
        <w:t xml:space="preserve">Secretaria Municipal </w:t>
      </w:r>
      <w:r w:rsidR="00492DD3" w:rsidRPr="00087B73">
        <w:rPr>
          <w:highlight w:val="yellow"/>
        </w:rPr>
        <w:t>[●]</w:t>
      </w:r>
      <w:r w:rsidRPr="0096151E">
        <w:t xml:space="preserve"> com sede na </w:t>
      </w:r>
      <w:r w:rsidR="00492DD3">
        <w:t xml:space="preserve">Rua </w:t>
      </w:r>
      <w:r w:rsidR="00492DD3" w:rsidRPr="00087B73">
        <w:rPr>
          <w:highlight w:val="yellow"/>
        </w:rPr>
        <w:t>[●]</w:t>
      </w:r>
      <w:r w:rsidR="00087B73">
        <w:t>,</w:t>
      </w:r>
      <w:r w:rsidRPr="0096151E">
        <w:t xml:space="preserve"> </w:t>
      </w:r>
      <w:r w:rsidR="00492DD3">
        <w:t xml:space="preserve">CEP </w:t>
      </w:r>
      <w:r w:rsidR="00492DD3" w:rsidRPr="00087B73">
        <w:rPr>
          <w:highlight w:val="yellow"/>
        </w:rPr>
        <w:t>[●],</w:t>
      </w:r>
      <w:r w:rsidR="00492DD3">
        <w:t xml:space="preserve"> na </w:t>
      </w:r>
      <w:r w:rsidRPr="0096151E">
        <w:t xml:space="preserve">Cidade </w:t>
      </w:r>
      <w:r w:rsidR="00492DD3" w:rsidRPr="00087B73">
        <w:rPr>
          <w:highlight w:val="yellow"/>
        </w:rPr>
        <w:t>[●]</w:t>
      </w:r>
      <w:r w:rsidRPr="0096151E">
        <w:t xml:space="preserve"> Estado </w:t>
      </w:r>
      <w:r w:rsidR="00492DD3" w:rsidRPr="00087B73">
        <w:rPr>
          <w:highlight w:val="yellow"/>
        </w:rPr>
        <w:t>[●]</w:t>
      </w:r>
      <w:r w:rsidRPr="0096151E">
        <w:t xml:space="preserve"> representada pelo Sr. </w:t>
      </w:r>
      <w:r w:rsidRPr="0096151E">
        <w:rPr>
          <w:b/>
          <w:bCs/>
        </w:rPr>
        <w:t>[NOME]</w:t>
      </w:r>
      <w:r w:rsidRPr="0096151E">
        <w:t>, [nacionalidade], [estado civil], [profissão], inscrito no CPF sob o nº</w:t>
      </w:r>
      <w:r w:rsidR="00492DD3">
        <w:t xml:space="preserve"> </w:t>
      </w:r>
      <w:r w:rsidR="00492DD3" w:rsidRPr="0096151E">
        <w:t>[●]</w:t>
      </w:r>
      <w:r w:rsidR="00087B73">
        <w:t xml:space="preserve"> </w:t>
      </w:r>
      <w:r w:rsidR="004B578D">
        <w:t>(“</w:t>
      </w:r>
      <w:r w:rsidR="004B578D" w:rsidRPr="0068502B">
        <w:rPr>
          <w:b/>
          <w:bCs/>
        </w:rPr>
        <w:t>MUNICÍPIO</w:t>
      </w:r>
      <w:r w:rsidR="004B578D">
        <w:t>”)</w:t>
      </w:r>
    </w:p>
    <w:p w14:paraId="1C60F46B" w14:textId="2EC7BB85" w:rsidR="00753F1E" w:rsidRPr="0096151E" w:rsidRDefault="00F81FC8" w:rsidP="00653D38">
      <w:pPr>
        <w:pStyle w:val="Corpodetexto"/>
        <w:kinsoku w:val="0"/>
        <w:overflowPunct w:val="0"/>
        <w:spacing w:after="200" w:line="360" w:lineRule="auto"/>
        <w:ind w:left="102" w:right="111"/>
        <w:jc w:val="both"/>
      </w:pPr>
      <w:r>
        <w:t>O PODER CO</w:t>
      </w:r>
      <w:r w:rsidR="00AD7C1B">
        <w:t>NC</w:t>
      </w:r>
      <w:r>
        <w:t xml:space="preserve">EDENTE, </w:t>
      </w:r>
      <w:r w:rsidR="00AD7C1B">
        <w:t xml:space="preserve">por intermédio da </w:t>
      </w:r>
      <w:r w:rsidR="00753F1E" w:rsidRPr="0096151E">
        <w:rPr>
          <w:b/>
          <w:bCs/>
        </w:rPr>
        <w:t xml:space="preserve">Secretaria </w:t>
      </w:r>
      <w:r w:rsidR="00492DD3">
        <w:rPr>
          <w:b/>
          <w:bCs/>
        </w:rPr>
        <w:t xml:space="preserve">Municipal </w:t>
      </w:r>
      <w:r w:rsidR="00E16148" w:rsidRPr="00087B73">
        <w:rPr>
          <w:highlight w:val="yellow"/>
        </w:rPr>
        <w:t>[●]</w:t>
      </w:r>
      <w:r w:rsidR="00753F1E" w:rsidRPr="00087B73">
        <w:rPr>
          <w:b/>
          <w:bCs/>
          <w:highlight w:val="yellow"/>
        </w:rPr>
        <w:t>,</w:t>
      </w:r>
      <w:r w:rsidR="00753F1E" w:rsidRPr="0096151E">
        <w:rPr>
          <w:b/>
          <w:bCs/>
        </w:rPr>
        <w:t xml:space="preserve"> </w:t>
      </w:r>
      <w:r w:rsidR="00753F1E" w:rsidRPr="0096151E">
        <w:t xml:space="preserve">com sede na Rua </w:t>
      </w:r>
      <w:r w:rsidR="00E16148" w:rsidRPr="00087B73">
        <w:rPr>
          <w:highlight w:val="yellow"/>
        </w:rPr>
        <w:t>[●]</w:t>
      </w:r>
      <w:r w:rsidR="00753F1E" w:rsidRPr="00087B73">
        <w:rPr>
          <w:highlight w:val="yellow"/>
        </w:rPr>
        <w:t>,</w:t>
      </w:r>
      <w:r w:rsidR="00753F1E" w:rsidRPr="0096151E">
        <w:t xml:space="preserve"> CEP </w:t>
      </w:r>
      <w:r w:rsidR="00E16148" w:rsidRPr="00087B73">
        <w:rPr>
          <w:highlight w:val="yellow"/>
        </w:rPr>
        <w:t>[●]</w:t>
      </w:r>
      <w:r w:rsidR="00753F1E" w:rsidRPr="00087B73">
        <w:rPr>
          <w:highlight w:val="yellow"/>
        </w:rPr>
        <w:t>,</w:t>
      </w:r>
      <w:r w:rsidR="00753F1E" w:rsidRPr="0096151E">
        <w:t xml:space="preserve"> na Cidade </w:t>
      </w:r>
      <w:r w:rsidR="00E16148" w:rsidRPr="00087B73">
        <w:rPr>
          <w:highlight w:val="yellow"/>
        </w:rPr>
        <w:t>[●]</w:t>
      </w:r>
      <w:r w:rsidR="00753F1E" w:rsidRPr="00087B73">
        <w:rPr>
          <w:highlight w:val="yellow"/>
        </w:rPr>
        <w:t>,</w:t>
      </w:r>
      <w:r w:rsidR="00753F1E" w:rsidRPr="0096151E">
        <w:t xml:space="preserve"> Estado </w:t>
      </w:r>
      <w:r w:rsidR="00E16148" w:rsidRPr="00087B73">
        <w:rPr>
          <w:highlight w:val="yellow"/>
        </w:rPr>
        <w:t>[●]</w:t>
      </w:r>
      <w:r w:rsidR="00753F1E" w:rsidRPr="00087B73">
        <w:rPr>
          <w:highlight w:val="yellow"/>
        </w:rPr>
        <w:t>,</w:t>
      </w:r>
      <w:r w:rsidR="00753F1E" w:rsidRPr="0096151E">
        <w:t xml:space="preserve"> representada pelo Sr. </w:t>
      </w:r>
      <w:r w:rsidR="00753F1E" w:rsidRPr="0096151E">
        <w:rPr>
          <w:b/>
          <w:bCs/>
        </w:rPr>
        <w:t>[NOME]</w:t>
      </w:r>
      <w:r w:rsidR="00753F1E" w:rsidRPr="0096151E">
        <w:t xml:space="preserve">, [nacionalidade], [estado civil], [profissão], Secretário Municipal </w:t>
      </w:r>
      <w:r w:rsidR="00E16148" w:rsidRPr="0096151E">
        <w:t>[●]</w:t>
      </w:r>
      <w:r w:rsidR="00753F1E" w:rsidRPr="0096151E">
        <w:t>,</w:t>
      </w:r>
      <w:r w:rsidR="004B448A" w:rsidRPr="0096151E">
        <w:t xml:space="preserve"> </w:t>
      </w:r>
      <w:r w:rsidR="00753F1E" w:rsidRPr="0096151E">
        <w:t xml:space="preserve">inscrito no CPF sob o nº </w:t>
      </w:r>
      <w:r w:rsidR="00492DD3">
        <w:t>[</w:t>
      </w:r>
      <w:r w:rsidR="00492DD3" w:rsidRPr="0096151E">
        <w:t>●]</w:t>
      </w:r>
      <w:r w:rsidR="00753F1E" w:rsidRPr="0096151E">
        <w:t xml:space="preserve"> (“</w:t>
      </w:r>
      <w:r>
        <w:rPr>
          <w:b/>
          <w:bCs/>
        </w:rPr>
        <w:t>PODER CONCEDENTE</w:t>
      </w:r>
      <w:r w:rsidR="00753F1E" w:rsidRPr="0096151E">
        <w:t>”);</w:t>
      </w:r>
    </w:p>
    <w:p w14:paraId="2073EAFB" w14:textId="4F19628C" w:rsidR="00753F1E" w:rsidRPr="0096151E" w:rsidRDefault="00753F1E" w:rsidP="00653D38">
      <w:pPr>
        <w:pStyle w:val="Corpodetexto"/>
        <w:kinsoku w:val="0"/>
        <w:overflowPunct w:val="0"/>
        <w:spacing w:after="200" w:line="360" w:lineRule="auto"/>
        <w:ind w:left="102" w:right="112"/>
        <w:jc w:val="both"/>
      </w:pPr>
      <w:r w:rsidRPr="0096151E">
        <w:rPr>
          <w:b/>
          <w:bCs/>
        </w:rPr>
        <w:t>CONCESSIONÁRIA [NOME]</w:t>
      </w:r>
      <w:r w:rsidRPr="0096151E">
        <w:t>, com sede em [endereço], na Cidade [•], Estado [•], inscrita n</w:t>
      </w:r>
      <w:r w:rsidR="00136426" w:rsidRPr="0096151E">
        <w:t>o</w:t>
      </w:r>
      <w:r w:rsidRPr="0096151E">
        <w:t xml:space="preserve"> CNPJ sob o n° [•], representada, nos termos do seu Estatuto Social, pelos Srs. </w:t>
      </w:r>
      <w:r w:rsidRPr="0096151E">
        <w:rPr>
          <w:b/>
          <w:bCs/>
        </w:rPr>
        <w:t>[NOME]</w:t>
      </w:r>
      <w:r w:rsidRPr="0096151E">
        <w:t xml:space="preserve">, [nacionalidade], [estado civil], [profissão], inscrito no CPF sob o n° [•], e </w:t>
      </w:r>
      <w:r w:rsidRPr="0096151E">
        <w:rPr>
          <w:b/>
          <w:bCs/>
        </w:rPr>
        <w:t>[NOME]</w:t>
      </w:r>
      <w:r w:rsidRPr="0096151E">
        <w:t>, [nacionalidade], [estado civil], [profissão], inscrito no CPF sob o n° [•], (“</w:t>
      </w:r>
      <w:r w:rsidRPr="0096151E">
        <w:rPr>
          <w:b/>
          <w:bCs/>
        </w:rPr>
        <w:t>CONCESSIONÁRIA</w:t>
      </w:r>
      <w:r w:rsidRPr="0096151E">
        <w:t>”); e</w:t>
      </w:r>
    </w:p>
    <w:p w14:paraId="1BB570AD" w14:textId="1BE67778" w:rsidR="00753F1E" w:rsidRPr="0096151E" w:rsidRDefault="00753F1E" w:rsidP="00653D38">
      <w:pPr>
        <w:pStyle w:val="Corpodetexto"/>
        <w:kinsoku w:val="0"/>
        <w:overflowPunct w:val="0"/>
        <w:spacing w:after="200" w:line="360" w:lineRule="auto"/>
        <w:ind w:left="102" w:right="113"/>
        <w:jc w:val="both"/>
      </w:pPr>
      <w:r w:rsidRPr="0096151E">
        <w:rPr>
          <w:b/>
          <w:bCs/>
        </w:rPr>
        <w:t xml:space="preserve">INSTITUIÇÃO FINANCEIRA </w:t>
      </w:r>
      <w:r w:rsidRPr="0096151E">
        <w:t>[•], instituição autorizada a funcionar no Brasil pelo Banco Central do Brasil, com sede em [•], inscrit</w:t>
      </w:r>
      <w:r w:rsidR="00993C84" w:rsidRPr="0096151E">
        <w:t>a</w:t>
      </w:r>
      <w:r w:rsidRPr="0096151E">
        <w:t xml:space="preserve"> no CNPJ sob o nº [•], neste ato representada pelo [•] (“</w:t>
      </w:r>
      <w:r w:rsidRPr="0096151E">
        <w:rPr>
          <w:b/>
          <w:bCs/>
        </w:rPr>
        <w:t>INSTITUIÇÃO FINANCEIRA DEPOSITÁRIA</w:t>
      </w:r>
      <w:r w:rsidRPr="0096151E">
        <w:t>”);</w:t>
      </w:r>
    </w:p>
    <w:p w14:paraId="21497D63" w14:textId="628A94E5" w:rsidR="00753F1E" w:rsidRPr="0096151E" w:rsidRDefault="00753F1E" w:rsidP="00653D38">
      <w:pPr>
        <w:pStyle w:val="Corpodetexto"/>
        <w:kinsoku w:val="0"/>
        <w:overflowPunct w:val="0"/>
        <w:spacing w:after="200" w:line="360" w:lineRule="auto"/>
        <w:ind w:left="102"/>
        <w:jc w:val="both"/>
      </w:pPr>
      <w:r w:rsidRPr="0096151E">
        <w:t xml:space="preserve">O MUNICÍPIO, </w:t>
      </w:r>
      <w:r w:rsidR="0068502B">
        <w:t xml:space="preserve">o PODER CONCEDENTE, </w:t>
      </w:r>
      <w:r w:rsidRPr="0096151E">
        <w:t>a CONCESSIONÁRIA e a INSTITUIÇÃO FINANCEIRA DEPOSITÁRIA são</w:t>
      </w:r>
      <w:r w:rsidR="004D0C8A" w:rsidRPr="0096151E">
        <w:t xml:space="preserve"> </w:t>
      </w:r>
      <w:r w:rsidRPr="0096151E">
        <w:t>doravante designados, individualmente, como “P</w:t>
      </w:r>
      <w:r w:rsidR="006F35DE" w:rsidRPr="0096151E">
        <w:t>ARTE DESTE INSTRUMENTO</w:t>
      </w:r>
      <w:r w:rsidRPr="0096151E">
        <w:t>”, e, em conjunto, “P</w:t>
      </w:r>
      <w:r w:rsidR="006F35DE" w:rsidRPr="0096151E">
        <w:t>ARTES DESTE INSTRUMENTO</w:t>
      </w:r>
      <w:r w:rsidRPr="0096151E">
        <w:t>”</w:t>
      </w:r>
      <w:r w:rsidR="00287584">
        <w:t>.</w:t>
      </w:r>
    </w:p>
    <w:p w14:paraId="1B5C02A1" w14:textId="77777777" w:rsidR="00753F1E" w:rsidRPr="0096151E" w:rsidRDefault="00753F1E" w:rsidP="00653D38">
      <w:pPr>
        <w:pStyle w:val="Corpodetexto"/>
        <w:kinsoku w:val="0"/>
        <w:overflowPunct w:val="0"/>
        <w:spacing w:after="200" w:line="360" w:lineRule="auto"/>
      </w:pPr>
    </w:p>
    <w:p w14:paraId="5E703682" w14:textId="77777777" w:rsidR="00716AF7" w:rsidRDefault="00716AF7" w:rsidP="00653D38">
      <w:pPr>
        <w:widowControl/>
        <w:autoSpaceDE/>
        <w:autoSpaceDN/>
        <w:adjustRightInd/>
        <w:spacing w:after="200"/>
        <w:rPr>
          <w:b/>
          <w:bCs/>
        </w:rPr>
      </w:pPr>
      <w:r>
        <w:br w:type="page"/>
      </w:r>
    </w:p>
    <w:p w14:paraId="55BBACFB" w14:textId="2EC34FDA" w:rsidR="00753F1E" w:rsidRDefault="00766AF3" w:rsidP="00FF1C2F">
      <w:r w:rsidRPr="0096151E">
        <w:lastRenderedPageBreak/>
        <w:t>Considerando que</w:t>
      </w:r>
      <w:r w:rsidR="00753F1E" w:rsidRPr="0096151E">
        <w:t>:</w:t>
      </w:r>
    </w:p>
    <w:p w14:paraId="2A90ADEB" w14:textId="77777777" w:rsidR="00FF1C2F" w:rsidRPr="0096151E" w:rsidRDefault="00FF1C2F" w:rsidP="00653AAA"/>
    <w:p w14:paraId="479CD769" w14:textId="5DAE9A22" w:rsidR="00753F1E" w:rsidRPr="0096151E" w:rsidRDefault="00753F1E" w:rsidP="00653D38">
      <w:pPr>
        <w:pStyle w:val="PargrafodaLista"/>
        <w:numPr>
          <w:ilvl w:val="0"/>
          <w:numId w:val="59"/>
        </w:numPr>
        <w:tabs>
          <w:tab w:val="left" w:pos="709"/>
        </w:tabs>
        <w:kinsoku w:val="0"/>
        <w:overflowPunct w:val="0"/>
        <w:spacing w:after="200" w:line="360" w:lineRule="auto"/>
        <w:ind w:left="0" w:right="0" w:firstLine="0"/>
        <w:rPr>
          <w:sz w:val="22"/>
          <w:szCs w:val="22"/>
        </w:rPr>
      </w:pPr>
      <w:r w:rsidRPr="0096151E">
        <w:rPr>
          <w:sz w:val="22"/>
          <w:szCs w:val="22"/>
        </w:rPr>
        <w:t xml:space="preserve">O </w:t>
      </w:r>
      <w:r w:rsidR="00D142E9">
        <w:rPr>
          <w:sz w:val="22"/>
          <w:szCs w:val="22"/>
        </w:rPr>
        <w:t>PODER CONCEDENTE</w:t>
      </w:r>
      <w:r w:rsidR="00D142E9" w:rsidRPr="0096151E">
        <w:rPr>
          <w:sz w:val="22"/>
          <w:szCs w:val="22"/>
        </w:rPr>
        <w:t xml:space="preserve"> </w:t>
      </w:r>
      <w:r w:rsidRPr="0096151E">
        <w:rPr>
          <w:sz w:val="22"/>
          <w:szCs w:val="22"/>
        </w:rPr>
        <w:t xml:space="preserve">e a CONCESSIONÁRIA assinaram, em [data], o Contrato de Parceria Público-Privada na modalidade Concessão </w:t>
      </w:r>
      <w:r w:rsidRPr="00087B73">
        <w:rPr>
          <w:sz w:val="22"/>
          <w:szCs w:val="22"/>
        </w:rPr>
        <w:t xml:space="preserve">Administrativa nº </w:t>
      </w:r>
      <w:r w:rsidR="00087B73" w:rsidRPr="00087B73">
        <w:t>[●],</w:t>
      </w:r>
      <w:r w:rsidRPr="0096151E">
        <w:rPr>
          <w:sz w:val="22"/>
          <w:szCs w:val="22"/>
        </w:rPr>
        <w:t xml:space="preserve"> doravante entendido como “CONTRATO”</w:t>
      </w:r>
      <w:r w:rsidR="00552DD1">
        <w:rPr>
          <w:sz w:val="22"/>
          <w:szCs w:val="22"/>
        </w:rPr>
        <w:t xml:space="preserve"> e ora anexo</w:t>
      </w:r>
      <w:r w:rsidRPr="0096151E">
        <w:rPr>
          <w:sz w:val="22"/>
          <w:szCs w:val="22"/>
        </w:rPr>
        <w:t>;</w:t>
      </w:r>
    </w:p>
    <w:p w14:paraId="1F05D711" w14:textId="4ED203CE" w:rsidR="00753F1E" w:rsidRPr="0096151E" w:rsidRDefault="00753F1E" w:rsidP="00653D38">
      <w:pPr>
        <w:pStyle w:val="PargrafodaLista"/>
        <w:numPr>
          <w:ilvl w:val="0"/>
          <w:numId w:val="59"/>
        </w:numPr>
        <w:tabs>
          <w:tab w:val="left" w:pos="709"/>
        </w:tabs>
        <w:kinsoku w:val="0"/>
        <w:overflowPunct w:val="0"/>
        <w:spacing w:after="200" w:line="360" w:lineRule="auto"/>
        <w:ind w:left="0" w:right="0" w:firstLine="0"/>
        <w:rPr>
          <w:sz w:val="22"/>
          <w:szCs w:val="22"/>
        </w:rPr>
      </w:pPr>
      <w:r w:rsidRPr="0096151E">
        <w:rPr>
          <w:sz w:val="22"/>
          <w:szCs w:val="22"/>
        </w:rPr>
        <w:t>O CONTRATO</w:t>
      </w:r>
      <w:r w:rsidR="00235CFE" w:rsidRPr="0096151E">
        <w:rPr>
          <w:sz w:val="22"/>
          <w:szCs w:val="22"/>
        </w:rPr>
        <w:t xml:space="preserve"> </w:t>
      </w:r>
      <w:r w:rsidRPr="0096151E">
        <w:rPr>
          <w:sz w:val="22"/>
          <w:szCs w:val="22"/>
        </w:rPr>
        <w:t xml:space="preserve">prevê a constituição de </w:t>
      </w:r>
      <w:r w:rsidR="00CF55AA" w:rsidRPr="0096151E">
        <w:rPr>
          <w:sz w:val="22"/>
          <w:szCs w:val="22"/>
        </w:rPr>
        <w:t xml:space="preserve">SISTEMA </w:t>
      </w:r>
      <w:r w:rsidRPr="0096151E">
        <w:rPr>
          <w:sz w:val="22"/>
          <w:szCs w:val="22"/>
        </w:rPr>
        <w:t>DE LIQUIDEZ para assegurar o fiel, integral e pontual cumprimento das obrigações assumidas, compreendendo</w:t>
      </w:r>
      <w:r w:rsidR="001B1F2D" w:rsidRPr="0096151E">
        <w:rPr>
          <w:sz w:val="22"/>
          <w:szCs w:val="22"/>
        </w:rPr>
        <w:t>:</w:t>
      </w:r>
    </w:p>
    <w:p w14:paraId="65DAFB85" w14:textId="5CC90D3A" w:rsidR="00D702EA" w:rsidRDefault="00753F1E" w:rsidP="00653D38">
      <w:pPr>
        <w:pStyle w:val="Corpodetexto"/>
        <w:numPr>
          <w:ilvl w:val="0"/>
          <w:numId w:val="60"/>
        </w:numPr>
        <w:kinsoku w:val="0"/>
        <w:overflowPunct w:val="0"/>
        <w:spacing w:after="200" w:line="360" w:lineRule="auto"/>
        <w:ind w:left="720" w:firstLine="0"/>
        <w:jc w:val="both"/>
      </w:pPr>
      <w:r w:rsidRPr="0096151E">
        <w:t xml:space="preserve">CONTRAPRESTAÇÕES MENSAIS EFETIVAS; </w:t>
      </w:r>
    </w:p>
    <w:p w14:paraId="20402783" w14:textId="77777777" w:rsidR="00D702EA" w:rsidRDefault="00753F1E" w:rsidP="00653D38">
      <w:pPr>
        <w:pStyle w:val="Corpodetexto"/>
        <w:numPr>
          <w:ilvl w:val="0"/>
          <w:numId w:val="60"/>
        </w:numPr>
        <w:kinsoku w:val="0"/>
        <w:overflowPunct w:val="0"/>
        <w:spacing w:after="200" w:line="360" w:lineRule="auto"/>
        <w:ind w:left="720" w:firstLine="0"/>
        <w:jc w:val="both"/>
      </w:pPr>
      <w:r w:rsidRPr="0096151E">
        <w:t xml:space="preserve">BÔNUS SOBRE A CONTA DE ENERGIA; </w:t>
      </w:r>
    </w:p>
    <w:p w14:paraId="5400047C" w14:textId="2083D5C7" w:rsidR="00D702EA" w:rsidRDefault="30A38F62" w:rsidP="00653D38">
      <w:pPr>
        <w:pStyle w:val="Corpodetexto"/>
        <w:numPr>
          <w:ilvl w:val="0"/>
          <w:numId w:val="60"/>
        </w:numPr>
        <w:kinsoku w:val="0"/>
        <w:overflowPunct w:val="0"/>
        <w:spacing w:after="200" w:line="360" w:lineRule="auto"/>
        <w:ind w:left="720" w:firstLine="0"/>
        <w:jc w:val="both"/>
      </w:pPr>
      <w:r>
        <w:t>COTAS EXPANSÕES</w:t>
      </w:r>
      <w:r w:rsidR="00287584">
        <w:t>;</w:t>
      </w:r>
      <w:r w:rsidR="00CF55AA">
        <w:t xml:space="preserve"> </w:t>
      </w:r>
      <w:r w:rsidR="00753F1E">
        <w:t xml:space="preserve">e </w:t>
      </w:r>
    </w:p>
    <w:p w14:paraId="3E1879D2" w14:textId="53863002" w:rsidR="00753F1E" w:rsidRPr="0096151E" w:rsidRDefault="00753F1E" w:rsidP="00653D38">
      <w:pPr>
        <w:pStyle w:val="Corpodetexto"/>
        <w:numPr>
          <w:ilvl w:val="0"/>
          <w:numId w:val="60"/>
        </w:numPr>
        <w:kinsoku w:val="0"/>
        <w:overflowPunct w:val="0"/>
        <w:spacing w:after="200" w:line="360" w:lineRule="auto"/>
        <w:ind w:left="720" w:firstLine="0"/>
        <w:jc w:val="both"/>
      </w:pPr>
      <w:r w:rsidRPr="0096151E">
        <w:t>demais indenizações e compensações devidas à</w:t>
      </w:r>
      <w:r w:rsidR="00EE504C" w:rsidRPr="0096151E">
        <w:t xml:space="preserve"> </w:t>
      </w:r>
      <w:r w:rsidRPr="0096151E">
        <w:t>CONCESSIONÁRIA, a qualquer título, sobretudo aquelas que venham a decorrer da extinção antecipada do CONTRATO</w:t>
      </w:r>
      <w:r w:rsidR="00287584">
        <w:t>.</w:t>
      </w:r>
    </w:p>
    <w:p w14:paraId="29E61783" w14:textId="39B60B36" w:rsidR="00753F1E" w:rsidRPr="0096151E" w:rsidRDefault="00753F1E" w:rsidP="00653D38">
      <w:pPr>
        <w:pStyle w:val="PargrafodaLista"/>
        <w:numPr>
          <w:ilvl w:val="0"/>
          <w:numId w:val="59"/>
        </w:numPr>
        <w:tabs>
          <w:tab w:val="left" w:pos="709"/>
        </w:tabs>
        <w:kinsoku w:val="0"/>
        <w:overflowPunct w:val="0"/>
        <w:spacing w:after="200" w:line="360" w:lineRule="auto"/>
        <w:ind w:left="0" w:right="0" w:firstLine="0"/>
        <w:rPr>
          <w:sz w:val="22"/>
          <w:szCs w:val="22"/>
        </w:rPr>
      </w:pPr>
      <w:r w:rsidRPr="0096151E">
        <w:rPr>
          <w:sz w:val="22"/>
          <w:szCs w:val="22"/>
        </w:rPr>
        <w:t xml:space="preserve">A </w:t>
      </w:r>
      <w:r w:rsidRPr="00403731">
        <w:rPr>
          <w:sz w:val="22"/>
          <w:szCs w:val="22"/>
          <w:highlight w:val="yellow"/>
        </w:rPr>
        <w:t>Contribuição para Custeio do Serviço de Iluminação Pública (CIP)</w:t>
      </w:r>
      <w:r w:rsidRPr="0096151E">
        <w:rPr>
          <w:sz w:val="22"/>
          <w:szCs w:val="22"/>
        </w:rPr>
        <w:t xml:space="preserve"> foi instituída no MUNICÍPIO com a finalidade de custear os SERVIÇOS</w:t>
      </w:r>
      <w:r w:rsidRPr="004B578D">
        <w:rPr>
          <w:sz w:val="22"/>
          <w:szCs w:val="22"/>
        </w:rPr>
        <w:t>;</w:t>
      </w:r>
    </w:p>
    <w:p w14:paraId="346D7B8A" w14:textId="543DD850" w:rsidR="00753F1E" w:rsidRPr="0096151E" w:rsidRDefault="00753F1E" w:rsidP="00653D38">
      <w:pPr>
        <w:pStyle w:val="PargrafodaLista"/>
        <w:numPr>
          <w:ilvl w:val="0"/>
          <w:numId w:val="59"/>
        </w:numPr>
        <w:tabs>
          <w:tab w:val="left" w:pos="709"/>
        </w:tabs>
        <w:kinsoku w:val="0"/>
        <w:overflowPunct w:val="0"/>
        <w:spacing w:after="200" w:line="360" w:lineRule="auto"/>
        <w:ind w:left="0" w:right="0" w:firstLine="0"/>
        <w:rPr>
          <w:sz w:val="22"/>
          <w:szCs w:val="22"/>
        </w:rPr>
      </w:pPr>
      <w:r w:rsidRPr="0096151E">
        <w:rPr>
          <w:sz w:val="22"/>
          <w:szCs w:val="22"/>
        </w:rPr>
        <w:t xml:space="preserve">A Lei Municipal nº </w:t>
      </w:r>
      <w:r w:rsidR="00492DD3" w:rsidRPr="00087B73">
        <w:rPr>
          <w:highlight w:val="yellow"/>
        </w:rPr>
        <w:t>[●]</w:t>
      </w:r>
      <w:r w:rsidRPr="00087B73">
        <w:rPr>
          <w:sz w:val="22"/>
          <w:szCs w:val="22"/>
          <w:highlight w:val="yellow"/>
        </w:rPr>
        <w:t xml:space="preserve"> </w:t>
      </w:r>
      <w:r w:rsidRPr="0096151E">
        <w:rPr>
          <w:sz w:val="22"/>
          <w:szCs w:val="22"/>
        </w:rPr>
        <w:t xml:space="preserve">autorizou a vinculação da </w:t>
      </w:r>
      <w:r w:rsidR="00BB439B" w:rsidRPr="00474B49">
        <w:rPr>
          <w:sz w:val="22"/>
          <w:szCs w:val="22"/>
          <w:highlight w:val="yellow"/>
        </w:rPr>
        <w:t>CIP</w:t>
      </w:r>
      <w:r w:rsidRPr="0096151E">
        <w:rPr>
          <w:sz w:val="22"/>
          <w:szCs w:val="22"/>
        </w:rPr>
        <w:t xml:space="preserve"> em favor do CON</w:t>
      </w:r>
      <w:r w:rsidR="00533124" w:rsidRPr="0096151E">
        <w:rPr>
          <w:sz w:val="22"/>
          <w:szCs w:val="22"/>
        </w:rPr>
        <w:t>T</w:t>
      </w:r>
      <w:r w:rsidRPr="0096151E">
        <w:rPr>
          <w:sz w:val="22"/>
          <w:szCs w:val="22"/>
        </w:rPr>
        <w:t>RATO;</w:t>
      </w:r>
    </w:p>
    <w:p w14:paraId="321E4DBA" w14:textId="7880F6B4" w:rsidR="001E7EFE" w:rsidRDefault="00753F1E" w:rsidP="00653D38">
      <w:pPr>
        <w:pStyle w:val="PargrafodaLista"/>
        <w:numPr>
          <w:ilvl w:val="0"/>
          <w:numId w:val="59"/>
        </w:numPr>
        <w:tabs>
          <w:tab w:val="left" w:pos="709"/>
        </w:tabs>
        <w:kinsoku w:val="0"/>
        <w:overflowPunct w:val="0"/>
        <w:spacing w:after="200" w:line="360" w:lineRule="auto"/>
        <w:ind w:left="0" w:right="0" w:firstLine="0"/>
        <w:rPr>
          <w:sz w:val="22"/>
          <w:szCs w:val="22"/>
        </w:rPr>
      </w:pPr>
      <w:r w:rsidRPr="0096151E">
        <w:rPr>
          <w:sz w:val="22"/>
          <w:szCs w:val="22"/>
        </w:rPr>
        <w:t>De acordo com o regime do CONTRATO, a CONTA VINCULADA</w:t>
      </w:r>
      <w:r w:rsidR="008269BB" w:rsidRPr="0096151E">
        <w:rPr>
          <w:sz w:val="22"/>
          <w:szCs w:val="22"/>
        </w:rPr>
        <w:t xml:space="preserve">, a CONTA RESERVA e a </w:t>
      </w:r>
      <w:r w:rsidR="00037F31">
        <w:rPr>
          <w:sz w:val="22"/>
          <w:szCs w:val="22"/>
        </w:rPr>
        <w:t>CONTA EXPANSÃO</w:t>
      </w:r>
      <w:r w:rsidRPr="0096151E">
        <w:rPr>
          <w:sz w:val="22"/>
          <w:szCs w:val="22"/>
        </w:rPr>
        <w:t xml:space="preserve"> não poder</w:t>
      </w:r>
      <w:r w:rsidR="008269BB" w:rsidRPr="0096151E">
        <w:rPr>
          <w:sz w:val="22"/>
          <w:szCs w:val="22"/>
        </w:rPr>
        <w:t>ão</w:t>
      </w:r>
      <w:r w:rsidRPr="0096151E">
        <w:rPr>
          <w:sz w:val="22"/>
          <w:szCs w:val="22"/>
        </w:rPr>
        <w:t xml:space="preserve"> ser livremente movimentada</w:t>
      </w:r>
      <w:r w:rsidR="003D7A56">
        <w:rPr>
          <w:sz w:val="22"/>
          <w:szCs w:val="22"/>
        </w:rPr>
        <w:t>s</w:t>
      </w:r>
      <w:r w:rsidRPr="0096151E">
        <w:rPr>
          <w:sz w:val="22"/>
          <w:szCs w:val="22"/>
        </w:rPr>
        <w:t xml:space="preserve"> por qualquer agente ou órgão do MUNICÍPIO até o cumprimento integral das obrigações assumidas no CONTRATO, exceto em decorrência da presença de valor excedente, na forma prevista neste INSTRUMENTO;</w:t>
      </w:r>
    </w:p>
    <w:p w14:paraId="17F4C7E7" w14:textId="42CF075D" w:rsidR="00772A5E" w:rsidRPr="0010036D" w:rsidRDefault="004D0B81" w:rsidP="00653D38">
      <w:pPr>
        <w:pStyle w:val="PargrafodaLista"/>
        <w:numPr>
          <w:ilvl w:val="0"/>
          <w:numId w:val="59"/>
        </w:numPr>
        <w:tabs>
          <w:tab w:val="left" w:pos="709"/>
        </w:tabs>
        <w:kinsoku w:val="0"/>
        <w:overflowPunct w:val="0"/>
        <w:spacing w:after="200" w:line="360" w:lineRule="auto"/>
        <w:ind w:left="0" w:right="0" w:firstLine="0"/>
        <w:rPr>
          <w:sz w:val="22"/>
          <w:szCs w:val="22"/>
        </w:rPr>
      </w:pPr>
      <w:r w:rsidRPr="0096151E">
        <w:rPr>
          <w:sz w:val="22"/>
          <w:szCs w:val="22"/>
        </w:rPr>
        <w:t>O MUNICÍPIO providenci</w:t>
      </w:r>
      <w:r w:rsidR="004B448A" w:rsidRPr="0096151E">
        <w:rPr>
          <w:sz w:val="22"/>
          <w:szCs w:val="22"/>
        </w:rPr>
        <w:t>ou</w:t>
      </w:r>
      <w:r w:rsidRPr="0096151E">
        <w:rPr>
          <w:sz w:val="22"/>
          <w:szCs w:val="22"/>
        </w:rPr>
        <w:t xml:space="preserve"> a abertura, junto à INSTITUIÇÃO FINANCEIRA DEPOSITÁRIA, d</w:t>
      </w:r>
      <w:r w:rsidR="009F2199" w:rsidRPr="0096151E">
        <w:rPr>
          <w:sz w:val="22"/>
          <w:szCs w:val="22"/>
        </w:rPr>
        <w:t>e</w:t>
      </w:r>
      <w:r w:rsidRPr="0096151E">
        <w:rPr>
          <w:sz w:val="22"/>
          <w:szCs w:val="22"/>
        </w:rPr>
        <w:t xml:space="preserve"> CONTA VINCULADA</w:t>
      </w:r>
      <w:r w:rsidR="009F2199" w:rsidRPr="0096151E">
        <w:rPr>
          <w:sz w:val="22"/>
          <w:szCs w:val="22"/>
        </w:rPr>
        <w:t xml:space="preserve">, CONTA RESERVA e </w:t>
      </w:r>
      <w:r w:rsidR="00037F31">
        <w:rPr>
          <w:sz w:val="22"/>
          <w:szCs w:val="22"/>
        </w:rPr>
        <w:t>CONTA EXPANSÃO</w:t>
      </w:r>
      <w:r w:rsidR="009F2199" w:rsidRPr="0096151E">
        <w:rPr>
          <w:sz w:val="22"/>
          <w:szCs w:val="22"/>
        </w:rPr>
        <w:t>, conforme tabela abaixo:</w:t>
      </w:r>
      <w:r w:rsidRPr="0096151E">
        <w:rPr>
          <w:sz w:val="22"/>
          <w:szCs w:val="22"/>
        </w:rPr>
        <w:t xml:space="preserve"> </w:t>
      </w:r>
    </w:p>
    <w:p w14:paraId="59B8CAD1" w14:textId="64C9AED9" w:rsidR="004D0B81" w:rsidRPr="001E7EFE" w:rsidRDefault="004D0B81" w:rsidP="00653D38">
      <w:pPr>
        <w:pStyle w:val="PargrafodaLista"/>
        <w:tabs>
          <w:tab w:val="left" w:pos="709"/>
        </w:tabs>
        <w:kinsoku w:val="0"/>
        <w:overflowPunct w:val="0"/>
        <w:spacing w:after="200" w:line="360" w:lineRule="auto"/>
        <w:ind w:left="0" w:right="0"/>
        <w:rPr>
          <w:sz w:val="22"/>
          <w:szCs w:val="22"/>
        </w:rPr>
      </w:pPr>
    </w:p>
    <w:tbl>
      <w:tblPr>
        <w:tblW w:w="8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0"/>
        <w:gridCol w:w="1321"/>
        <w:gridCol w:w="1364"/>
        <w:gridCol w:w="1364"/>
      </w:tblGrid>
      <w:tr w:rsidR="004872E4" w:rsidRPr="0096151E" w14:paraId="54A88253" w14:textId="72EB20B5" w:rsidTr="008659AB">
        <w:trPr>
          <w:trHeight w:val="474"/>
          <w:jc w:val="center"/>
        </w:trPr>
        <w:tc>
          <w:tcPr>
            <w:tcW w:w="4290" w:type="dxa"/>
            <w:shd w:val="clear" w:color="auto" w:fill="D9D9D9"/>
            <w:vAlign w:val="center"/>
          </w:tcPr>
          <w:p w14:paraId="14422FAC" w14:textId="6876CE0C" w:rsidR="004872E4" w:rsidRPr="0010036D" w:rsidRDefault="004872E4" w:rsidP="004872E4">
            <w:pPr>
              <w:spacing w:before="200" w:after="200" w:line="360" w:lineRule="auto"/>
              <w:jc w:val="center"/>
              <w:rPr>
                <w:b/>
              </w:rPr>
            </w:pPr>
            <w:r w:rsidRPr="0010036D">
              <w:rPr>
                <w:b/>
                <w:bCs/>
              </w:rPr>
              <w:t xml:space="preserve">Nome </w:t>
            </w:r>
            <w:r w:rsidRPr="0096151E">
              <w:rPr>
                <w:b/>
                <w:bCs/>
              </w:rPr>
              <w:t>da Conta</w:t>
            </w:r>
            <w:r w:rsidRPr="0010036D">
              <w:rPr>
                <w:b/>
                <w:bCs/>
              </w:rPr>
              <w:t xml:space="preserve"> </w:t>
            </w:r>
            <w:r w:rsidRPr="0096151E">
              <w:rPr>
                <w:b/>
                <w:bCs/>
              </w:rPr>
              <w:t>nos termos do CONTRATO</w:t>
            </w:r>
          </w:p>
        </w:tc>
        <w:tc>
          <w:tcPr>
            <w:tcW w:w="1321" w:type="dxa"/>
            <w:shd w:val="clear" w:color="auto" w:fill="D9D9D9"/>
            <w:vAlign w:val="center"/>
          </w:tcPr>
          <w:p w14:paraId="03FF48B7" w14:textId="16B9C104" w:rsidR="004872E4" w:rsidRPr="0010036D" w:rsidRDefault="004872E4" w:rsidP="004872E4">
            <w:pPr>
              <w:spacing w:before="200" w:after="200" w:line="360" w:lineRule="auto"/>
              <w:jc w:val="center"/>
              <w:rPr>
                <w:b/>
              </w:rPr>
            </w:pPr>
            <w:r w:rsidRPr="0010036D">
              <w:rPr>
                <w:b/>
              </w:rPr>
              <w:t>Banco</w:t>
            </w:r>
          </w:p>
        </w:tc>
        <w:tc>
          <w:tcPr>
            <w:tcW w:w="1364" w:type="dxa"/>
            <w:shd w:val="clear" w:color="auto" w:fill="D9D9D9"/>
            <w:vAlign w:val="center"/>
          </w:tcPr>
          <w:p w14:paraId="73954A0D" w14:textId="77777777" w:rsidR="004872E4" w:rsidRPr="0010036D" w:rsidRDefault="004872E4" w:rsidP="004872E4">
            <w:pPr>
              <w:spacing w:before="200" w:after="200" w:line="360" w:lineRule="auto"/>
              <w:jc w:val="center"/>
              <w:rPr>
                <w:b/>
                <w:bCs/>
              </w:rPr>
            </w:pPr>
            <w:r w:rsidRPr="0010036D">
              <w:rPr>
                <w:b/>
                <w:bCs/>
              </w:rPr>
              <w:t>Agência</w:t>
            </w:r>
          </w:p>
        </w:tc>
        <w:tc>
          <w:tcPr>
            <w:tcW w:w="1364" w:type="dxa"/>
            <w:shd w:val="clear" w:color="auto" w:fill="D9D9D9"/>
            <w:vAlign w:val="center"/>
          </w:tcPr>
          <w:p w14:paraId="48CED2F5" w14:textId="7C362A4B" w:rsidR="004872E4" w:rsidRPr="0010036D" w:rsidRDefault="004872E4" w:rsidP="004872E4">
            <w:pPr>
              <w:spacing w:before="200" w:after="200" w:line="360" w:lineRule="auto"/>
              <w:jc w:val="center"/>
              <w:rPr>
                <w:b/>
                <w:bCs/>
              </w:rPr>
            </w:pPr>
            <w:r w:rsidRPr="0010036D">
              <w:rPr>
                <w:b/>
                <w:bCs/>
              </w:rPr>
              <w:t>Número</w:t>
            </w:r>
            <w:r>
              <w:rPr>
                <w:b/>
                <w:bCs/>
              </w:rPr>
              <w:t xml:space="preserve"> da Conta</w:t>
            </w:r>
          </w:p>
        </w:tc>
      </w:tr>
      <w:tr w:rsidR="004872E4" w:rsidRPr="0096151E" w14:paraId="63236027" w14:textId="3859CAA2" w:rsidTr="008659AB">
        <w:trPr>
          <w:trHeight w:val="474"/>
          <w:jc w:val="center"/>
        </w:trPr>
        <w:tc>
          <w:tcPr>
            <w:tcW w:w="4290" w:type="dxa"/>
            <w:shd w:val="clear" w:color="auto" w:fill="auto"/>
          </w:tcPr>
          <w:p w14:paraId="5F9C90CD" w14:textId="30CB9BBF" w:rsidR="004872E4" w:rsidRPr="0010036D" w:rsidRDefault="004872E4" w:rsidP="004872E4">
            <w:pPr>
              <w:spacing w:before="200" w:after="200" w:line="360" w:lineRule="auto"/>
              <w:jc w:val="center"/>
              <w:rPr>
                <w:bCs/>
              </w:rPr>
            </w:pPr>
            <w:r w:rsidRPr="0096151E">
              <w:rPr>
                <w:bCs/>
              </w:rPr>
              <w:t>CONTA RESERVA</w:t>
            </w:r>
          </w:p>
        </w:tc>
        <w:tc>
          <w:tcPr>
            <w:tcW w:w="1321" w:type="dxa"/>
            <w:shd w:val="clear" w:color="auto" w:fill="auto"/>
          </w:tcPr>
          <w:p w14:paraId="0EB5709C" w14:textId="6CCD1439" w:rsidR="004872E4" w:rsidRPr="0010036D" w:rsidRDefault="005D46BC" w:rsidP="004872E4">
            <w:pPr>
              <w:spacing w:before="200" w:after="200" w:line="360" w:lineRule="auto"/>
              <w:jc w:val="center"/>
              <w:rPr>
                <w:bCs/>
              </w:rPr>
            </w:pPr>
            <w:r w:rsidRPr="0096151E">
              <w:t>[●]</w:t>
            </w:r>
          </w:p>
        </w:tc>
        <w:tc>
          <w:tcPr>
            <w:tcW w:w="1364" w:type="dxa"/>
            <w:shd w:val="clear" w:color="auto" w:fill="auto"/>
          </w:tcPr>
          <w:p w14:paraId="61ADD23B" w14:textId="128DCE17" w:rsidR="004872E4" w:rsidRPr="0010036D" w:rsidRDefault="005D46BC" w:rsidP="004872E4">
            <w:pPr>
              <w:spacing w:before="200" w:after="200" w:line="360" w:lineRule="auto"/>
              <w:jc w:val="center"/>
              <w:rPr>
                <w:bCs/>
              </w:rPr>
            </w:pPr>
            <w:r w:rsidRPr="0096151E">
              <w:t>[●]</w:t>
            </w:r>
          </w:p>
        </w:tc>
        <w:tc>
          <w:tcPr>
            <w:tcW w:w="1364" w:type="dxa"/>
          </w:tcPr>
          <w:p w14:paraId="15175AF2" w14:textId="6527F3BD" w:rsidR="004872E4" w:rsidRPr="0010036D" w:rsidRDefault="005D46BC" w:rsidP="004872E4">
            <w:pPr>
              <w:spacing w:before="200" w:after="200" w:line="360" w:lineRule="auto"/>
              <w:jc w:val="center"/>
              <w:rPr>
                <w:bCs/>
              </w:rPr>
            </w:pPr>
            <w:r w:rsidRPr="0096151E">
              <w:t>[●]</w:t>
            </w:r>
          </w:p>
        </w:tc>
      </w:tr>
      <w:tr w:rsidR="004872E4" w:rsidRPr="0096151E" w14:paraId="2941F251" w14:textId="42BEFCD6" w:rsidTr="008659AB">
        <w:trPr>
          <w:trHeight w:val="474"/>
          <w:jc w:val="center"/>
        </w:trPr>
        <w:tc>
          <w:tcPr>
            <w:tcW w:w="4290" w:type="dxa"/>
            <w:tcBorders>
              <w:top w:val="single" w:sz="4" w:space="0" w:color="auto"/>
              <w:left w:val="single" w:sz="4" w:space="0" w:color="auto"/>
              <w:bottom w:val="single" w:sz="4" w:space="0" w:color="auto"/>
              <w:right w:val="single" w:sz="4" w:space="0" w:color="auto"/>
            </w:tcBorders>
            <w:shd w:val="clear" w:color="auto" w:fill="auto"/>
          </w:tcPr>
          <w:p w14:paraId="5F2CA676" w14:textId="0E22ABC2" w:rsidR="004872E4" w:rsidRPr="0010036D" w:rsidRDefault="004872E4" w:rsidP="004872E4">
            <w:pPr>
              <w:spacing w:before="200" w:after="200" w:line="360" w:lineRule="auto"/>
              <w:jc w:val="center"/>
              <w:rPr>
                <w:bCs/>
              </w:rPr>
            </w:pPr>
            <w:r w:rsidRPr="0096151E">
              <w:rPr>
                <w:bCs/>
              </w:rPr>
              <w:lastRenderedPageBreak/>
              <w:t>CONTA VINCULADA</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A339699" w14:textId="48BE7A05" w:rsidR="004872E4" w:rsidRPr="0010036D" w:rsidRDefault="005D46BC" w:rsidP="004872E4">
            <w:pPr>
              <w:spacing w:before="200" w:after="200" w:line="360" w:lineRule="auto"/>
              <w:jc w:val="center"/>
              <w:rPr>
                <w:bCs/>
              </w:rPr>
            </w:pPr>
            <w:r w:rsidRPr="0096151E">
              <w: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8252CFE" w14:textId="4E5BDBEC" w:rsidR="004872E4" w:rsidRPr="0010036D" w:rsidRDefault="005D46BC" w:rsidP="004872E4">
            <w:pPr>
              <w:spacing w:before="200" w:after="200" w:line="360" w:lineRule="auto"/>
              <w:jc w:val="center"/>
              <w:rPr>
                <w:bCs/>
              </w:rPr>
            </w:pPr>
            <w:r w:rsidRPr="0096151E">
              <w:t>[●]</w:t>
            </w:r>
          </w:p>
        </w:tc>
        <w:tc>
          <w:tcPr>
            <w:tcW w:w="1364" w:type="dxa"/>
            <w:tcBorders>
              <w:top w:val="single" w:sz="4" w:space="0" w:color="auto"/>
              <w:left w:val="single" w:sz="4" w:space="0" w:color="auto"/>
              <w:bottom w:val="single" w:sz="4" w:space="0" w:color="auto"/>
              <w:right w:val="single" w:sz="4" w:space="0" w:color="auto"/>
            </w:tcBorders>
          </w:tcPr>
          <w:p w14:paraId="63B72EAA" w14:textId="3510B8DD" w:rsidR="004872E4" w:rsidRPr="0010036D" w:rsidRDefault="005D46BC" w:rsidP="004872E4">
            <w:pPr>
              <w:spacing w:before="200" w:after="200" w:line="360" w:lineRule="auto"/>
              <w:jc w:val="center"/>
              <w:rPr>
                <w:bCs/>
              </w:rPr>
            </w:pPr>
            <w:r w:rsidRPr="0096151E">
              <w:t>[●]</w:t>
            </w:r>
          </w:p>
        </w:tc>
      </w:tr>
      <w:tr w:rsidR="005D46BC" w:rsidRPr="0096151E" w14:paraId="204DEB42" w14:textId="52DE0F64" w:rsidTr="008659AB">
        <w:trPr>
          <w:trHeight w:val="474"/>
          <w:jc w:val="center"/>
        </w:trPr>
        <w:tc>
          <w:tcPr>
            <w:tcW w:w="4290" w:type="dxa"/>
            <w:tcBorders>
              <w:top w:val="single" w:sz="4" w:space="0" w:color="auto"/>
              <w:left w:val="single" w:sz="4" w:space="0" w:color="auto"/>
              <w:bottom w:val="single" w:sz="4" w:space="0" w:color="auto"/>
              <w:right w:val="single" w:sz="4" w:space="0" w:color="auto"/>
            </w:tcBorders>
            <w:shd w:val="clear" w:color="auto" w:fill="auto"/>
          </w:tcPr>
          <w:p w14:paraId="61F9D49B" w14:textId="1B5A5F7E" w:rsidR="005D46BC" w:rsidRPr="0010036D" w:rsidRDefault="005D46BC" w:rsidP="005D46BC">
            <w:pPr>
              <w:spacing w:before="200" w:after="200" w:line="360" w:lineRule="auto"/>
              <w:jc w:val="center"/>
              <w:rPr>
                <w:b/>
              </w:rPr>
            </w:pPr>
            <w:r>
              <w:rPr>
                <w:bCs/>
              </w:rPr>
              <w:t>CONTA EXPANSÃO</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6007567D" w14:textId="5D90BEBD" w:rsidR="005D46BC" w:rsidRPr="0010036D" w:rsidRDefault="005D46BC" w:rsidP="005D46BC">
            <w:pPr>
              <w:spacing w:before="200" w:after="200" w:line="360" w:lineRule="auto"/>
              <w:jc w:val="center"/>
              <w:rPr>
                <w:bCs/>
              </w:rPr>
            </w:pPr>
            <w:r w:rsidRPr="00BF7223">
              <w: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48DDD71" w14:textId="14F24B4E" w:rsidR="005D46BC" w:rsidRPr="0010036D" w:rsidRDefault="005D46BC" w:rsidP="005D46BC">
            <w:pPr>
              <w:spacing w:before="200" w:after="200" w:line="360" w:lineRule="auto"/>
              <w:jc w:val="center"/>
              <w:rPr>
                <w:bCs/>
              </w:rPr>
            </w:pPr>
            <w:r w:rsidRPr="00BF7223">
              <w:t>[●]</w:t>
            </w:r>
          </w:p>
        </w:tc>
        <w:tc>
          <w:tcPr>
            <w:tcW w:w="1364" w:type="dxa"/>
            <w:tcBorders>
              <w:top w:val="single" w:sz="4" w:space="0" w:color="auto"/>
              <w:left w:val="single" w:sz="4" w:space="0" w:color="auto"/>
              <w:bottom w:val="single" w:sz="4" w:space="0" w:color="auto"/>
              <w:right w:val="single" w:sz="4" w:space="0" w:color="auto"/>
            </w:tcBorders>
          </w:tcPr>
          <w:p w14:paraId="03A887DA" w14:textId="2E3F9F5E" w:rsidR="005D46BC" w:rsidRPr="0010036D" w:rsidRDefault="005D46BC" w:rsidP="005D46BC">
            <w:pPr>
              <w:spacing w:before="200" w:after="200" w:line="360" w:lineRule="auto"/>
              <w:jc w:val="center"/>
              <w:rPr>
                <w:bCs/>
              </w:rPr>
            </w:pPr>
            <w:r w:rsidRPr="00BF7223">
              <w:t>[●]</w:t>
            </w:r>
          </w:p>
        </w:tc>
      </w:tr>
    </w:tbl>
    <w:p w14:paraId="2845AE73" w14:textId="71B79F8B" w:rsidR="0026589C" w:rsidRPr="0096151E" w:rsidRDefault="0026589C" w:rsidP="00653D38">
      <w:pPr>
        <w:pStyle w:val="PargrafodaLista"/>
        <w:tabs>
          <w:tab w:val="left" w:pos="954"/>
        </w:tabs>
        <w:kinsoku w:val="0"/>
        <w:overflowPunct w:val="0"/>
        <w:spacing w:after="200" w:line="360" w:lineRule="auto"/>
        <w:rPr>
          <w:sz w:val="22"/>
          <w:szCs w:val="22"/>
        </w:rPr>
      </w:pPr>
    </w:p>
    <w:p w14:paraId="5EC879B6" w14:textId="69C0EC90" w:rsidR="00E63E0A" w:rsidRPr="0010036D" w:rsidRDefault="00E63E0A" w:rsidP="00653D38">
      <w:pPr>
        <w:pStyle w:val="PargrafodaLista"/>
        <w:numPr>
          <w:ilvl w:val="0"/>
          <w:numId w:val="59"/>
        </w:numPr>
        <w:tabs>
          <w:tab w:val="left" w:pos="709"/>
        </w:tabs>
        <w:spacing w:after="200" w:line="360" w:lineRule="auto"/>
        <w:ind w:left="0" w:firstLine="142"/>
        <w:rPr>
          <w:sz w:val="22"/>
          <w:szCs w:val="22"/>
        </w:rPr>
      </w:pPr>
      <w:r w:rsidRPr="0010036D">
        <w:rPr>
          <w:sz w:val="22"/>
          <w:szCs w:val="22"/>
        </w:rPr>
        <w:t xml:space="preserve">a atuação da INSTITUIÇÃO FINANCEIRA DEPOSITÁRIA pode auxiliar ainda na gestão financeira de outras obrigações relevantes relacionadas à REDE MUNICIPAL DE ILUMINAÇÃO PÚBLICA e à execução do CONTRATO, com o pagamento do montante referente ao consumo de energia elétrica dos PONTOS DE ILUMINAÇÃO PÚBLICA e </w:t>
      </w:r>
      <w:r w:rsidR="008D52FE" w:rsidRPr="0010036D">
        <w:rPr>
          <w:sz w:val="22"/>
          <w:szCs w:val="22"/>
        </w:rPr>
        <w:t>d</w:t>
      </w:r>
      <w:r w:rsidRPr="0010036D">
        <w:rPr>
          <w:sz w:val="22"/>
          <w:szCs w:val="22"/>
        </w:rPr>
        <w:t xml:space="preserve">o montante eventualmente devido pela atividade de arrecadação da </w:t>
      </w:r>
      <w:r w:rsidR="00BB439B" w:rsidRPr="00474B49">
        <w:rPr>
          <w:sz w:val="22"/>
          <w:szCs w:val="22"/>
          <w:highlight w:val="yellow"/>
        </w:rPr>
        <w:t>CIP</w:t>
      </w:r>
      <w:r w:rsidRPr="0010036D">
        <w:rPr>
          <w:sz w:val="22"/>
          <w:szCs w:val="22"/>
        </w:rPr>
        <w:t xml:space="preserve"> pela EMPRESA DISTRIBUIDORA. </w:t>
      </w:r>
    </w:p>
    <w:p w14:paraId="22ABE3CC" w14:textId="676DC98B" w:rsidR="00753F1E" w:rsidRPr="0096151E" w:rsidRDefault="00753F1E" w:rsidP="00653D38">
      <w:pPr>
        <w:pStyle w:val="Corpodetexto"/>
        <w:kinsoku w:val="0"/>
        <w:overflowPunct w:val="0"/>
        <w:spacing w:after="200" w:line="360" w:lineRule="auto"/>
        <w:ind w:right="112"/>
        <w:jc w:val="both"/>
      </w:pPr>
      <w:r w:rsidRPr="0096151E">
        <w:t>RESOLVEM as P</w:t>
      </w:r>
      <w:r w:rsidR="006F35DE" w:rsidRPr="0096151E">
        <w:t>ARTES DESTE INSTRUMENTO</w:t>
      </w:r>
      <w:r w:rsidRPr="0096151E">
        <w:t xml:space="preserve">, de comum acordo, nomear a </w:t>
      </w:r>
      <w:r w:rsidRPr="0096151E">
        <w:rPr>
          <w:b/>
          <w:bCs/>
        </w:rPr>
        <w:t xml:space="preserve">INSTITUIÇÃO FINANCEIRA DEPOSITÁRIA </w:t>
      </w:r>
      <w:r w:rsidRPr="0096151E">
        <w:t>e celebrar o presente contrato de vinculação de receitas (“INSTRUMENTO”), o qual será regido pelas seguintes cláusulas:</w:t>
      </w:r>
    </w:p>
    <w:p w14:paraId="6426C6D5" w14:textId="4AAE996B" w:rsidR="00753F1E" w:rsidRPr="0096151E" w:rsidRDefault="00766AF3" w:rsidP="00653D38">
      <w:pPr>
        <w:pStyle w:val="Ttulo1"/>
        <w:numPr>
          <w:ilvl w:val="0"/>
          <w:numId w:val="7"/>
        </w:numPr>
        <w:tabs>
          <w:tab w:val="left" w:pos="709"/>
        </w:tabs>
        <w:kinsoku w:val="0"/>
        <w:overflowPunct w:val="0"/>
        <w:spacing w:after="200" w:line="360" w:lineRule="auto"/>
        <w:ind w:hanging="970"/>
      </w:pPr>
      <w:bookmarkStart w:id="3" w:name="_Toc188310854"/>
      <w:r w:rsidRPr="0096151E">
        <w:t>Termos Definidos</w:t>
      </w:r>
      <w:bookmarkEnd w:id="3"/>
    </w:p>
    <w:p w14:paraId="1FA015B4" w14:textId="63A047C8" w:rsidR="00753F1E" w:rsidRPr="0096151E" w:rsidRDefault="00753F1E" w:rsidP="00653D38">
      <w:pPr>
        <w:pStyle w:val="PargrafodaLista"/>
        <w:numPr>
          <w:ilvl w:val="1"/>
          <w:numId w:val="7"/>
        </w:numPr>
        <w:tabs>
          <w:tab w:val="left" w:pos="709"/>
        </w:tabs>
        <w:kinsoku w:val="0"/>
        <w:overflowPunct w:val="0"/>
        <w:spacing w:after="200" w:line="360" w:lineRule="auto"/>
        <w:ind w:left="0" w:firstLine="0"/>
        <w:rPr>
          <w:sz w:val="22"/>
          <w:szCs w:val="22"/>
        </w:rPr>
      </w:pPr>
      <w:r w:rsidRPr="0096151E">
        <w:rPr>
          <w:sz w:val="22"/>
          <w:szCs w:val="22"/>
        </w:rPr>
        <w:t>Salvo expressa disposição em sentido contrário contida neste INSTRUMENTO, termos em letras maiúsculas e não definidos de outra forma terão os mesmos significados a eles atribuídos n</w:t>
      </w:r>
      <w:r w:rsidR="00634509">
        <w:rPr>
          <w:sz w:val="22"/>
          <w:szCs w:val="22"/>
        </w:rPr>
        <w:t>as DEFINIÇÕES DO EDITAL E DO</w:t>
      </w:r>
      <w:r w:rsidRPr="0096151E">
        <w:rPr>
          <w:sz w:val="22"/>
          <w:szCs w:val="22"/>
        </w:rPr>
        <w:t xml:space="preserve"> CONTRATO. Os termos definidos no singular têm o mesmo significado quando utilizados no plural e vice-versa. Os termos que designem gênero masculino também designam o gênero feminino e vice-versa.</w:t>
      </w:r>
    </w:p>
    <w:p w14:paraId="0D39B957" w14:textId="3B4A1A82" w:rsidR="00753F1E" w:rsidRPr="0096151E" w:rsidRDefault="00766AF3" w:rsidP="00653D38">
      <w:pPr>
        <w:pStyle w:val="Ttulo1"/>
        <w:numPr>
          <w:ilvl w:val="0"/>
          <w:numId w:val="7"/>
        </w:numPr>
        <w:tabs>
          <w:tab w:val="left" w:pos="709"/>
        </w:tabs>
        <w:kinsoku w:val="0"/>
        <w:overflowPunct w:val="0"/>
        <w:spacing w:after="200" w:line="360" w:lineRule="auto"/>
        <w:ind w:hanging="970"/>
      </w:pPr>
      <w:bookmarkStart w:id="4" w:name="_Toc188310855"/>
      <w:r w:rsidRPr="0096151E">
        <w:t>Objeto</w:t>
      </w:r>
      <w:bookmarkEnd w:id="4"/>
    </w:p>
    <w:p w14:paraId="4ACC7368" w14:textId="694BEA54" w:rsidR="00753F1E" w:rsidRPr="0096151E" w:rsidRDefault="00753F1E" w:rsidP="00653D38">
      <w:pPr>
        <w:pStyle w:val="PargrafodaLista"/>
        <w:numPr>
          <w:ilvl w:val="1"/>
          <w:numId w:val="7"/>
        </w:numPr>
        <w:tabs>
          <w:tab w:val="left" w:pos="709"/>
        </w:tabs>
        <w:kinsoku w:val="0"/>
        <w:overflowPunct w:val="0"/>
        <w:spacing w:after="200" w:line="360" w:lineRule="auto"/>
        <w:ind w:left="0" w:right="118" w:firstLine="0"/>
        <w:rPr>
          <w:sz w:val="22"/>
          <w:szCs w:val="22"/>
        </w:rPr>
      </w:pPr>
      <w:r w:rsidRPr="0096151E">
        <w:rPr>
          <w:sz w:val="22"/>
          <w:szCs w:val="22"/>
        </w:rPr>
        <w:t>Este INSTRUMENTO estabelece o conjunto de regras, procedimentos, direitos e obrigações destinados a viabilizar a utilização das RECEITAS VINCULADAS para a</w:t>
      </w:r>
      <w:r w:rsidR="00EE504C" w:rsidRPr="0096151E">
        <w:rPr>
          <w:sz w:val="22"/>
          <w:szCs w:val="22"/>
        </w:rPr>
        <w:t xml:space="preserve"> </w:t>
      </w:r>
      <w:r w:rsidRPr="0096151E">
        <w:rPr>
          <w:sz w:val="22"/>
          <w:szCs w:val="22"/>
        </w:rPr>
        <w:t xml:space="preserve">constituição de </w:t>
      </w:r>
      <w:r w:rsidR="00CF7C97" w:rsidRPr="0096151E">
        <w:rPr>
          <w:sz w:val="22"/>
          <w:szCs w:val="22"/>
        </w:rPr>
        <w:t xml:space="preserve">SISTEMA </w:t>
      </w:r>
      <w:r w:rsidRPr="0096151E">
        <w:rPr>
          <w:sz w:val="22"/>
          <w:szCs w:val="22"/>
        </w:rPr>
        <w:t xml:space="preserve">DE LIQUIDEZ, a ser administrado pela INSTITUIÇÃO FINANCEIRA DEPOSITÁRIA, cuja finalidade é assegurar o integral, pontual e fiel adimplemento das obrigações contraídas pelo </w:t>
      </w:r>
      <w:r w:rsidR="001D686F">
        <w:rPr>
          <w:sz w:val="22"/>
          <w:szCs w:val="22"/>
        </w:rPr>
        <w:t>PODER CONCEDENTE</w:t>
      </w:r>
      <w:r w:rsidRPr="0096151E">
        <w:rPr>
          <w:sz w:val="22"/>
          <w:szCs w:val="22"/>
        </w:rPr>
        <w:t>.</w:t>
      </w:r>
    </w:p>
    <w:p w14:paraId="258E415E" w14:textId="77777777" w:rsidR="00753F1E" w:rsidRPr="0096151E" w:rsidRDefault="00753F1E" w:rsidP="00653D38">
      <w:pPr>
        <w:pStyle w:val="PargrafodaLista"/>
        <w:numPr>
          <w:ilvl w:val="1"/>
          <w:numId w:val="7"/>
        </w:numPr>
        <w:tabs>
          <w:tab w:val="left" w:pos="709"/>
        </w:tabs>
        <w:kinsoku w:val="0"/>
        <w:overflowPunct w:val="0"/>
        <w:spacing w:after="200" w:line="360" w:lineRule="auto"/>
        <w:ind w:left="0" w:right="0" w:firstLine="0"/>
        <w:jc w:val="left"/>
        <w:rPr>
          <w:sz w:val="22"/>
          <w:szCs w:val="22"/>
        </w:rPr>
      </w:pPr>
      <w:r w:rsidRPr="0096151E">
        <w:rPr>
          <w:sz w:val="22"/>
          <w:szCs w:val="22"/>
        </w:rPr>
        <w:t>Para o cumprimento de tal finalidade, o presente INSTRUMENTO tem por objeto:</w:t>
      </w:r>
    </w:p>
    <w:p w14:paraId="4EF55350" w14:textId="288E79EC" w:rsidR="00003D65" w:rsidRPr="0096151E" w:rsidRDefault="005254F7" w:rsidP="00653D38">
      <w:pPr>
        <w:pStyle w:val="PargrafodaLista"/>
        <w:numPr>
          <w:ilvl w:val="2"/>
          <w:numId w:val="33"/>
        </w:numPr>
        <w:tabs>
          <w:tab w:val="left" w:pos="1418"/>
        </w:tabs>
        <w:kinsoku w:val="0"/>
        <w:overflowPunct w:val="0"/>
        <w:spacing w:after="200" w:line="360" w:lineRule="auto"/>
        <w:ind w:left="709" w:right="112" w:firstLine="0"/>
        <w:rPr>
          <w:sz w:val="22"/>
          <w:szCs w:val="22"/>
        </w:rPr>
      </w:pPr>
      <w:r w:rsidRPr="0096151E">
        <w:rPr>
          <w:sz w:val="22"/>
          <w:szCs w:val="22"/>
        </w:rPr>
        <w:t>n</w:t>
      </w:r>
      <w:r w:rsidR="00753F1E" w:rsidRPr="0096151E">
        <w:rPr>
          <w:sz w:val="22"/>
          <w:szCs w:val="22"/>
        </w:rPr>
        <w:t>omear INSTITUIÇÃO FINANCEIRA DEPOSITÁRIA e regular os termos e condições segundo os quais el</w:t>
      </w:r>
      <w:r w:rsidR="007C33F3" w:rsidRPr="0096151E">
        <w:rPr>
          <w:sz w:val="22"/>
          <w:szCs w:val="22"/>
        </w:rPr>
        <w:t>a</w:t>
      </w:r>
      <w:r w:rsidR="00753F1E" w:rsidRPr="0096151E">
        <w:rPr>
          <w:sz w:val="22"/>
          <w:szCs w:val="22"/>
        </w:rPr>
        <w:t xml:space="preserve"> irá atuar, na qualidade de mandatári</w:t>
      </w:r>
      <w:r w:rsidR="007C33F3" w:rsidRPr="0096151E">
        <w:rPr>
          <w:sz w:val="22"/>
          <w:szCs w:val="22"/>
        </w:rPr>
        <w:t>a</w:t>
      </w:r>
      <w:r w:rsidR="00753F1E" w:rsidRPr="0096151E">
        <w:rPr>
          <w:sz w:val="22"/>
          <w:szCs w:val="22"/>
        </w:rPr>
        <w:t xml:space="preserve"> do MUNICÍPIO;</w:t>
      </w:r>
    </w:p>
    <w:p w14:paraId="3CE40945" w14:textId="6DDE24CB" w:rsidR="00003D65" w:rsidRPr="0096151E" w:rsidRDefault="00003D65" w:rsidP="00653D38">
      <w:pPr>
        <w:pStyle w:val="PargrafodaLista"/>
        <w:numPr>
          <w:ilvl w:val="2"/>
          <w:numId w:val="33"/>
        </w:numPr>
        <w:tabs>
          <w:tab w:val="left" w:pos="1418"/>
        </w:tabs>
        <w:kinsoku w:val="0"/>
        <w:overflowPunct w:val="0"/>
        <w:spacing w:after="200" w:line="360" w:lineRule="auto"/>
        <w:ind w:left="709" w:right="112" w:firstLine="0"/>
        <w:rPr>
          <w:sz w:val="22"/>
          <w:szCs w:val="22"/>
        </w:rPr>
      </w:pPr>
      <w:r w:rsidRPr="0096151E">
        <w:rPr>
          <w:sz w:val="22"/>
          <w:szCs w:val="22"/>
        </w:rPr>
        <w:t>a</w:t>
      </w:r>
      <w:r w:rsidR="006C3EFD" w:rsidRPr="0096151E">
        <w:rPr>
          <w:sz w:val="22"/>
          <w:szCs w:val="22"/>
        </w:rPr>
        <w:t>ssegurar que as</w:t>
      </w:r>
      <w:r w:rsidR="00753F1E" w:rsidRPr="0096151E">
        <w:rPr>
          <w:sz w:val="22"/>
          <w:szCs w:val="22"/>
        </w:rPr>
        <w:t xml:space="preserve"> RECEITAS VINCULADAS</w:t>
      </w:r>
      <w:r w:rsidR="006C3EFD" w:rsidRPr="0096151E">
        <w:rPr>
          <w:sz w:val="22"/>
          <w:szCs w:val="22"/>
        </w:rPr>
        <w:t xml:space="preserve"> sejam</w:t>
      </w:r>
      <w:r w:rsidR="00753F1E" w:rsidRPr="0096151E">
        <w:rPr>
          <w:sz w:val="22"/>
          <w:szCs w:val="22"/>
        </w:rPr>
        <w:t xml:space="preserve"> destinadas ao pagamento das obrigações </w:t>
      </w:r>
      <w:r w:rsidR="00F60038" w:rsidRPr="0096151E">
        <w:rPr>
          <w:sz w:val="22"/>
          <w:szCs w:val="22"/>
        </w:rPr>
        <w:t>previstas neste INSTRUMENTO</w:t>
      </w:r>
      <w:r w:rsidR="00753F1E" w:rsidRPr="0096151E">
        <w:rPr>
          <w:sz w:val="22"/>
          <w:szCs w:val="22"/>
        </w:rPr>
        <w:t>; e</w:t>
      </w:r>
    </w:p>
    <w:p w14:paraId="4614F21C" w14:textId="750E1D0B" w:rsidR="00753F1E" w:rsidRPr="0096151E" w:rsidRDefault="005254F7" w:rsidP="00653D38">
      <w:pPr>
        <w:pStyle w:val="PargrafodaLista"/>
        <w:numPr>
          <w:ilvl w:val="2"/>
          <w:numId w:val="33"/>
        </w:numPr>
        <w:tabs>
          <w:tab w:val="left" w:pos="1418"/>
        </w:tabs>
        <w:kinsoku w:val="0"/>
        <w:overflowPunct w:val="0"/>
        <w:spacing w:after="200" w:line="360" w:lineRule="auto"/>
        <w:ind w:left="709" w:right="112" w:firstLine="0"/>
        <w:rPr>
          <w:sz w:val="22"/>
          <w:szCs w:val="22"/>
        </w:rPr>
      </w:pPr>
      <w:r w:rsidRPr="0096151E">
        <w:rPr>
          <w:sz w:val="22"/>
          <w:szCs w:val="22"/>
        </w:rPr>
        <w:lastRenderedPageBreak/>
        <w:t>e</w:t>
      </w:r>
      <w:r w:rsidR="00753F1E" w:rsidRPr="0096151E">
        <w:rPr>
          <w:sz w:val="22"/>
          <w:szCs w:val="22"/>
        </w:rPr>
        <w:t>stabelecer as regras de movimentação da CONTA VINCULADA</w:t>
      </w:r>
      <w:r w:rsidR="001D4FFD" w:rsidRPr="0096151E">
        <w:rPr>
          <w:sz w:val="22"/>
          <w:szCs w:val="22"/>
        </w:rPr>
        <w:t>,</w:t>
      </w:r>
      <w:r w:rsidR="00753F1E" w:rsidRPr="0096151E">
        <w:rPr>
          <w:sz w:val="22"/>
          <w:szCs w:val="22"/>
        </w:rPr>
        <w:t xml:space="preserve"> da CONTA RESERVA</w:t>
      </w:r>
      <w:r w:rsidR="001D4FFD" w:rsidRPr="0096151E">
        <w:rPr>
          <w:sz w:val="22"/>
          <w:szCs w:val="22"/>
        </w:rPr>
        <w:t xml:space="preserve"> e da </w:t>
      </w:r>
      <w:r w:rsidR="00037F31">
        <w:rPr>
          <w:sz w:val="22"/>
          <w:szCs w:val="22"/>
        </w:rPr>
        <w:t>CONTA EXPANSÃO</w:t>
      </w:r>
      <w:r w:rsidR="00753F1E" w:rsidRPr="0096151E">
        <w:rPr>
          <w:sz w:val="22"/>
          <w:szCs w:val="22"/>
        </w:rPr>
        <w:t xml:space="preserve">, pela INSTITUIÇÃO FINANCEIRA DEPOSITÁRIA, bem como as obrigações e prerrogativas de cada uma das </w:t>
      </w:r>
      <w:r w:rsidR="001D4FFD" w:rsidRPr="0096151E">
        <w:rPr>
          <w:sz w:val="22"/>
          <w:szCs w:val="22"/>
        </w:rPr>
        <w:t>P</w:t>
      </w:r>
      <w:r w:rsidR="006F35DE" w:rsidRPr="0096151E">
        <w:rPr>
          <w:sz w:val="22"/>
          <w:szCs w:val="22"/>
        </w:rPr>
        <w:t>ARTES DESTE INSTRUMENTO</w:t>
      </w:r>
      <w:r w:rsidR="004F4516" w:rsidRPr="0096151E">
        <w:rPr>
          <w:sz w:val="22"/>
          <w:szCs w:val="22"/>
        </w:rPr>
        <w:t xml:space="preserve"> </w:t>
      </w:r>
      <w:r w:rsidR="00753F1E" w:rsidRPr="0096151E">
        <w:rPr>
          <w:sz w:val="22"/>
          <w:szCs w:val="22"/>
        </w:rPr>
        <w:t xml:space="preserve">no que tange ao </w:t>
      </w:r>
      <w:r w:rsidRPr="0096151E">
        <w:rPr>
          <w:sz w:val="22"/>
          <w:szCs w:val="22"/>
        </w:rPr>
        <w:t xml:space="preserve">SISTEMA </w:t>
      </w:r>
      <w:r w:rsidR="00753F1E" w:rsidRPr="0096151E">
        <w:rPr>
          <w:sz w:val="22"/>
          <w:szCs w:val="22"/>
        </w:rPr>
        <w:t>DE LIQUIDEZ</w:t>
      </w:r>
      <w:r w:rsidR="0054729E" w:rsidRPr="0096151E">
        <w:rPr>
          <w:sz w:val="22"/>
          <w:szCs w:val="22"/>
        </w:rPr>
        <w:t>.</w:t>
      </w:r>
    </w:p>
    <w:p w14:paraId="3AE49DD0" w14:textId="419757C9" w:rsidR="00366906" w:rsidRPr="001200B0" w:rsidRDefault="00766AF3" w:rsidP="00653D38">
      <w:pPr>
        <w:pStyle w:val="PargrafodaLista"/>
        <w:numPr>
          <w:ilvl w:val="0"/>
          <w:numId w:val="33"/>
        </w:numPr>
        <w:tabs>
          <w:tab w:val="left" w:pos="709"/>
        </w:tabs>
        <w:kinsoku w:val="0"/>
        <w:overflowPunct w:val="0"/>
        <w:spacing w:after="200" w:line="360" w:lineRule="auto"/>
        <w:ind w:left="0" w:right="112" w:firstLine="0"/>
        <w:outlineLvl w:val="0"/>
        <w:rPr>
          <w:b/>
          <w:bCs/>
        </w:rPr>
      </w:pPr>
      <w:bookmarkStart w:id="5" w:name="_Toc188310856"/>
      <w:r w:rsidRPr="001200B0">
        <w:rPr>
          <w:b/>
          <w:bCs/>
          <w:sz w:val="22"/>
          <w:szCs w:val="22"/>
        </w:rPr>
        <w:t>Obrigações de pagamento protegidas pelo SISTEMA DE LIQUIDEZ</w:t>
      </w:r>
      <w:bookmarkEnd w:id="5"/>
    </w:p>
    <w:p w14:paraId="02BE074B" w14:textId="556787E6" w:rsidR="00753F1E" w:rsidRPr="0096151E" w:rsidRDefault="00753F1E" w:rsidP="00653D38">
      <w:pPr>
        <w:pStyle w:val="PargrafodaLista"/>
        <w:numPr>
          <w:ilvl w:val="1"/>
          <w:numId w:val="36"/>
        </w:numPr>
        <w:tabs>
          <w:tab w:val="left" w:pos="709"/>
        </w:tabs>
        <w:kinsoku w:val="0"/>
        <w:overflowPunct w:val="0"/>
        <w:spacing w:after="200" w:line="360" w:lineRule="auto"/>
        <w:ind w:left="0" w:firstLine="0"/>
        <w:rPr>
          <w:sz w:val="22"/>
          <w:szCs w:val="22"/>
        </w:rPr>
      </w:pPr>
      <w:bookmarkStart w:id="6" w:name="_Ref104377779"/>
      <w:r w:rsidRPr="0096151E">
        <w:rPr>
          <w:sz w:val="22"/>
          <w:szCs w:val="22"/>
        </w:rPr>
        <w:t xml:space="preserve">As obrigações pecuniárias assumidas pelo </w:t>
      </w:r>
      <w:r w:rsidR="00D142E9">
        <w:rPr>
          <w:sz w:val="22"/>
          <w:szCs w:val="22"/>
        </w:rPr>
        <w:t>PODER CONCEDENTE</w:t>
      </w:r>
      <w:r w:rsidR="00D142E9" w:rsidRPr="0096151E">
        <w:rPr>
          <w:sz w:val="22"/>
          <w:szCs w:val="22"/>
        </w:rPr>
        <w:t xml:space="preserve"> </w:t>
      </w:r>
      <w:r w:rsidRPr="0096151E">
        <w:rPr>
          <w:sz w:val="22"/>
          <w:szCs w:val="22"/>
        </w:rPr>
        <w:t xml:space="preserve">em decorrência do CONTRATO perante a CONCESSIONÁRIA, protegidas pelo </w:t>
      </w:r>
      <w:r w:rsidR="005254F7" w:rsidRPr="0096151E">
        <w:rPr>
          <w:sz w:val="22"/>
          <w:szCs w:val="22"/>
        </w:rPr>
        <w:t xml:space="preserve">SISTEMA </w:t>
      </w:r>
      <w:r w:rsidRPr="0096151E">
        <w:rPr>
          <w:sz w:val="22"/>
          <w:szCs w:val="22"/>
        </w:rPr>
        <w:t>DE LIQUIDEZ previsto no presente INSTRUMENTO</w:t>
      </w:r>
      <w:r w:rsidR="00154A51" w:rsidRPr="0096151E" w:rsidDel="00154A51">
        <w:rPr>
          <w:sz w:val="22"/>
          <w:szCs w:val="22"/>
        </w:rPr>
        <w:t xml:space="preserve"> </w:t>
      </w:r>
      <w:r w:rsidRPr="0096151E">
        <w:rPr>
          <w:sz w:val="22"/>
          <w:szCs w:val="22"/>
        </w:rPr>
        <w:t>(“OBRIGAÇÕES DE PAGAMENTO”)</w:t>
      </w:r>
      <w:r w:rsidR="00154A51" w:rsidRPr="0096151E">
        <w:rPr>
          <w:sz w:val="22"/>
          <w:szCs w:val="22"/>
        </w:rPr>
        <w:t>, são</w:t>
      </w:r>
      <w:r w:rsidRPr="0096151E">
        <w:rPr>
          <w:sz w:val="22"/>
          <w:szCs w:val="22"/>
        </w:rPr>
        <w:t>:</w:t>
      </w:r>
      <w:bookmarkEnd w:id="6"/>
    </w:p>
    <w:p w14:paraId="2A666A91" w14:textId="6B54B3D8" w:rsidR="00753F1E" w:rsidRPr="0096151E" w:rsidRDefault="00753F1E" w:rsidP="00653D38">
      <w:pPr>
        <w:pStyle w:val="PargrafodaLista"/>
        <w:numPr>
          <w:ilvl w:val="2"/>
          <w:numId w:val="32"/>
        </w:numPr>
        <w:tabs>
          <w:tab w:val="left" w:pos="1418"/>
        </w:tabs>
        <w:kinsoku w:val="0"/>
        <w:overflowPunct w:val="0"/>
        <w:spacing w:after="200" w:line="360" w:lineRule="auto"/>
        <w:ind w:left="709" w:right="114" w:firstLine="0"/>
        <w:rPr>
          <w:sz w:val="22"/>
          <w:szCs w:val="22"/>
        </w:rPr>
      </w:pPr>
      <w:r w:rsidRPr="0096151E">
        <w:rPr>
          <w:sz w:val="22"/>
          <w:szCs w:val="22"/>
        </w:rPr>
        <w:t>CONTRAPRESTAÇÃO MENSAL EFETIVA;</w:t>
      </w:r>
    </w:p>
    <w:p w14:paraId="5C9E2B64" w14:textId="51DBE46D" w:rsidR="00BB32A8" w:rsidRPr="001200B0" w:rsidRDefault="00753F1E" w:rsidP="00653D38">
      <w:pPr>
        <w:pStyle w:val="PargrafodaLista"/>
        <w:numPr>
          <w:ilvl w:val="2"/>
          <w:numId w:val="32"/>
        </w:numPr>
        <w:tabs>
          <w:tab w:val="left" w:pos="1418"/>
        </w:tabs>
        <w:kinsoku w:val="0"/>
        <w:overflowPunct w:val="0"/>
        <w:spacing w:after="200" w:line="360" w:lineRule="auto"/>
        <w:ind w:left="709" w:right="114" w:firstLine="0"/>
        <w:rPr>
          <w:rFonts w:eastAsia="Calibri"/>
          <w:color w:val="000000"/>
          <w:sz w:val="22"/>
          <w:szCs w:val="22"/>
        </w:rPr>
      </w:pPr>
      <w:r w:rsidRPr="001200B0">
        <w:rPr>
          <w:rFonts w:eastAsia="Calibri"/>
          <w:color w:val="000000"/>
          <w:sz w:val="22"/>
          <w:szCs w:val="22"/>
        </w:rPr>
        <w:t>BÔNUS SOBRE A CONTA DE ENERGIA</w:t>
      </w:r>
      <w:r w:rsidR="00C86C26" w:rsidRPr="0096151E">
        <w:rPr>
          <w:rFonts w:eastAsia="Calibri"/>
          <w:color w:val="000000"/>
          <w:sz w:val="22"/>
          <w:szCs w:val="22"/>
        </w:rPr>
        <w:t>;</w:t>
      </w:r>
      <w:r w:rsidR="00C86C26" w:rsidRPr="0096151E" w:rsidDel="00C86C26">
        <w:rPr>
          <w:rFonts w:eastAsia="Calibri"/>
          <w:color w:val="000000"/>
          <w:sz w:val="22"/>
          <w:szCs w:val="22"/>
        </w:rPr>
        <w:t xml:space="preserve"> </w:t>
      </w:r>
    </w:p>
    <w:p w14:paraId="31514A2B" w14:textId="6B07CA9B" w:rsidR="00BB32A8" w:rsidRPr="0096151E" w:rsidRDefault="00EF5392" w:rsidP="00653D38">
      <w:pPr>
        <w:pStyle w:val="PargrafodaLista"/>
        <w:numPr>
          <w:ilvl w:val="2"/>
          <w:numId w:val="32"/>
        </w:numPr>
        <w:tabs>
          <w:tab w:val="left" w:pos="1418"/>
        </w:tabs>
        <w:kinsoku w:val="0"/>
        <w:overflowPunct w:val="0"/>
        <w:spacing w:after="200" w:line="360" w:lineRule="auto"/>
        <w:ind w:left="709" w:right="117" w:firstLine="0"/>
        <w:rPr>
          <w:sz w:val="22"/>
          <w:szCs w:val="22"/>
        </w:rPr>
      </w:pPr>
      <w:r>
        <w:rPr>
          <w:sz w:val="22"/>
          <w:szCs w:val="22"/>
        </w:rPr>
        <w:t>COTA EXPANSÃO</w:t>
      </w:r>
      <w:r w:rsidR="00BB32A8" w:rsidRPr="0096151E">
        <w:rPr>
          <w:sz w:val="22"/>
          <w:szCs w:val="22"/>
        </w:rPr>
        <w:t>;</w:t>
      </w:r>
    </w:p>
    <w:p w14:paraId="6446D297" w14:textId="638632E7" w:rsidR="00753F1E" w:rsidRPr="0096151E" w:rsidRDefault="00404B7F" w:rsidP="00653D38">
      <w:pPr>
        <w:pStyle w:val="PargrafodaLista"/>
        <w:numPr>
          <w:ilvl w:val="2"/>
          <w:numId w:val="32"/>
        </w:numPr>
        <w:tabs>
          <w:tab w:val="left" w:pos="1418"/>
        </w:tabs>
        <w:kinsoku w:val="0"/>
        <w:overflowPunct w:val="0"/>
        <w:spacing w:after="200" w:line="360" w:lineRule="auto"/>
        <w:ind w:left="709" w:right="117" w:firstLine="0"/>
        <w:rPr>
          <w:sz w:val="22"/>
          <w:szCs w:val="22"/>
        </w:rPr>
      </w:pPr>
      <w:r w:rsidRPr="0096151E">
        <w:rPr>
          <w:sz w:val="22"/>
          <w:szCs w:val="22"/>
        </w:rPr>
        <w:t>multas</w:t>
      </w:r>
      <w:r w:rsidR="00753F1E" w:rsidRPr="0096151E">
        <w:rPr>
          <w:sz w:val="22"/>
          <w:szCs w:val="22"/>
        </w:rPr>
        <w:t xml:space="preserve">: a(s) multa(s) eventualmente devida(s) </w:t>
      </w:r>
      <w:r w:rsidR="001200B0">
        <w:rPr>
          <w:sz w:val="22"/>
          <w:szCs w:val="22"/>
        </w:rPr>
        <w:t>à</w:t>
      </w:r>
      <w:r w:rsidR="0010036D">
        <w:rPr>
          <w:sz w:val="22"/>
          <w:szCs w:val="22"/>
        </w:rPr>
        <w:t xml:space="preserve"> </w:t>
      </w:r>
      <w:r w:rsidR="00753F1E" w:rsidRPr="0096151E">
        <w:rPr>
          <w:sz w:val="22"/>
          <w:szCs w:val="22"/>
        </w:rPr>
        <w:t>CONCESSIONÁRIA, em razão do atraso ou não pagamento de qualquer valor, a qualquer título, nos termos do CONTRATO;</w:t>
      </w:r>
    </w:p>
    <w:p w14:paraId="71D683C7" w14:textId="6F5D5CAC" w:rsidR="00753F1E" w:rsidRPr="0096151E" w:rsidRDefault="00404B7F" w:rsidP="00653D38">
      <w:pPr>
        <w:pStyle w:val="PargrafodaLista"/>
        <w:numPr>
          <w:ilvl w:val="2"/>
          <w:numId w:val="32"/>
        </w:numPr>
        <w:tabs>
          <w:tab w:val="left" w:pos="1418"/>
        </w:tabs>
        <w:kinsoku w:val="0"/>
        <w:overflowPunct w:val="0"/>
        <w:spacing w:after="200" w:line="360" w:lineRule="auto"/>
        <w:ind w:left="709" w:right="117" w:firstLine="0"/>
        <w:rPr>
          <w:sz w:val="22"/>
          <w:szCs w:val="22"/>
        </w:rPr>
      </w:pPr>
      <w:r w:rsidRPr="0096151E">
        <w:rPr>
          <w:sz w:val="22"/>
          <w:szCs w:val="22"/>
        </w:rPr>
        <w:t>juros e encargos moratórios</w:t>
      </w:r>
      <w:r w:rsidR="00753F1E" w:rsidRPr="0096151E">
        <w:rPr>
          <w:sz w:val="22"/>
          <w:szCs w:val="22"/>
        </w:rPr>
        <w:t>: juros</w:t>
      </w:r>
      <w:r w:rsidR="006C3EFD" w:rsidRPr="0096151E">
        <w:rPr>
          <w:sz w:val="22"/>
          <w:szCs w:val="22"/>
        </w:rPr>
        <w:t xml:space="preserve"> e encargos moratórios</w:t>
      </w:r>
      <w:r w:rsidR="00753F1E" w:rsidRPr="0096151E">
        <w:rPr>
          <w:sz w:val="22"/>
          <w:szCs w:val="22"/>
        </w:rPr>
        <w:t xml:space="preserve"> eventualmente devidos à CONCESSIONÁRIA, em razão do atraso ou não pagamento de qualquer valor, a qualquer título, nos termos do CONTRATO; e</w:t>
      </w:r>
    </w:p>
    <w:p w14:paraId="4E0FEC26" w14:textId="23600D21" w:rsidR="00753F1E" w:rsidRPr="0096151E" w:rsidRDefault="00404B7F" w:rsidP="00653D38">
      <w:pPr>
        <w:pStyle w:val="PargrafodaLista"/>
        <w:numPr>
          <w:ilvl w:val="2"/>
          <w:numId w:val="32"/>
        </w:numPr>
        <w:tabs>
          <w:tab w:val="left" w:pos="1418"/>
        </w:tabs>
        <w:kinsoku w:val="0"/>
        <w:overflowPunct w:val="0"/>
        <w:spacing w:after="200" w:line="360" w:lineRule="auto"/>
        <w:ind w:left="709" w:right="117" w:firstLine="0"/>
        <w:rPr>
          <w:sz w:val="22"/>
          <w:szCs w:val="22"/>
        </w:rPr>
      </w:pPr>
      <w:r w:rsidRPr="0096151E">
        <w:rPr>
          <w:sz w:val="22"/>
          <w:szCs w:val="22"/>
        </w:rPr>
        <w:t>indenizações</w:t>
      </w:r>
      <w:r w:rsidR="00753F1E" w:rsidRPr="0096151E">
        <w:rPr>
          <w:sz w:val="22"/>
          <w:szCs w:val="22"/>
        </w:rPr>
        <w:t>: indenizações devidas à CONCESSIONÁRIA, sobretudo aquelas que venham a decorrer da extinção antecipada do CONTRATO</w:t>
      </w:r>
      <w:r w:rsidR="00037C46" w:rsidRPr="0096151E">
        <w:rPr>
          <w:sz w:val="22"/>
          <w:szCs w:val="22"/>
        </w:rPr>
        <w:t>.</w:t>
      </w:r>
    </w:p>
    <w:p w14:paraId="04BA6BDE" w14:textId="79E6EB56" w:rsidR="007B1D5D" w:rsidRPr="001200B0" w:rsidRDefault="00E63E0A" w:rsidP="00653D38">
      <w:pPr>
        <w:pStyle w:val="PargrafodaLista"/>
        <w:numPr>
          <w:ilvl w:val="1"/>
          <w:numId w:val="36"/>
        </w:numPr>
        <w:tabs>
          <w:tab w:val="left" w:pos="709"/>
        </w:tabs>
        <w:kinsoku w:val="0"/>
        <w:overflowPunct w:val="0"/>
        <w:spacing w:after="200" w:line="360" w:lineRule="auto"/>
        <w:ind w:left="0" w:firstLine="0"/>
        <w:rPr>
          <w:sz w:val="22"/>
          <w:szCs w:val="22"/>
        </w:rPr>
      </w:pPr>
      <w:r w:rsidRPr="001200B0">
        <w:rPr>
          <w:sz w:val="22"/>
          <w:szCs w:val="22"/>
        </w:rPr>
        <w:t>A</w:t>
      </w:r>
      <w:r w:rsidR="004F465D" w:rsidRPr="001200B0">
        <w:rPr>
          <w:sz w:val="22"/>
          <w:szCs w:val="22"/>
        </w:rPr>
        <w:t>dicionalmente às OBRIGAÇÕES DE PAGAMENTO</w:t>
      </w:r>
      <w:r w:rsidR="007F3944" w:rsidRPr="001200B0">
        <w:rPr>
          <w:sz w:val="22"/>
          <w:szCs w:val="22"/>
        </w:rPr>
        <w:t>,</w:t>
      </w:r>
      <w:r w:rsidRPr="001200B0">
        <w:rPr>
          <w:sz w:val="22"/>
          <w:szCs w:val="22"/>
        </w:rPr>
        <w:t xml:space="preserve"> </w:t>
      </w:r>
      <w:r w:rsidR="004F465D" w:rsidRPr="001200B0">
        <w:rPr>
          <w:sz w:val="22"/>
          <w:szCs w:val="22"/>
        </w:rPr>
        <w:t>ser</w:t>
      </w:r>
      <w:r w:rsidR="007B1D5D" w:rsidRPr="001200B0">
        <w:rPr>
          <w:sz w:val="22"/>
          <w:szCs w:val="22"/>
        </w:rPr>
        <w:t>á</w:t>
      </w:r>
      <w:r w:rsidR="004F465D" w:rsidRPr="001200B0">
        <w:rPr>
          <w:sz w:val="22"/>
          <w:szCs w:val="22"/>
        </w:rPr>
        <w:t xml:space="preserve"> também </w:t>
      </w:r>
      <w:r w:rsidR="007F3944" w:rsidRPr="001200B0">
        <w:rPr>
          <w:sz w:val="22"/>
          <w:szCs w:val="22"/>
        </w:rPr>
        <w:t>gerido por meio do SISTEMA DE LIQUIDEZ</w:t>
      </w:r>
      <w:r w:rsidR="004F465D" w:rsidRPr="001200B0">
        <w:rPr>
          <w:sz w:val="22"/>
          <w:szCs w:val="22"/>
        </w:rPr>
        <w:t xml:space="preserve"> </w:t>
      </w:r>
      <w:r w:rsidR="007F3944" w:rsidRPr="001200B0">
        <w:rPr>
          <w:sz w:val="22"/>
          <w:szCs w:val="22"/>
        </w:rPr>
        <w:t xml:space="preserve">o pagamento da remuneração da INSTITUIÇÃO FINANCEIRA DEPOSITÁRIA de que trata </w:t>
      </w:r>
      <w:r w:rsidR="00D7381C" w:rsidRPr="001200B0">
        <w:rPr>
          <w:sz w:val="22"/>
          <w:szCs w:val="22"/>
        </w:rPr>
        <w:t xml:space="preserve">a </w:t>
      </w:r>
      <w:r w:rsidR="00492DD3">
        <w:rPr>
          <w:sz w:val="22"/>
          <w:szCs w:val="22"/>
        </w:rPr>
        <w:t>cláusula</w:t>
      </w:r>
      <w:r w:rsidR="00D7381C" w:rsidRPr="001200B0">
        <w:rPr>
          <w:sz w:val="22"/>
          <w:szCs w:val="22"/>
        </w:rPr>
        <w:t xml:space="preserve"> </w:t>
      </w:r>
      <w:r w:rsidR="00634509">
        <w:rPr>
          <w:sz w:val="22"/>
          <w:szCs w:val="22"/>
        </w:rPr>
        <w:fldChar w:fldCharType="begin"/>
      </w:r>
      <w:r w:rsidR="00634509">
        <w:rPr>
          <w:sz w:val="22"/>
          <w:szCs w:val="22"/>
        </w:rPr>
        <w:instrText xml:space="preserve"> REF _Ref104450454 \r \h </w:instrText>
      </w:r>
      <w:r w:rsidR="00634509">
        <w:rPr>
          <w:sz w:val="22"/>
          <w:szCs w:val="22"/>
        </w:rPr>
      </w:r>
      <w:r w:rsidR="00634509">
        <w:rPr>
          <w:sz w:val="22"/>
          <w:szCs w:val="22"/>
        </w:rPr>
        <w:fldChar w:fldCharType="separate"/>
      </w:r>
      <w:r w:rsidR="000F0C35">
        <w:rPr>
          <w:sz w:val="22"/>
          <w:szCs w:val="22"/>
        </w:rPr>
        <w:t>14.1</w:t>
      </w:r>
      <w:r w:rsidR="00634509">
        <w:rPr>
          <w:sz w:val="22"/>
          <w:szCs w:val="22"/>
        </w:rPr>
        <w:fldChar w:fldCharType="end"/>
      </w:r>
      <w:r w:rsidR="00634509">
        <w:rPr>
          <w:sz w:val="22"/>
          <w:szCs w:val="22"/>
        </w:rPr>
        <w:t xml:space="preserve"> </w:t>
      </w:r>
      <w:r w:rsidR="00D7381C" w:rsidRPr="001200B0">
        <w:rPr>
          <w:sz w:val="22"/>
          <w:szCs w:val="22"/>
        </w:rPr>
        <w:t>e</w:t>
      </w:r>
      <w:r w:rsidR="007B1D5D" w:rsidRPr="001200B0">
        <w:rPr>
          <w:sz w:val="22"/>
          <w:szCs w:val="22"/>
        </w:rPr>
        <w:t>, se for o caso, do</w:t>
      </w:r>
      <w:r w:rsidR="00692A2E" w:rsidRPr="001200B0">
        <w:rPr>
          <w:sz w:val="22"/>
          <w:szCs w:val="22"/>
        </w:rPr>
        <w:t>s</w:t>
      </w:r>
      <w:r w:rsidR="004F465D" w:rsidRPr="001200B0">
        <w:rPr>
          <w:sz w:val="22"/>
          <w:szCs w:val="22"/>
        </w:rPr>
        <w:t xml:space="preserve"> </w:t>
      </w:r>
      <w:r w:rsidR="007B1D5D" w:rsidRPr="001200B0">
        <w:rPr>
          <w:sz w:val="22"/>
          <w:szCs w:val="22"/>
        </w:rPr>
        <w:t>montante</w:t>
      </w:r>
      <w:r w:rsidR="00692A2E" w:rsidRPr="001200B0">
        <w:rPr>
          <w:sz w:val="22"/>
          <w:szCs w:val="22"/>
        </w:rPr>
        <w:t>s</w:t>
      </w:r>
      <w:r w:rsidR="007B1D5D" w:rsidRPr="001200B0">
        <w:rPr>
          <w:sz w:val="22"/>
          <w:szCs w:val="22"/>
        </w:rPr>
        <w:t xml:space="preserve"> devidos à EMPRESA DISTRIBUIDORA relativos ao consumo de energia elétrica dos PONTOS DE ILUMINAÇÃO PÚBLICA e </w:t>
      </w:r>
      <w:r w:rsidR="00692A2E" w:rsidRPr="001200B0">
        <w:rPr>
          <w:sz w:val="22"/>
          <w:szCs w:val="22"/>
        </w:rPr>
        <w:t>à</w:t>
      </w:r>
      <w:r w:rsidR="007B1D5D" w:rsidRPr="001200B0">
        <w:rPr>
          <w:sz w:val="22"/>
          <w:szCs w:val="22"/>
        </w:rPr>
        <w:t xml:space="preserve"> </w:t>
      </w:r>
      <w:r w:rsidR="00692A2E" w:rsidRPr="001200B0">
        <w:rPr>
          <w:sz w:val="22"/>
          <w:szCs w:val="22"/>
        </w:rPr>
        <w:t xml:space="preserve">atividade de </w:t>
      </w:r>
      <w:r w:rsidR="007B1D5D" w:rsidRPr="001200B0">
        <w:rPr>
          <w:sz w:val="22"/>
          <w:szCs w:val="22"/>
        </w:rPr>
        <w:t xml:space="preserve">arrecadação da </w:t>
      </w:r>
      <w:r w:rsidR="00BB439B" w:rsidRPr="00474B49">
        <w:rPr>
          <w:sz w:val="22"/>
          <w:szCs w:val="22"/>
          <w:highlight w:val="yellow"/>
        </w:rPr>
        <w:t>CIP</w:t>
      </w:r>
      <w:r w:rsidR="007B1D5D" w:rsidRPr="001200B0">
        <w:rPr>
          <w:sz w:val="22"/>
          <w:szCs w:val="22"/>
        </w:rPr>
        <w:t>.</w:t>
      </w:r>
    </w:p>
    <w:p w14:paraId="4FEA4601" w14:textId="5C075F99" w:rsidR="00753F1E" w:rsidRPr="0096151E" w:rsidRDefault="00766AF3" w:rsidP="00653D38">
      <w:pPr>
        <w:pStyle w:val="Ttulo1"/>
        <w:numPr>
          <w:ilvl w:val="0"/>
          <w:numId w:val="36"/>
        </w:numPr>
        <w:tabs>
          <w:tab w:val="left" w:pos="709"/>
        </w:tabs>
        <w:kinsoku w:val="0"/>
        <w:overflowPunct w:val="0"/>
        <w:spacing w:after="200" w:line="360" w:lineRule="auto"/>
        <w:ind w:left="0" w:firstLine="0"/>
      </w:pPr>
      <w:bookmarkStart w:id="7" w:name="_Toc188310857"/>
      <w:r w:rsidRPr="0096151E">
        <w:t xml:space="preserve">Nomeação da </w:t>
      </w:r>
      <w:r w:rsidR="00753F1E" w:rsidRPr="0096151E">
        <w:t>INSTITUIÇÃO FINANCEIRA DEPOSITÁRIA</w:t>
      </w:r>
      <w:r w:rsidRPr="0096151E">
        <w:t xml:space="preserve"> e abertura de contas</w:t>
      </w:r>
      <w:bookmarkEnd w:id="7"/>
    </w:p>
    <w:p w14:paraId="4A1C41B1" w14:textId="397D18A5" w:rsidR="00183972" w:rsidRPr="0096151E" w:rsidRDefault="00753F1E" w:rsidP="00653D38">
      <w:pPr>
        <w:pStyle w:val="PargrafodaLista"/>
        <w:numPr>
          <w:ilvl w:val="1"/>
          <w:numId w:val="37"/>
        </w:numPr>
        <w:tabs>
          <w:tab w:val="left" w:pos="709"/>
        </w:tabs>
        <w:kinsoku w:val="0"/>
        <w:overflowPunct w:val="0"/>
        <w:spacing w:after="200" w:line="360" w:lineRule="auto"/>
        <w:ind w:left="0" w:right="109" w:firstLine="0"/>
        <w:rPr>
          <w:sz w:val="22"/>
          <w:szCs w:val="22"/>
        </w:rPr>
      </w:pPr>
      <w:r w:rsidRPr="0096151E">
        <w:rPr>
          <w:sz w:val="22"/>
          <w:szCs w:val="22"/>
        </w:rPr>
        <w:t>O MUNICÍPIO, exclusivamente no que se refere à gestão e à movimentação da CONTA VINCULADA</w:t>
      </w:r>
      <w:r w:rsidR="006125BE" w:rsidRPr="0096151E">
        <w:rPr>
          <w:sz w:val="22"/>
          <w:szCs w:val="22"/>
        </w:rPr>
        <w:t xml:space="preserve">, </w:t>
      </w:r>
      <w:r w:rsidRPr="0096151E">
        <w:rPr>
          <w:sz w:val="22"/>
          <w:szCs w:val="22"/>
        </w:rPr>
        <w:t>da CONTA RESERVA</w:t>
      </w:r>
      <w:r w:rsidR="006125BE" w:rsidRPr="0096151E">
        <w:rPr>
          <w:sz w:val="22"/>
          <w:szCs w:val="22"/>
        </w:rPr>
        <w:t xml:space="preserve"> e da </w:t>
      </w:r>
      <w:r w:rsidR="00037F31">
        <w:rPr>
          <w:sz w:val="22"/>
          <w:szCs w:val="22"/>
        </w:rPr>
        <w:t>CONTA EXPANSÃO</w:t>
      </w:r>
      <w:r w:rsidRPr="0096151E">
        <w:rPr>
          <w:sz w:val="22"/>
          <w:szCs w:val="22"/>
        </w:rPr>
        <w:t>, neste ato</w:t>
      </w:r>
      <w:r w:rsidR="0082224B" w:rsidRPr="0096151E">
        <w:rPr>
          <w:sz w:val="22"/>
          <w:szCs w:val="22"/>
        </w:rPr>
        <w:t xml:space="preserve">, </w:t>
      </w:r>
      <w:r w:rsidRPr="0096151E">
        <w:rPr>
          <w:sz w:val="22"/>
          <w:szCs w:val="22"/>
        </w:rPr>
        <w:t>nomeia e constitui [•]</w:t>
      </w:r>
      <w:r w:rsidR="00D412E1" w:rsidRPr="0096151E">
        <w:rPr>
          <w:sz w:val="22"/>
          <w:szCs w:val="22"/>
        </w:rPr>
        <w:t>,</w:t>
      </w:r>
      <w:r w:rsidRPr="0096151E">
        <w:rPr>
          <w:sz w:val="22"/>
          <w:szCs w:val="22"/>
        </w:rPr>
        <w:t xml:space="preserve"> como INSTITUIÇÃO FINANCEIRA DEPOSITÁRIA, outorgando-lhe suficientes poderes para</w:t>
      </w:r>
      <w:r w:rsidR="00115C2E" w:rsidRPr="0096151E">
        <w:rPr>
          <w:sz w:val="22"/>
          <w:szCs w:val="22"/>
        </w:rPr>
        <w:t xml:space="preserve"> o desempenho das obrigações estabelecidas neste INSTRUMENTO</w:t>
      </w:r>
      <w:r w:rsidRPr="0096151E">
        <w:rPr>
          <w:sz w:val="22"/>
          <w:szCs w:val="22"/>
        </w:rPr>
        <w:t xml:space="preserve">, na qualidade de </w:t>
      </w:r>
      <w:r w:rsidRPr="0096151E">
        <w:rPr>
          <w:sz w:val="22"/>
          <w:szCs w:val="22"/>
        </w:rPr>
        <w:lastRenderedPageBreak/>
        <w:t>mandatária</w:t>
      </w:r>
      <w:r w:rsidR="00115C2E" w:rsidRPr="0096151E">
        <w:rPr>
          <w:sz w:val="22"/>
          <w:szCs w:val="22"/>
        </w:rPr>
        <w:t>, em especial</w:t>
      </w:r>
      <w:r w:rsidR="00183972" w:rsidRPr="0096151E">
        <w:rPr>
          <w:sz w:val="22"/>
          <w:szCs w:val="22"/>
        </w:rPr>
        <w:t xml:space="preserve">: </w:t>
      </w:r>
    </w:p>
    <w:p w14:paraId="3911127F" w14:textId="53BF8D3E" w:rsidR="00140934" w:rsidRPr="0096151E" w:rsidRDefault="00B13EF8" w:rsidP="00653D38">
      <w:pPr>
        <w:pStyle w:val="PargrafodaLista"/>
        <w:numPr>
          <w:ilvl w:val="2"/>
          <w:numId w:val="31"/>
        </w:numPr>
        <w:tabs>
          <w:tab w:val="left" w:pos="1418"/>
        </w:tabs>
        <w:kinsoku w:val="0"/>
        <w:overflowPunct w:val="0"/>
        <w:spacing w:after="200" w:line="360" w:lineRule="auto"/>
        <w:ind w:left="709" w:right="108" w:firstLine="0"/>
        <w:rPr>
          <w:sz w:val="22"/>
          <w:szCs w:val="22"/>
        </w:rPr>
      </w:pPr>
      <w:r w:rsidRPr="0096151E">
        <w:rPr>
          <w:sz w:val="22"/>
          <w:szCs w:val="22"/>
        </w:rPr>
        <w:t xml:space="preserve">realizar todos os atos materiais necessários </w:t>
      </w:r>
      <w:r w:rsidR="00AC7FB4" w:rsidRPr="0096151E">
        <w:rPr>
          <w:sz w:val="22"/>
          <w:szCs w:val="22"/>
        </w:rPr>
        <w:t>à quitação das OBRIGAÇÕES DE PAGAMENTO</w:t>
      </w:r>
      <w:r w:rsidRPr="0096151E">
        <w:rPr>
          <w:sz w:val="22"/>
          <w:szCs w:val="22"/>
        </w:rPr>
        <w:t xml:space="preserve">, </w:t>
      </w:r>
      <w:r w:rsidR="007A16A0" w:rsidRPr="0096151E">
        <w:rPr>
          <w:sz w:val="22"/>
          <w:szCs w:val="22"/>
        </w:rPr>
        <w:t>conforme listados n</w:t>
      </w:r>
      <w:r w:rsidR="00492DD3">
        <w:rPr>
          <w:sz w:val="22"/>
          <w:szCs w:val="22"/>
        </w:rPr>
        <w:t>a</w:t>
      </w:r>
      <w:r w:rsidR="007A16A0" w:rsidRPr="0096151E">
        <w:rPr>
          <w:sz w:val="22"/>
          <w:szCs w:val="22"/>
        </w:rPr>
        <w:t xml:space="preserve"> </w:t>
      </w:r>
      <w:r w:rsidR="00492DD3">
        <w:rPr>
          <w:sz w:val="22"/>
          <w:szCs w:val="22"/>
        </w:rPr>
        <w:t>cláusula</w:t>
      </w:r>
      <w:r w:rsidR="007A16A0" w:rsidRPr="0096151E">
        <w:rPr>
          <w:sz w:val="22"/>
          <w:szCs w:val="22"/>
        </w:rPr>
        <w:t xml:space="preserve"> </w:t>
      </w:r>
      <w:r w:rsidR="00B27FF3" w:rsidRPr="0096151E">
        <w:rPr>
          <w:sz w:val="22"/>
          <w:szCs w:val="22"/>
        </w:rPr>
        <w:fldChar w:fldCharType="begin"/>
      </w:r>
      <w:r w:rsidR="00B27FF3" w:rsidRPr="0096151E">
        <w:rPr>
          <w:sz w:val="22"/>
          <w:szCs w:val="22"/>
        </w:rPr>
        <w:instrText xml:space="preserve"> REF _Ref104377779 \r \h </w:instrText>
      </w:r>
      <w:r w:rsidR="004D0C8A" w:rsidRPr="0096151E">
        <w:rPr>
          <w:sz w:val="22"/>
          <w:szCs w:val="22"/>
        </w:rPr>
        <w:instrText xml:space="preserve"> \* MERGEFORMAT </w:instrText>
      </w:r>
      <w:r w:rsidR="00B27FF3" w:rsidRPr="0096151E">
        <w:rPr>
          <w:sz w:val="22"/>
          <w:szCs w:val="22"/>
        </w:rPr>
      </w:r>
      <w:r w:rsidR="00B27FF3" w:rsidRPr="0096151E">
        <w:rPr>
          <w:sz w:val="22"/>
          <w:szCs w:val="22"/>
        </w:rPr>
        <w:fldChar w:fldCharType="separate"/>
      </w:r>
      <w:r w:rsidR="000F0C35">
        <w:rPr>
          <w:sz w:val="22"/>
          <w:szCs w:val="22"/>
        </w:rPr>
        <w:t>3.1</w:t>
      </w:r>
      <w:r w:rsidR="00B27FF3" w:rsidRPr="0096151E">
        <w:rPr>
          <w:sz w:val="22"/>
          <w:szCs w:val="22"/>
        </w:rPr>
        <w:fldChar w:fldCharType="end"/>
      </w:r>
      <w:r w:rsidRPr="0096151E">
        <w:rPr>
          <w:sz w:val="22"/>
          <w:szCs w:val="22"/>
        </w:rPr>
        <w:t xml:space="preserve"> e outros valores eventualmente devidos</w:t>
      </w:r>
      <w:r w:rsidR="00140934" w:rsidRPr="0096151E">
        <w:rPr>
          <w:sz w:val="22"/>
          <w:szCs w:val="22"/>
        </w:rPr>
        <w:t xml:space="preserve"> à CONCESSIONÁRIA;</w:t>
      </w:r>
      <w:r w:rsidRPr="0096151E">
        <w:rPr>
          <w:sz w:val="22"/>
          <w:szCs w:val="22"/>
        </w:rPr>
        <w:t xml:space="preserve"> </w:t>
      </w:r>
    </w:p>
    <w:p w14:paraId="5424D91D" w14:textId="6E4BA2FA" w:rsidR="00F60038" w:rsidRPr="0096151E" w:rsidRDefault="00F60038" w:rsidP="00653D38">
      <w:pPr>
        <w:pStyle w:val="PargrafodaLista"/>
        <w:numPr>
          <w:ilvl w:val="2"/>
          <w:numId w:val="31"/>
        </w:numPr>
        <w:tabs>
          <w:tab w:val="left" w:pos="1418"/>
        </w:tabs>
        <w:kinsoku w:val="0"/>
        <w:overflowPunct w:val="0"/>
        <w:spacing w:after="200" w:line="360" w:lineRule="auto"/>
        <w:ind w:left="709" w:right="108" w:firstLine="0"/>
        <w:rPr>
          <w:sz w:val="22"/>
          <w:szCs w:val="22"/>
        </w:rPr>
      </w:pPr>
      <w:r w:rsidRPr="0096151E">
        <w:rPr>
          <w:sz w:val="22"/>
          <w:szCs w:val="22"/>
        </w:rPr>
        <w:t>realizar pagamento</w:t>
      </w:r>
      <w:r w:rsidR="00692A2E" w:rsidRPr="0096151E">
        <w:rPr>
          <w:sz w:val="22"/>
          <w:szCs w:val="22"/>
        </w:rPr>
        <w:t>s</w:t>
      </w:r>
      <w:r w:rsidRPr="0096151E">
        <w:rPr>
          <w:sz w:val="22"/>
          <w:szCs w:val="22"/>
        </w:rPr>
        <w:t xml:space="preserve"> </w:t>
      </w:r>
      <w:r w:rsidR="00692A2E" w:rsidRPr="0096151E">
        <w:rPr>
          <w:sz w:val="22"/>
          <w:szCs w:val="22"/>
        </w:rPr>
        <w:t>à</w:t>
      </w:r>
      <w:r w:rsidRPr="0096151E">
        <w:rPr>
          <w:sz w:val="22"/>
          <w:szCs w:val="22"/>
        </w:rPr>
        <w:t xml:space="preserve"> EMPRESA DISTRIBUIDORA</w:t>
      </w:r>
      <w:r w:rsidR="0010036D">
        <w:rPr>
          <w:sz w:val="22"/>
          <w:szCs w:val="22"/>
        </w:rPr>
        <w:t>,</w:t>
      </w:r>
      <w:r w:rsidR="00AA5E8B">
        <w:rPr>
          <w:sz w:val="22"/>
          <w:szCs w:val="22"/>
        </w:rPr>
        <w:t xml:space="preserve"> </w:t>
      </w:r>
      <w:r w:rsidR="00AA5E8B" w:rsidRPr="00AA5E8B">
        <w:rPr>
          <w:sz w:val="22"/>
          <w:szCs w:val="22"/>
        </w:rPr>
        <w:t>nos termos da legislação</w:t>
      </w:r>
      <w:r w:rsidR="001F6135">
        <w:rPr>
          <w:sz w:val="22"/>
          <w:szCs w:val="22"/>
        </w:rPr>
        <w:t xml:space="preserve"> municipal</w:t>
      </w:r>
      <w:r w:rsidR="00AA5E8B" w:rsidRPr="00AA5E8B">
        <w:rPr>
          <w:sz w:val="22"/>
          <w:szCs w:val="22"/>
        </w:rPr>
        <w:t xml:space="preserve"> ou dos acordos celebrados entre esta e o MUNICÍPIO</w:t>
      </w:r>
      <w:r w:rsidRPr="0096151E">
        <w:rPr>
          <w:sz w:val="22"/>
          <w:szCs w:val="22"/>
        </w:rPr>
        <w:t>;</w:t>
      </w:r>
    </w:p>
    <w:p w14:paraId="39E79718" w14:textId="0F275048" w:rsidR="00183972" w:rsidRPr="0096151E" w:rsidRDefault="00183972" w:rsidP="00653D38">
      <w:pPr>
        <w:pStyle w:val="PargrafodaLista"/>
        <w:numPr>
          <w:ilvl w:val="2"/>
          <w:numId w:val="31"/>
        </w:numPr>
        <w:tabs>
          <w:tab w:val="left" w:pos="1418"/>
        </w:tabs>
        <w:kinsoku w:val="0"/>
        <w:overflowPunct w:val="0"/>
        <w:spacing w:after="200" w:line="360" w:lineRule="auto"/>
        <w:ind w:left="709" w:right="108" w:firstLine="0"/>
        <w:rPr>
          <w:sz w:val="22"/>
          <w:szCs w:val="22"/>
        </w:rPr>
      </w:pPr>
      <w:r w:rsidRPr="0096151E">
        <w:rPr>
          <w:sz w:val="22"/>
          <w:szCs w:val="22"/>
        </w:rPr>
        <w:t xml:space="preserve">atuar como fiel depositária </w:t>
      </w:r>
      <w:r w:rsidR="00140934" w:rsidRPr="0096151E">
        <w:rPr>
          <w:sz w:val="22"/>
          <w:szCs w:val="22"/>
        </w:rPr>
        <w:t>dos recursos alocados na</w:t>
      </w:r>
      <w:r w:rsidR="006125BE" w:rsidRPr="0096151E">
        <w:rPr>
          <w:sz w:val="22"/>
          <w:szCs w:val="22"/>
        </w:rPr>
        <w:t xml:space="preserve"> </w:t>
      </w:r>
      <w:r w:rsidR="00A1163B" w:rsidRPr="0096151E">
        <w:rPr>
          <w:sz w:val="22"/>
          <w:szCs w:val="22"/>
        </w:rPr>
        <w:t>CONTA VINCULADA</w:t>
      </w:r>
      <w:r w:rsidR="00692A2E" w:rsidRPr="0096151E">
        <w:rPr>
          <w:sz w:val="22"/>
          <w:szCs w:val="22"/>
        </w:rPr>
        <w:t>, CONTA RESERVA</w:t>
      </w:r>
      <w:r w:rsidR="006125BE" w:rsidRPr="0096151E">
        <w:rPr>
          <w:sz w:val="22"/>
          <w:szCs w:val="22"/>
        </w:rPr>
        <w:t xml:space="preserve"> e na </w:t>
      </w:r>
      <w:r w:rsidR="00037F31">
        <w:rPr>
          <w:sz w:val="22"/>
          <w:szCs w:val="22"/>
        </w:rPr>
        <w:t>CONTA EXPANSÃO</w:t>
      </w:r>
      <w:r w:rsidR="00A1163B" w:rsidRPr="0096151E">
        <w:rPr>
          <w:sz w:val="22"/>
          <w:szCs w:val="22"/>
        </w:rPr>
        <w:t>, bem como das RECEITAS VINCULADAS e</w:t>
      </w:r>
      <w:r w:rsidRPr="0096151E">
        <w:rPr>
          <w:sz w:val="22"/>
          <w:szCs w:val="22"/>
        </w:rPr>
        <w:t xml:space="preserve"> dos ganhos decorrentes de sua aplicação;</w:t>
      </w:r>
    </w:p>
    <w:p w14:paraId="049C3942" w14:textId="723F8191" w:rsidR="00183972" w:rsidRPr="0096151E" w:rsidRDefault="00183972" w:rsidP="00653D38">
      <w:pPr>
        <w:pStyle w:val="PargrafodaLista"/>
        <w:numPr>
          <w:ilvl w:val="2"/>
          <w:numId w:val="31"/>
        </w:numPr>
        <w:tabs>
          <w:tab w:val="left" w:pos="1418"/>
        </w:tabs>
        <w:kinsoku w:val="0"/>
        <w:overflowPunct w:val="0"/>
        <w:spacing w:after="200" w:line="360" w:lineRule="auto"/>
        <w:ind w:left="709" w:right="108" w:firstLine="0"/>
        <w:rPr>
          <w:sz w:val="22"/>
          <w:szCs w:val="22"/>
        </w:rPr>
      </w:pPr>
      <w:r w:rsidRPr="0096151E">
        <w:rPr>
          <w:sz w:val="22"/>
          <w:szCs w:val="22"/>
        </w:rPr>
        <w:t xml:space="preserve">aplicar </w:t>
      </w:r>
      <w:r w:rsidR="004A37B6" w:rsidRPr="0096151E">
        <w:rPr>
          <w:sz w:val="22"/>
          <w:szCs w:val="22"/>
        </w:rPr>
        <w:t xml:space="preserve">as </w:t>
      </w:r>
      <w:r w:rsidRPr="0096151E">
        <w:rPr>
          <w:sz w:val="22"/>
          <w:szCs w:val="22"/>
        </w:rPr>
        <w:t>RECEITAS VINCULADAS enquanto estiverem depositadas</w:t>
      </w:r>
      <w:r w:rsidR="00140934" w:rsidRPr="0096151E">
        <w:rPr>
          <w:sz w:val="22"/>
          <w:szCs w:val="22"/>
        </w:rPr>
        <w:t xml:space="preserve"> na CONTA VINCULADA</w:t>
      </w:r>
      <w:r w:rsidR="00692A2E" w:rsidRPr="0096151E">
        <w:rPr>
          <w:sz w:val="22"/>
          <w:szCs w:val="22"/>
        </w:rPr>
        <w:t xml:space="preserve">, </w:t>
      </w:r>
      <w:r w:rsidR="003E3167" w:rsidRPr="0096151E">
        <w:rPr>
          <w:sz w:val="22"/>
          <w:szCs w:val="22"/>
        </w:rPr>
        <w:t xml:space="preserve">na </w:t>
      </w:r>
      <w:r w:rsidR="00692A2E" w:rsidRPr="0096151E">
        <w:rPr>
          <w:sz w:val="22"/>
          <w:szCs w:val="22"/>
        </w:rPr>
        <w:t xml:space="preserve">CONTA RESERVA </w:t>
      </w:r>
      <w:r w:rsidR="006125BE" w:rsidRPr="0096151E">
        <w:rPr>
          <w:sz w:val="22"/>
          <w:szCs w:val="22"/>
        </w:rPr>
        <w:t xml:space="preserve">e na </w:t>
      </w:r>
      <w:r w:rsidR="00037F31">
        <w:rPr>
          <w:sz w:val="22"/>
          <w:szCs w:val="22"/>
        </w:rPr>
        <w:t>CONTA EXPANSÃO</w:t>
      </w:r>
      <w:r w:rsidR="00140934" w:rsidRPr="0096151E">
        <w:rPr>
          <w:sz w:val="22"/>
          <w:szCs w:val="22"/>
        </w:rPr>
        <w:t>;</w:t>
      </w:r>
      <w:r w:rsidRPr="0096151E">
        <w:rPr>
          <w:sz w:val="22"/>
          <w:szCs w:val="22"/>
        </w:rPr>
        <w:t xml:space="preserve"> </w:t>
      </w:r>
    </w:p>
    <w:p w14:paraId="784D3BAA" w14:textId="095A8659" w:rsidR="00183972" w:rsidRPr="0096151E" w:rsidRDefault="00183972" w:rsidP="00653D38">
      <w:pPr>
        <w:pStyle w:val="PargrafodaLista"/>
        <w:numPr>
          <w:ilvl w:val="2"/>
          <w:numId w:val="31"/>
        </w:numPr>
        <w:tabs>
          <w:tab w:val="left" w:pos="1418"/>
        </w:tabs>
        <w:kinsoku w:val="0"/>
        <w:overflowPunct w:val="0"/>
        <w:spacing w:after="200" w:line="360" w:lineRule="auto"/>
        <w:ind w:left="709" w:right="108" w:firstLine="0"/>
        <w:rPr>
          <w:sz w:val="22"/>
          <w:szCs w:val="22"/>
        </w:rPr>
      </w:pPr>
      <w:r w:rsidRPr="0096151E">
        <w:rPr>
          <w:sz w:val="22"/>
          <w:szCs w:val="22"/>
        </w:rPr>
        <w:t>administrar</w:t>
      </w:r>
      <w:r w:rsidR="00816E6B" w:rsidRPr="0096151E">
        <w:rPr>
          <w:sz w:val="22"/>
          <w:szCs w:val="22"/>
        </w:rPr>
        <w:t xml:space="preserve"> e gerenciar</w:t>
      </w:r>
      <w:r w:rsidRPr="0096151E">
        <w:rPr>
          <w:sz w:val="22"/>
          <w:szCs w:val="22"/>
        </w:rPr>
        <w:t xml:space="preserve"> a</w:t>
      </w:r>
      <w:r w:rsidR="00A1163B" w:rsidRPr="0096151E">
        <w:rPr>
          <w:sz w:val="22"/>
          <w:szCs w:val="22"/>
        </w:rPr>
        <w:t xml:space="preserve"> CONTA VINCULADA</w:t>
      </w:r>
      <w:r w:rsidR="006125BE" w:rsidRPr="0096151E">
        <w:rPr>
          <w:sz w:val="22"/>
          <w:szCs w:val="22"/>
        </w:rPr>
        <w:t xml:space="preserve">, </w:t>
      </w:r>
      <w:r w:rsidR="00692A2E" w:rsidRPr="0096151E">
        <w:rPr>
          <w:sz w:val="22"/>
          <w:szCs w:val="22"/>
        </w:rPr>
        <w:t xml:space="preserve">a CONTA RESERVA, </w:t>
      </w:r>
      <w:r w:rsidR="006125BE" w:rsidRPr="0096151E">
        <w:rPr>
          <w:sz w:val="22"/>
          <w:szCs w:val="22"/>
        </w:rPr>
        <w:t xml:space="preserve">a </w:t>
      </w:r>
      <w:r w:rsidR="00037F31">
        <w:rPr>
          <w:sz w:val="22"/>
          <w:szCs w:val="22"/>
        </w:rPr>
        <w:t>CONTA EXPANSÃO</w:t>
      </w:r>
      <w:r w:rsidR="005E7F2F" w:rsidRPr="0096151E">
        <w:rPr>
          <w:sz w:val="22"/>
          <w:szCs w:val="22"/>
        </w:rPr>
        <w:t>,</w:t>
      </w:r>
      <w:r w:rsidRPr="0096151E">
        <w:rPr>
          <w:sz w:val="22"/>
          <w:szCs w:val="22"/>
        </w:rPr>
        <w:t xml:space="preserve"> as RECEITA</w:t>
      </w:r>
      <w:r w:rsidR="009118B4" w:rsidRPr="0096151E">
        <w:rPr>
          <w:sz w:val="22"/>
          <w:szCs w:val="22"/>
        </w:rPr>
        <w:t>S</w:t>
      </w:r>
      <w:r w:rsidRPr="0096151E">
        <w:rPr>
          <w:sz w:val="22"/>
          <w:szCs w:val="22"/>
        </w:rPr>
        <w:t xml:space="preserve"> VINCULADAS e os ganhos decorrentes de sua aplicação exclusivamente em prol das finalidades presentes neste </w:t>
      </w:r>
      <w:r w:rsidR="00816E6B" w:rsidRPr="0096151E">
        <w:rPr>
          <w:sz w:val="22"/>
          <w:szCs w:val="22"/>
        </w:rPr>
        <w:t>INSTRUMENTO</w:t>
      </w:r>
      <w:r w:rsidRPr="0096151E">
        <w:rPr>
          <w:sz w:val="22"/>
          <w:szCs w:val="22"/>
        </w:rPr>
        <w:t>;</w:t>
      </w:r>
    </w:p>
    <w:p w14:paraId="45F6ECC8" w14:textId="36848452" w:rsidR="00183972" w:rsidRPr="0096151E" w:rsidRDefault="00183972" w:rsidP="00653D38">
      <w:pPr>
        <w:pStyle w:val="PargrafodaLista"/>
        <w:numPr>
          <w:ilvl w:val="2"/>
          <w:numId w:val="31"/>
        </w:numPr>
        <w:tabs>
          <w:tab w:val="left" w:pos="1418"/>
        </w:tabs>
        <w:kinsoku w:val="0"/>
        <w:overflowPunct w:val="0"/>
        <w:spacing w:after="200" w:line="360" w:lineRule="auto"/>
        <w:ind w:left="709" w:right="108" w:firstLine="0"/>
        <w:rPr>
          <w:sz w:val="22"/>
          <w:szCs w:val="22"/>
        </w:rPr>
      </w:pPr>
      <w:r w:rsidRPr="0096151E">
        <w:rPr>
          <w:sz w:val="22"/>
          <w:szCs w:val="22"/>
        </w:rPr>
        <w:t xml:space="preserve">realizar retenções de RECEITAS VINCULADAS nas hipóteses expressamente previstas neste </w:t>
      </w:r>
      <w:r w:rsidR="004A37B6" w:rsidRPr="0096151E">
        <w:rPr>
          <w:sz w:val="22"/>
          <w:szCs w:val="22"/>
        </w:rPr>
        <w:t>INSTRUMENTO</w:t>
      </w:r>
      <w:r w:rsidRPr="0096151E">
        <w:rPr>
          <w:sz w:val="22"/>
          <w:szCs w:val="22"/>
        </w:rPr>
        <w:t>;</w:t>
      </w:r>
    </w:p>
    <w:p w14:paraId="2CE69098" w14:textId="4C1C0253" w:rsidR="00183972" w:rsidRPr="0096151E" w:rsidRDefault="00183972" w:rsidP="00653D38">
      <w:pPr>
        <w:pStyle w:val="PargrafodaLista"/>
        <w:numPr>
          <w:ilvl w:val="2"/>
          <w:numId w:val="31"/>
        </w:numPr>
        <w:tabs>
          <w:tab w:val="left" w:pos="1418"/>
        </w:tabs>
        <w:kinsoku w:val="0"/>
        <w:overflowPunct w:val="0"/>
        <w:spacing w:after="200" w:line="360" w:lineRule="auto"/>
        <w:ind w:left="709" w:right="109" w:firstLine="0"/>
        <w:rPr>
          <w:sz w:val="22"/>
          <w:szCs w:val="22"/>
        </w:rPr>
      </w:pPr>
      <w:r w:rsidRPr="0096151E">
        <w:rPr>
          <w:sz w:val="22"/>
          <w:szCs w:val="22"/>
        </w:rPr>
        <w:t>liberar os recursos, nas hipóteses expressamente previstas</w:t>
      </w:r>
      <w:r w:rsidR="00D40F57" w:rsidRPr="0096151E">
        <w:rPr>
          <w:sz w:val="22"/>
          <w:szCs w:val="22"/>
        </w:rPr>
        <w:t xml:space="preserve"> nes</w:t>
      </w:r>
      <w:r w:rsidR="004A37B6" w:rsidRPr="0096151E">
        <w:rPr>
          <w:sz w:val="22"/>
          <w:szCs w:val="22"/>
        </w:rPr>
        <w:t>t</w:t>
      </w:r>
      <w:r w:rsidR="00D40F57" w:rsidRPr="0096151E">
        <w:rPr>
          <w:sz w:val="22"/>
          <w:szCs w:val="22"/>
        </w:rPr>
        <w:t>e INSTRUMENTO</w:t>
      </w:r>
      <w:r w:rsidR="004A37B6" w:rsidRPr="0096151E">
        <w:rPr>
          <w:sz w:val="22"/>
          <w:szCs w:val="22"/>
        </w:rPr>
        <w:t xml:space="preserve"> e no CONTRATO</w:t>
      </w:r>
      <w:r w:rsidRPr="0096151E">
        <w:rPr>
          <w:sz w:val="22"/>
          <w:szCs w:val="22"/>
        </w:rPr>
        <w:t>, para a CONCESSIONÁRIA</w:t>
      </w:r>
      <w:r w:rsidR="00692A2E" w:rsidRPr="0096151E">
        <w:rPr>
          <w:sz w:val="22"/>
          <w:szCs w:val="22"/>
        </w:rPr>
        <w:t>,</w:t>
      </w:r>
      <w:r w:rsidRPr="0096151E">
        <w:rPr>
          <w:sz w:val="22"/>
          <w:szCs w:val="22"/>
        </w:rPr>
        <w:t xml:space="preserve"> para o </w:t>
      </w:r>
      <w:r w:rsidR="00EE063B" w:rsidRPr="0096151E">
        <w:rPr>
          <w:sz w:val="22"/>
          <w:szCs w:val="22"/>
        </w:rPr>
        <w:t>MUNICÍPIO</w:t>
      </w:r>
      <w:r w:rsidR="003E3167" w:rsidRPr="0096151E">
        <w:rPr>
          <w:sz w:val="22"/>
          <w:szCs w:val="22"/>
        </w:rPr>
        <w:t>, para os FINANCIADORES</w:t>
      </w:r>
      <w:r w:rsidR="00692A2E" w:rsidRPr="0096151E">
        <w:rPr>
          <w:sz w:val="22"/>
          <w:szCs w:val="22"/>
        </w:rPr>
        <w:t xml:space="preserve"> ou para a EMPRESA DISTRIBUIDORA</w:t>
      </w:r>
      <w:r w:rsidRPr="0096151E">
        <w:rPr>
          <w:sz w:val="22"/>
          <w:szCs w:val="22"/>
        </w:rPr>
        <w:t>.</w:t>
      </w:r>
    </w:p>
    <w:p w14:paraId="2982C687" w14:textId="4B4705AE" w:rsidR="00753F1E" w:rsidRPr="0096151E" w:rsidRDefault="00753F1E" w:rsidP="00653D38">
      <w:pPr>
        <w:pStyle w:val="PargrafodaLista"/>
        <w:numPr>
          <w:ilvl w:val="1"/>
          <w:numId w:val="37"/>
        </w:numPr>
        <w:tabs>
          <w:tab w:val="left" w:pos="709"/>
        </w:tabs>
        <w:kinsoku w:val="0"/>
        <w:overflowPunct w:val="0"/>
        <w:spacing w:after="200" w:line="360" w:lineRule="auto"/>
        <w:ind w:left="0" w:right="109" w:firstLine="0"/>
        <w:rPr>
          <w:sz w:val="22"/>
          <w:szCs w:val="22"/>
        </w:rPr>
      </w:pPr>
      <w:r w:rsidRPr="0096151E">
        <w:rPr>
          <w:sz w:val="22"/>
          <w:szCs w:val="22"/>
        </w:rPr>
        <w:t>A INSTITUIÇÃO FINANCEIRA DEPOSITÁRIA, neste ato, aceita a sua nomeação, com os poderes definidos neste INSTRUMENTO para atuar como</w:t>
      </w:r>
      <w:r w:rsidR="00C804D8" w:rsidRPr="0096151E">
        <w:rPr>
          <w:sz w:val="22"/>
          <w:szCs w:val="22"/>
        </w:rPr>
        <w:t xml:space="preserve"> mandatária</w:t>
      </w:r>
      <w:r w:rsidR="00702D34" w:rsidRPr="0096151E">
        <w:rPr>
          <w:sz w:val="22"/>
          <w:szCs w:val="22"/>
        </w:rPr>
        <w:t xml:space="preserve"> do MUNICÍPIO</w:t>
      </w:r>
      <w:r w:rsidRPr="0096151E">
        <w:rPr>
          <w:sz w:val="22"/>
          <w:szCs w:val="22"/>
        </w:rPr>
        <w:t>, nos termos do art. 6</w:t>
      </w:r>
      <w:r w:rsidR="00730504" w:rsidRPr="0096151E">
        <w:rPr>
          <w:sz w:val="22"/>
          <w:szCs w:val="22"/>
        </w:rPr>
        <w:t>53 e seguintes</w:t>
      </w:r>
      <w:r w:rsidR="00C804D8" w:rsidRPr="0096151E">
        <w:rPr>
          <w:sz w:val="22"/>
          <w:szCs w:val="22"/>
        </w:rPr>
        <w:t xml:space="preserve"> do</w:t>
      </w:r>
      <w:r w:rsidR="00702D34" w:rsidRPr="0096151E">
        <w:rPr>
          <w:sz w:val="22"/>
          <w:szCs w:val="22"/>
        </w:rPr>
        <w:t xml:space="preserve"> Código Civil</w:t>
      </w:r>
      <w:r w:rsidR="00730504" w:rsidRPr="0096151E">
        <w:rPr>
          <w:sz w:val="22"/>
          <w:szCs w:val="22"/>
        </w:rPr>
        <w:t xml:space="preserve"> Brasileiro</w:t>
      </w:r>
      <w:r w:rsidR="00C804D8" w:rsidRPr="0096151E">
        <w:rPr>
          <w:sz w:val="22"/>
          <w:szCs w:val="22"/>
        </w:rPr>
        <w:t xml:space="preserve"> </w:t>
      </w:r>
      <w:r w:rsidRPr="0096151E">
        <w:rPr>
          <w:sz w:val="22"/>
          <w:szCs w:val="22"/>
        </w:rPr>
        <w:t>e</w:t>
      </w:r>
      <w:r w:rsidR="00730504" w:rsidRPr="0096151E">
        <w:rPr>
          <w:sz w:val="22"/>
          <w:szCs w:val="22"/>
        </w:rPr>
        <w:t xml:space="preserve"> como fiel depositária, nos termos do art.</w:t>
      </w:r>
      <w:r w:rsidRPr="0096151E">
        <w:rPr>
          <w:sz w:val="22"/>
          <w:szCs w:val="22"/>
        </w:rPr>
        <w:t xml:space="preserve"> </w:t>
      </w:r>
      <w:r w:rsidR="00730504" w:rsidRPr="0096151E">
        <w:rPr>
          <w:sz w:val="22"/>
          <w:szCs w:val="22"/>
        </w:rPr>
        <w:t xml:space="preserve">627 </w:t>
      </w:r>
      <w:r w:rsidRPr="0096151E">
        <w:rPr>
          <w:sz w:val="22"/>
          <w:szCs w:val="22"/>
        </w:rPr>
        <w:t>e seguintes do Código Civil brasileiro, dos valores aportados na CONTA VINCULADA</w:t>
      </w:r>
      <w:r w:rsidR="00D40F57" w:rsidRPr="0096151E">
        <w:rPr>
          <w:sz w:val="22"/>
          <w:szCs w:val="22"/>
        </w:rPr>
        <w:t>,</w:t>
      </w:r>
      <w:r w:rsidRPr="0096151E">
        <w:rPr>
          <w:sz w:val="22"/>
          <w:szCs w:val="22"/>
        </w:rPr>
        <w:t xml:space="preserve"> na CONTA RESERVA</w:t>
      </w:r>
      <w:r w:rsidR="00D40F57" w:rsidRPr="0096151E">
        <w:rPr>
          <w:sz w:val="22"/>
          <w:szCs w:val="22"/>
        </w:rPr>
        <w:t xml:space="preserve"> e na </w:t>
      </w:r>
      <w:r w:rsidR="00037F31">
        <w:rPr>
          <w:sz w:val="22"/>
          <w:szCs w:val="22"/>
        </w:rPr>
        <w:t>CONTA EXPANSÃO</w:t>
      </w:r>
      <w:r w:rsidRPr="0096151E">
        <w:rPr>
          <w:sz w:val="22"/>
          <w:szCs w:val="22"/>
        </w:rPr>
        <w:t>, que</w:t>
      </w:r>
      <w:r w:rsidR="00815A26" w:rsidRPr="0096151E">
        <w:rPr>
          <w:sz w:val="22"/>
          <w:szCs w:val="22"/>
        </w:rPr>
        <w:t xml:space="preserve"> </w:t>
      </w:r>
      <w:r w:rsidRPr="0096151E">
        <w:rPr>
          <w:sz w:val="22"/>
          <w:szCs w:val="22"/>
        </w:rPr>
        <w:t>serão mantidos sob a sua custódia e liberados</w:t>
      </w:r>
      <w:r w:rsidR="00816E6B" w:rsidRPr="0096151E">
        <w:rPr>
          <w:sz w:val="22"/>
          <w:szCs w:val="22"/>
        </w:rPr>
        <w:t>,</w:t>
      </w:r>
      <w:r w:rsidRPr="0096151E">
        <w:rPr>
          <w:sz w:val="22"/>
          <w:szCs w:val="22"/>
        </w:rPr>
        <w:t xml:space="preserve"> nos estritos termos das disposições deste INSTRUMENTO e do</w:t>
      </w:r>
      <w:r w:rsidR="00EF609F" w:rsidRPr="0096151E">
        <w:rPr>
          <w:sz w:val="22"/>
          <w:szCs w:val="22"/>
        </w:rPr>
        <w:t xml:space="preserve"> </w:t>
      </w:r>
      <w:r w:rsidRPr="0096151E">
        <w:rPr>
          <w:sz w:val="22"/>
          <w:szCs w:val="22"/>
        </w:rPr>
        <w:t>CONTRATO.</w:t>
      </w:r>
    </w:p>
    <w:p w14:paraId="3CDB4BB7" w14:textId="44B36D12" w:rsidR="00753F1E" w:rsidRPr="0096151E" w:rsidRDefault="00753F1E" w:rsidP="00653D38">
      <w:pPr>
        <w:pStyle w:val="PargrafodaLista"/>
        <w:numPr>
          <w:ilvl w:val="2"/>
          <w:numId w:val="42"/>
        </w:numPr>
        <w:tabs>
          <w:tab w:val="left" w:pos="1418"/>
        </w:tabs>
        <w:kinsoku w:val="0"/>
        <w:overflowPunct w:val="0"/>
        <w:spacing w:after="200" w:line="360" w:lineRule="auto"/>
        <w:ind w:right="110" w:hanging="11"/>
        <w:rPr>
          <w:sz w:val="22"/>
          <w:szCs w:val="22"/>
        </w:rPr>
      </w:pPr>
      <w:r w:rsidRPr="0096151E">
        <w:rPr>
          <w:sz w:val="22"/>
          <w:szCs w:val="22"/>
        </w:rPr>
        <w:t>No cumprimento de sua nomeação, a INSTITUIÇÃO FINANCEIRA DEPOSITÁRIA se obriga a cumprir todos os termos e condições previstos neste INSTRUMENTO e na legislação aplicável, empregando, na execução do mandato ora outorgado, a mesma diligência que empregaria na gerência de seus próprios negócios.</w:t>
      </w:r>
    </w:p>
    <w:p w14:paraId="310CAE13" w14:textId="1244FF92" w:rsidR="0082224B" w:rsidRPr="0096151E" w:rsidRDefault="00753F1E" w:rsidP="00653D38">
      <w:pPr>
        <w:pStyle w:val="PargrafodaLista"/>
        <w:numPr>
          <w:ilvl w:val="1"/>
          <w:numId w:val="37"/>
        </w:numPr>
        <w:tabs>
          <w:tab w:val="left" w:pos="709"/>
        </w:tabs>
        <w:kinsoku w:val="0"/>
        <w:overflowPunct w:val="0"/>
        <w:spacing w:after="200" w:line="360" w:lineRule="auto"/>
        <w:ind w:left="0" w:right="114" w:firstLine="0"/>
      </w:pPr>
      <w:r w:rsidRPr="0096151E">
        <w:rPr>
          <w:sz w:val="22"/>
          <w:szCs w:val="22"/>
        </w:rPr>
        <w:lastRenderedPageBreak/>
        <w:t>Exceto nos casos expressamente previstos neste INSTRUMENTO, os deveres e responsabilidades da INSTITUIÇÃO</w:t>
      </w:r>
      <w:r w:rsidRPr="000E4410">
        <w:rPr>
          <w:sz w:val="22"/>
          <w:szCs w:val="22"/>
        </w:rPr>
        <w:t xml:space="preserve"> FINANCEIRA DEPOSITÁRIA estarão limitados aos termos</w:t>
      </w:r>
      <w:r w:rsidR="004A37B6" w:rsidRPr="000E4410">
        <w:rPr>
          <w:sz w:val="22"/>
          <w:szCs w:val="22"/>
        </w:rPr>
        <w:t xml:space="preserve"> </w:t>
      </w:r>
      <w:r w:rsidRPr="0096151E">
        <w:rPr>
          <w:sz w:val="22"/>
          <w:szCs w:val="22"/>
        </w:rPr>
        <w:t>deste INSTRUMENTO, não lhe podendo ser exigida a prática de nenhum ato que implique o adiantamento de recursos próprios.</w:t>
      </w:r>
    </w:p>
    <w:p w14:paraId="14E2421A" w14:textId="77777777" w:rsidR="00753F1E" w:rsidRPr="0096151E" w:rsidRDefault="00753F1E" w:rsidP="00653D38">
      <w:pPr>
        <w:pStyle w:val="PargrafodaLista"/>
        <w:numPr>
          <w:ilvl w:val="1"/>
          <w:numId w:val="37"/>
        </w:numPr>
        <w:tabs>
          <w:tab w:val="left" w:pos="709"/>
        </w:tabs>
        <w:kinsoku w:val="0"/>
        <w:overflowPunct w:val="0"/>
        <w:spacing w:after="200" w:line="360" w:lineRule="auto"/>
        <w:ind w:left="0" w:right="111" w:firstLine="0"/>
        <w:rPr>
          <w:sz w:val="22"/>
          <w:szCs w:val="22"/>
        </w:rPr>
      </w:pPr>
      <w:r w:rsidRPr="0096151E">
        <w:rPr>
          <w:sz w:val="22"/>
          <w:szCs w:val="22"/>
        </w:rPr>
        <w:t>O mandato conferido à INSTITUIÇÃO FINANCEIRA DEPOSITÁRIA constitui condição essencial do negócio e é irrevogável e irretratável durante o período compreendido entre a sua celebração e o PRAZO DA CONCESSÃO ou até o integral cumprimento e liquidação de todas as OBRIGAÇÕES DE PAGAMENTO.</w:t>
      </w:r>
    </w:p>
    <w:p w14:paraId="470E9FCF" w14:textId="7797EA9D" w:rsidR="00F645D1" w:rsidRPr="0096151E" w:rsidRDefault="00F645D1" w:rsidP="00653D38">
      <w:pPr>
        <w:pStyle w:val="PargrafodaLista"/>
        <w:numPr>
          <w:ilvl w:val="2"/>
          <w:numId w:val="43"/>
        </w:numPr>
        <w:spacing w:after="200" w:line="360" w:lineRule="auto"/>
        <w:ind w:left="709" w:firstLine="0"/>
        <w:rPr>
          <w:sz w:val="22"/>
          <w:szCs w:val="22"/>
        </w:rPr>
      </w:pPr>
      <w:r w:rsidRPr="0096151E">
        <w:rPr>
          <w:sz w:val="22"/>
          <w:szCs w:val="22"/>
        </w:rPr>
        <w:t>Os poderes outorgados neste INSTRUMENTO serão exercidos sem que sejam necessárias quaisquer outras autorizações ou aprovações, além daquelas aqui expressamente previstas.</w:t>
      </w:r>
    </w:p>
    <w:p w14:paraId="1715A32A" w14:textId="799BFEFC" w:rsidR="00115C2E" w:rsidRPr="0096151E" w:rsidRDefault="00115C2E" w:rsidP="00653D38">
      <w:pPr>
        <w:pStyle w:val="PargrafodaLista"/>
        <w:numPr>
          <w:ilvl w:val="1"/>
          <w:numId w:val="37"/>
        </w:numPr>
        <w:tabs>
          <w:tab w:val="left" w:pos="709"/>
        </w:tabs>
        <w:kinsoku w:val="0"/>
        <w:overflowPunct w:val="0"/>
        <w:spacing w:after="200" w:line="360" w:lineRule="auto"/>
        <w:ind w:left="0" w:right="109" w:firstLine="0"/>
        <w:rPr>
          <w:sz w:val="22"/>
          <w:szCs w:val="22"/>
        </w:rPr>
      </w:pPr>
      <w:r w:rsidRPr="0096151E">
        <w:rPr>
          <w:sz w:val="22"/>
          <w:szCs w:val="22"/>
        </w:rPr>
        <w:t>O MUNICÍPIO manterá a CONTA VINCULADA</w:t>
      </w:r>
      <w:r w:rsidR="006125BE" w:rsidRPr="0096151E">
        <w:rPr>
          <w:sz w:val="22"/>
          <w:szCs w:val="22"/>
        </w:rPr>
        <w:t xml:space="preserve">, </w:t>
      </w:r>
      <w:r w:rsidRPr="0096151E">
        <w:rPr>
          <w:sz w:val="22"/>
          <w:szCs w:val="22"/>
        </w:rPr>
        <w:t>a CONTA RESERVA</w:t>
      </w:r>
      <w:r w:rsidR="006125BE" w:rsidRPr="0096151E">
        <w:rPr>
          <w:sz w:val="22"/>
          <w:szCs w:val="22"/>
        </w:rPr>
        <w:t xml:space="preserve"> e a </w:t>
      </w:r>
      <w:r w:rsidR="00037F31">
        <w:rPr>
          <w:sz w:val="22"/>
          <w:szCs w:val="22"/>
        </w:rPr>
        <w:t>CONTA EXPANSÃO</w:t>
      </w:r>
      <w:r w:rsidRPr="0096151E">
        <w:rPr>
          <w:sz w:val="22"/>
          <w:szCs w:val="22"/>
        </w:rPr>
        <w:t xml:space="preserve">, </w:t>
      </w:r>
      <w:r w:rsidR="006125BE" w:rsidRPr="0096151E">
        <w:rPr>
          <w:sz w:val="22"/>
          <w:szCs w:val="22"/>
        </w:rPr>
        <w:t>todas</w:t>
      </w:r>
      <w:r w:rsidRPr="0096151E">
        <w:rPr>
          <w:sz w:val="22"/>
          <w:szCs w:val="22"/>
        </w:rPr>
        <w:t xml:space="preserve"> de titularidade do próprio MUNICÍPIO, com movimentação restrita pela INSTITUIÇÃO FINANCEIRA DEPOSITÁRIA e dedicadas especificamente a adimplir as </w:t>
      </w:r>
      <w:r w:rsidR="00F4065C" w:rsidRPr="0096151E">
        <w:rPr>
          <w:sz w:val="22"/>
          <w:szCs w:val="22"/>
        </w:rPr>
        <w:t>obrigações pecuniárias previstas neste INSTRUMENTO</w:t>
      </w:r>
      <w:r w:rsidR="00C073F1" w:rsidRPr="0096151E">
        <w:rPr>
          <w:sz w:val="22"/>
          <w:szCs w:val="22"/>
        </w:rPr>
        <w:t xml:space="preserve"> </w:t>
      </w:r>
      <w:r w:rsidRPr="0096151E">
        <w:rPr>
          <w:sz w:val="22"/>
          <w:szCs w:val="22"/>
        </w:rPr>
        <w:t>e</w:t>
      </w:r>
      <w:r w:rsidRPr="0010036D">
        <w:rPr>
          <w:sz w:val="22"/>
          <w:szCs w:val="22"/>
        </w:rPr>
        <w:t xml:space="preserve"> </w:t>
      </w:r>
      <w:r w:rsidRPr="0096151E">
        <w:rPr>
          <w:sz w:val="22"/>
          <w:szCs w:val="22"/>
        </w:rPr>
        <w:t>viabilizar</w:t>
      </w:r>
      <w:r w:rsidRPr="0010036D">
        <w:rPr>
          <w:sz w:val="22"/>
          <w:szCs w:val="22"/>
        </w:rPr>
        <w:t xml:space="preserve"> </w:t>
      </w:r>
      <w:r w:rsidRPr="0096151E">
        <w:rPr>
          <w:sz w:val="22"/>
          <w:szCs w:val="22"/>
        </w:rPr>
        <w:t>a</w:t>
      </w:r>
      <w:r w:rsidRPr="0010036D">
        <w:rPr>
          <w:sz w:val="22"/>
          <w:szCs w:val="22"/>
        </w:rPr>
        <w:t xml:space="preserve"> </w:t>
      </w:r>
      <w:r w:rsidRPr="0096151E">
        <w:rPr>
          <w:sz w:val="22"/>
          <w:szCs w:val="22"/>
        </w:rPr>
        <w:t>constituição</w:t>
      </w:r>
      <w:r w:rsidRPr="0010036D">
        <w:rPr>
          <w:sz w:val="22"/>
          <w:szCs w:val="22"/>
        </w:rPr>
        <w:t xml:space="preserve"> </w:t>
      </w:r>
      <w:r w:rsidRPr="0096151E">
        <w:rPr>
          <w:sz w:val="22"/>
          <w:szCs w:val="22"/>
        </w:rPr>
        <w:t>do</w:t>
      </w:r>
      <w:r w:rsidRPr="0010036D">
        <w:rPr>
          <w:sz w:val="22"/>
          <w:szCs w:val="22"/>
        </w:rPr>
        <w:t xml:space="preserve"> </w:t>
      </w:r>
      <w:r w:rsidRPr="0096151E">
        <w:rPr>
          <w:sz w:val="22"/>
          <w:szCs w:val="22"/>
        </w:rPr>
        <w:t>mecanismo</w:t>
      </w:r>
      <w:r w:rsidRPr="0010036D">
        <w:rPr>
          <w:sz w:val="22"/>
          <w:szCs w:val="22"/>
        </w:rPr>
        <w:t xml:space="preserve"> </w:t>
      </w:r>
      <w:r w:rsidRPr="0096151E">
        <w:rPr>
          <w:sz w:val="22"/>
          <w:szCs w:val="22"/>
        </w:rPr>
        <w:t>de</w:t>
      </w:r>
      <w:r w:rsidRPr="0010036D">
        <w:rPr>
          <w:sz w:val="22"/>
          <w:szCs w:val="22"/>
        </w:rPr>
        <w:t xml:space="preserve"> </w:t>
      </w:r>
      <w:r w:rsidR="004A37B6" w:rsidRPr="0010036D">
        <w:rPr>
          <w:sz w:val="22"/>
          <w:szCs w:val="22"/>
        </w:rPr>
        <w:t>garantia</w:t>
      </w:r>
      <w:r w:rsidR="004A37B6" w:rsidRPr="0096151E">
        <w:rPr>
          <w:sz w:val="22"/>
          <w:szCs w:val="22"/>
        </w:rPr>
        <w:t xml:space="preserve"> </w:t>
      </w:r>
      <w:r w:rsidRPr="0096151E">
        <w:rPr>
          <w:sz w:val="22"/>
          <w:szCs w:val="22"/>
        </w:rPr>
        <w:t>das obrigações pecuniárias assumidas pelo</w:t>
      </w:r>
      <w:r w:rsidRPr="0010036D">
        <w:rPr>
          <w:sz w:val="22"/>
          <w:szCs w:val="22"/>
        </w:rPr>
        <w:t xml:space="preserve"> </w:t>
      </w:r>
      <w:r w:rsidR="00D142E9">
        <w:rPr>
          <w:sz w:val="22"/>
          <w:szCs w:val="22"/>
        </w:rPr>
        <w:t>PODER CONCEDENTE</w:t>
      </w:r>
      <w:r w:rsidR="00D142E9" w:rsidRPr="0096151E">
        <w:rPr>
          <w:sz w:val="22"/>
          <w:szCs w:val="22"/>
        </w:rPr>
        <w:t xml:space="preserve"> </w:t>
      </w:r>
      <w:r w:rsidR="00C073F1" w:rsidRPr="0096151E">
        <w:rPr>
          <w:sz w:val="22"/>
          <w:szCs w:val="22"/>
        </w:rPr>
        <w:t>no CONTRATO</w:t>
      </w:r>
      <w:r w:rsidRPr="0096151E">
        <w:rPr>
          <w:sz w:val="22"/>
          <w:szCs w:val="22"/>
        </w:rPr>
        <w:t>.</w:t>
      </w:r>
    </w:p>
    <w:p w14:paraId="3421495E" w14:textId="2EDB8DF6" w:rsidR="00115C2E" w:rsidRPr="0096151E" w:rsidRDefault="00115C2E" w:rsidP="00653D38">
      <w:pPr>
        <w:pStyle w:val="PargrafodaLista"/>
        <w:numPr>
          <w:ilvl w:val="2"/>
          <w:numId w:val="44"/>
        </w:numPr>
        <w:tabs>
          <w:tab w:val="left" w:pos="1418"/>
        </w:tabs>
        <w:kinsoku w:val="0"/>
        <w:overflowPunct w:val="0"/>
        <w:spacing w:after="200" w:line="360" w:lineRule="auto"/>
        <w:ind w:right="110" w:hanging="11"/>
        <w:rPr>
          <w:sz w:val="22"/>
          <w:szCs w:val="22"/>
        </w:rPr>
      </w:pPr>
      <w:r w:rsidRPr="0096151E">
        <w:rPr>
          <w:sz w:val="22"/>
          <w:szCs w:val="22"/>
        </w:rPr>
        <w:t>A CONTA VINCULADA poderá estar situada em instituição financeira autorizada a funcionar pelo Banco Central do Brasil</w:t>
      </w:r>
      <w:r w:rsidR="007C33F3" w:rsidRPr="0096151E">
        <w:rPr>
          <w:sz w:val="22"/>
          <w:szCs w:val="22"/>
        </w:rPr>
        <w:t>,</w:t>
      </w:r>
      <w:r w:rsidRPr="0096151E">
        <w:rPr>
          <w:sz w:val="22"/>
          <w:szCs w:val="22"/>
        </w:rPr>
        <w:t xml:space="preserve"> distinta da INSTITUIÇÃO FINANCEIRA DEPOSITÁRIA, desde que observada a regra de sua movimentação restrita e exclusiva pela referida INSTITUIÇÃO FINANCEIRA DEPOSITÁRIA.</w:t>
      </w:r>
    </w:p>
    <w:p w14:paraId="7C085D15" w14:textId="7092156F" w:rsidR="00115C2E" w:rsidRPr="0096151E" w:rsidRDefault="00115C2E" w:rsidP="00653D38">
      <w:pPr>
        <w:pStyle w:val="PargrafodaLista"/>
        <w:numPr>
          <w:ilvl w:val="1"/>
          <w:numId w:val="37"/>
        </w:numPr>
        <w:tabs>
          <w:tab w:val="left" w:pos="709"/>
        </w:tabs>
        <w:kinsoku w:val="0"/>
        <w:overflowPunct w:val="0"/>
        <w:spacing w:after="200" w:line="360" w:lineRule="auto"/>
        <w:ind w:left="0" w:right="110" w:firstLine="0"/>
        <w:rPr>
          <w:sz w:val="22"/>
          <w:szCs w:val="22"/>
        </w:rPr>
      </w:pPr>
      <w:r w:rsidRPr="0096151E">
        <w:rPr>
          <w:sz w:val="22"/>
          <w:szCs w:val="22"/>
        </w:rPr>
        <w:t>A CONTA VINCULADA</w:t>
      </w:r>
      <w:r w:rsidR="006125BE" w:rsidRPr="0096151E">
        <w:rPr>
          <w:sz w:val="22"/>
          <w:szCs w:val="22"/>
        </w:rPr>
        <w:t>,</w:t>
      </w:r>
      <w:r w:rsidRPr="0096151E">
        <w:rPr>
          <w:sz w:val="22"/>
          <w:szCs w:val="22"/>
        </w:rPr>
        <w:t xml:space="preserve"> a CONTA RESERVA</w:t>
      </w:r>
      <w:r w:rsidR="006125BE" w:rsidRPr="0096151E">
        <w:rPr>
          <w:sz w:val="22"/>
          <w:szCs w:val="22"/>
        </w:rPr>
        <w:t xml:space="preserve"> e a </w:t>
      </w:r>
      <w:r w:rsidR="00037F31">
        <w:rPr>
          <w:sz w:val="22"/>
          <w:szCs w:val="22"/>
        </w:rPr>
        <w:t>CONTA EXPANSÃO</w:t>
      </w:r>
      <w:r w:rsidRPr="0096151E">
        <w:rPr>
          <w:sz w:val="22"/>
          <w:szCs w:val="22"/>
        </w:rPr>
        <w:t xml:space="preserve"> não poderão ser movimentadas pelo MUNICÍPIO</w:t>
      </w:r>
      <w:r w:rsidR="00D142E9">
        <w:rPr>
          <w:sz w:val="22"/>
          <w:szCs w:val="22"/>
        </w:rPr>
        <w:t xml:space="preserve"> </w:t>
      </w:r>
      <w:r w:rsidR="00B261EC">
        <w:rPr>
          <w:sz w:val="22"/>
          <w:szCs w:val="22"/>
        </w:rPr>
        <w:t xml:space="preserve">ou pelo PODER CONCEDENTE </w:t>
      </w:r>
      <w:r w:rsidRPr="0096151E">
        <w:rPr>
          <w:sz w:val="22"/>
          <w:szCs w:val="22"/>
        </w:rPr>
        <w:t>em nenhuma hipótese.</w:t>
      </w:r>
    </w:p>
    <w:p w14:paraId="67E7E8D6" w14:textId="2F4D4853" w:rsidR="00115C2E" w:rsidRPr="0096151E" w:rsidRDefault="00115C2E" w:rsidP="00653D38">
      <w:pPr>
        <w:pStyle w:val="PargrafodaLista"/>
        <w:numPr>
          <w:ilvl w:val="1"/>
          <w:numId w:val="37"/>
        </w:numPr>
        <w:tabs>
          <w:tab w:val="left" w:pos="709"/>
        </w:tabs>
        <w:kinsoku w:val="0"/>
        <w:overflowPunct w:val="0"/>
        <w:spacing w:after="200" w:line="360" w:lineRule="auto"/>
        <w:ind w:left="0" w:right="110" w:firstLine="0"/>
        <w:rPr>
          <w:sz w:val="22"/>
          <w:szCs w:val="22"/>
        </w:rPr>
      </w:pPr>
      <w:r w:rsidRPr="00D142E9">
        <w:rPr>
          <w:sz w:val="22"/>
          <w:szCs w:val="22"/>
        </w:rPr>
        <w:t xml:space="preserve">É facultado ao </w:t>
      </w:r>
      <w:r w:rsidR="001D686F" w:rsidRPr="0068502B">
        <w:rPr>
          <w:sz w:val="22"/>
          <w:szCs w:val="22"/>
        </w:rPr>
        <w:t>MUNICÍPIO</w:t>
      </w:r>
      <w:r w:rsidR="001D686F" w:rsidRPr="0096151E">
        <w:rPr>
          <w:sz w:val="22"/>
          <w:szCs w:val="22"/>
        </w:rPr>
        <w:t xml:space="preserve"> </w:t>
      </w:r>
      <w:r w:rsidRPr="0096151E">
        <w:rPr>
          <w:sz w:val="22"/>
          <w:szCs w:val="22"/>
        </w:rPr>
        <w:t>solicitar à INSTITUIÇÃO FINANCEIRA DEPOSITÁRIA a aplicação financeira dos recursos existentes na CONTA VINCULADA</w:t>
      </w:r>
      <w:r w:rsidR="006125BE" w:rsidRPr="0096151E">
        <w:rPr>
          <w:sz w:val="22"/>
          <w:szCs w:val="22"/>
        </w:rPr>
        <w:t>,</w:t>
      </w:r>
      <w:r w:rsidRPr="0096151E">
        <w:rPr>
          <w:sz w:val="22"/>
          <w:szCs w:val="22"/>
        </w:rPr>
        <w:t xml:space="preserve"> na CONTA RESERVA</w:t>
      </w:r>
      <w:r w:rsidR="006125BE" w:rsidRPr="0096151E">
        <w:rPr>
          <w:sz w:val="22"/>
          <w:szCs w:val="22"/>
        </w:rPr>
        <w:t xml:space="preserve"> e na </w:t>
      </w:r>
      <w:r w:rsidR="00037F31">
        <w:rPr>
          <w:sz w:val="22"/>
          <w:szCs w:val="22"/>
        </w:rPr>
        <w:t>CONTA EXPANSÃO</w:t>
      </w:r>
      <w:r w:rsidRPr="0096151E">
        <w:rPr>
          <w:sz w:val="22"/>
          <w:szCs w:val="22"/>
        </w:rPr>
        <w:t xml:space="preserve"> em investimentos </w:t>
      </w:r>
      <w:r w:rsidR="007E6801" w:rsidRPr="0096151E">
        <w:rPr>
          <w:sz w:val="22"/>
          <w:szCs w:val="22"/>
        </w:rPr>
        <w:t>disponíveis na INSTITUIÇÃO FINANCEIRA DEPOSITÁRIA</w:t>
      </w:r>
      <w:r w:rsidRPr="0096151E">
        <w:rPr>
          <w:sz w:val="22"/>
          <w:szCs w:val="22"/>
        </w:rPr>
        <w:t xml:space="preserve">, desde que lastreados em títulos públicos federais remunerados pela </w:t>
      </w:r>
      <w:r w:rsidR="00BB439B">
        <w:rPr>
          <w:sz w:val="22"/>
          <w:szCs w:val="22"/>
        </w:rPr>
        <w:t>T</w:t>
      </w:r>
      <w:r w:rsidR="00BB439B" w:rsidRPr="00BB439B">
        <w:rPr>
          <w:sz w:val="22"/>
          <w:szCs w:val="22"/>
        </w:rPr>
        <w:t>axa Média Referencial do Sistema Especial de Liquidação e Custódia</w:t>
      </w:r>
      <w:r w:rsidR="00BB439B">
        <w:rPr>
          <w:sz w:val="22"/>
          <w:szCs w:val="22"/>
        </w:rPr>
        <w:t xml:space="preserve"> (Selic)</w:t>
      </w:r>
      <w:r w:rsidR="00BB439B" w:rsidRPr="00BB439B">
        <w:rPr>
          <w:sz w:val="22"/>
          <w:szCs w:val="22"/>
        </w:rPr>
        <w:t xml:space="preserve"> </w:t>
      </w:r>
      <w:r w:rsidRPr="0096151E">
        <w:rPr>
          <w:sz w:val="22"/>
          <w:szCs w:val="22"/>
        </w:rPr>
        <w:t>ou outro investimento de</w:t>
      </w:r>
      <w:r w:rsidR="009554EE" w:rsidRPr="0096151E">
        <w:rPr>
          <w:sz w:val="22"/>
          <w:szCs w:val="22"/>
        </w:rPr>
        <w:t xml:space="preserve"> renda fixa, atrelado ao real</w:t>
      </w:r>
      <w:r w:rsidRPr="0096151E">
        <w:rPr>
          <w:sz w:val="22"/>
          <w:szCs w:val="22"/>
        </w:rPr>
        <w:t xml:space="preserve">, com possibilidade de resgate em até </w:t>
      </w:r>
      <w:r w:rsidR="0010036D">
        <w:rPr>
          <w:sz w:val="22"/>
          <w:szCs w:val="22"/>
        </w:rPr>
        <w:t>2</w:t>
      </w:r>
      <w:r w:rsidRPr="0096151E">
        <w:rPr>
          <w:sz w:val="22"/>
          <w:szCs w:val="22"/>
        </w:rPr>
        <w:t xml:space="preserve"> (</w:t>
      </w:r>
      <w:r w:rsidR="0010036D">
        <w:rPr>
          <w:sz w:val="22"/>
          <w:szCs w:val="22"/>
        </w:rPr>
        <w:t>dois</w:t>
      </w:r>
      <w:r w:rsidRPr="0096151E">
        <w:rPr>
          <w:sz w:val="22"/>
          <w:szCs w:val="22"/>
        </w:rPr>
        <w:t>) dia</w:t>
      </w:r>
      <w:r w:rsidR="0010036D">
        <w:rPr>
          <w:sz w:val="22"/>
          <w:szCs w:val="22"/>
        </w:rPr>
        <w:t>s</w:t>
      </w:r>
      <w:r w:rsidRPr="0096151E">
        <w:rPr>
          <w:sz w:val="22"/>
          <w:szCs w:val="22"/>
        </w:rPr>
        <w:t xml:space="preserve"> út</w:t>
      </w:r>
      <w:r w:rsidR="0010036D">
        <w:rPr>
          <w:sz w:val="22"/>
          <w:szCs w:val="22"/>
        </w:rPr>
        <w:t>eis</w:t>
      </w:r>
      <w:r w:rsidRPr="0096151E">
        <w:rPr>
          <w:sz w:val="22"/>
          <w:szCs w:val="22"/>
        </w:rPr>
        <w:t xml:space="preserve">. </w:t>
      </w:r>
    </w:p>
    <w:p w14:paraId="46DC3D79" w14:textId="353EAF3C" w:rsidR="00115C2E" w:rsidRPr="0096151E" w:rsidRDefault="00115C2E" w:rsidP="00653D38">
      <w:pPr>
        <w:pStyle w:val="PargrafodaLista"/>
        <w:numPr>
          <w:ilvl w:val="2"/>
          <w:numId w:val="45"/>
        </w:numPr>
        <w:tabs>
          <w:tab w:val="left" w:pos="1418"/>
        </w:tabs>
        <w:kinsoku w:val="0"/>
        <w:overflowPunct w:val="0"/>
        <w:spacing w:after="200" w:line="360" w:lineRule="auto"/>
        <w:ind w:right="110" w:hanging="11"/>
        <w:rPr>
          <w:sz w:val="22"/>
          <w:szCs w:val="22"/>
        </w:rPr>
      </w:pPr>
      <w:r w:rsidRPr="0096151E">
        <w:rPr>
          <w:sz w:val="22"/>
          <w:szCs w:val="22"/>
        </w:rPr>
        <w:t xml:space="preserve">Os frutos e rendimentos advindos das aplicações de que trata </w:t>
      </w:r>
      <w:r w:rsidR="00492DD3" w:rsidRPr="0096151E">
        <w:rPr>
          <w:sz w:val="22"/>
          <w:szCs w:val="22"/>
        </w:rPr>
        <w:t>a cláusula anterior</w:t>
      </w:r>
      <w:r w:rsidRPr="0096151E">
        <w:rPr>
          <w:sz w:val="22"/>
          <w:szCs w:val="22"/>
        </w:rPr>
        <w:t xml:space="preserve"> serão incorporados à CONTA RESERVA</w:t>
      </w:r>
      <w:r w:rsidR="001048B7" w:rsidRPr="0096151E">
        <w:rPr>
          <w:sz w:val="22"/>
          <w:szCs w:val="22"/>
        </w:rPr>
        <w:t xml:space="preserve"> ou à </w:t>
      </w:r>
      <w:r w:rsidR="00037F31">
        <w:rPr>
          <w:sz w:val="22"/>
          <w:szCs w:val="22"/>
        </w:rPr>
        <w:t>CONTA EXPANSÃO</w:t>
      </w:r>
      <w:r w:rsidR="001048B7" w:rsidRPr="0096151E">
        <w:rPr>
          <w:sz w:val="22"/>
          <w:szCs w:val="22"/>
        </w:rPr>
        <w:t>, podendo ser</w:t>
      </w:r>
      <w:r w:rsidRPr="0096151E">
        <w:rPr>
          <w:sz w:val="22"/>
          <w:szCs w:val="22"/>
        </w:rPr>
        <w:t xml:space="preserve"> devolvidos ao MUNICÍPIO, no caso de ter sido atingido o SALDO MÍNIMO DA CONTA </w:t>
      </w:r>
      <w:r w:rsidRPr="0096151E">
        <w:rPr>
          <w:sz w:val="22"/>
          <w:szCs w:val="22"/>
        </w:rPr>
        <w:lastRenderedPageBreak/>
        <w:t>RESERVA</w:t>
      </w:r>
      <w:r w:rsidR="006125BE" w:rsidRPr="0096151E">
        <w:rPr>
          <w:sz w:val="22"/>
          <w:szCs w:val="22"/>
        </w:rPr>
        <w:t xml:space="preserve"> e o SALDO MÍNIMO DA </w:t>
      </w:r>
      <w:r w:rsidR="00037F31">
        <w:rPr>
          <w:sz w:val="22"/>
          <w:szCs w:val="22"/>
        </w:rPr>
        <w:t>CONTA EXPANSÃO</w:t>
      </w:r>
      <w:r w:rsidRPr="0096151E">
        <w:rPr>
          <w:sz w:val="22"/>
          <w:szCs w:val="22"/>
        </w:rPr>
        <w:t>.</w:t>
      </w:r>
    </w:p>
    <w:p w14:paraId="0A2F1BBC" w14:textId="5D107C1A" w:rsidR="00115C2E" w:rsidRPr="0096151E" w:rsidRDefault="00115C2E" w:rsidP="00653D38">
      <w:pPr>
        <w:pStyle w:val="PargrafodaLista"/>
        <w:numPr>
          <w:ilvl w:val="2"/>
          <w:numId w:val="45"/>
        </w:numPr>
        <w:tabs>
          <w:tab w:val="left" w:pos="1418"/>
        </w:tabs>
        <w:kinsoku w:val="0"/>
        <w:overflowPunct w:val="0"/>
        <w:spacing w:after="200" w:line="360" w:lineRule="auto"/>
        <w:ind w:right="110" w:hanging="11"/>
        <w:rPr>
          <w:sz w:val="22"/>
          <w:szCs w:val="22"/>
        </w:rPr>
      </w:pPr>
      <w:r w:rsidRPr="0096151E">
        <w:rPr>
          <w:sz w:val="22"/>
          <w:szCs w:val="22"/>
        </w:rPr>
        <w:t xml:space="preserve">Os riscos das aplicações financeiras serão integralmente assumidos pelo </w:t>
      </w:r>
      <w:r w:rsidR="001D686F" w:rsidRPr="00D142E9">
        <w:rPr>
          <w:sz w:val="22"/>
          <w:szCs w:val="22"/>
        </w:rPr>
        <w:t>MUNICÍPIO</w:t>
      </w:r>
      <w:r w:rsidRPr="00D142E9">
        <w:rPr>
          <w:sz w:val="22"/>
          <w:szCs w:val="22"/>
        </w:rPr>
        <w:t>,</w:t>
      </w:r>
      <w:r w:rsidRPr="0096151E">
        <w:rPr>
          <w:sz w:val="22"/>
          <w:szCs w:val="22"/>
        </w:rPr>
        <w:t xml:space="preserve"> cabendo-lhe a responsabilidade pela reposição imediata e integral do </w:t>
      </w:r>
      <w:r w:rsidR="006C4C1A" w:rsidRPr="0096151E">
        <w:rPr>
          <w:sz w:val="22"/>
          <w:szCs w:val="22"/>
        </w:rPr>
        <w:t>SALDO MÍNIMO DA CONTA RESERVA</w:t>
      </w:r>
      <w:r w:rsidR="007E6801" w:rsidRPr="0096151E">
        <w:rPr>
          <w:sz w:val="22"/>
          <w:szCs w:val="22"/>
        </w:rPr>
        <w:t xml:space="preserve"> e SALDO MÍNIMO DA </w:t>
      </w:r>
      <w:r w:rsidR="00037F31">
        <w:rPr>
          <w:sz w:val="22"/>
          <w:szCs w:val="22"/>
        </w:rPr>
        <w:t>CONTA EXPANSÃO</w:t>
      </w:r>
      <w:r w:rsidRPr="0096151E">
        <w:rPr>
          <w:sz w:val="22"/>
          <w:szCs w:val="22"/>
        </w:rPr>
        <w:t xml:space="preserve"> no caso de eventuais perdas.</w:t>
      </w:r>
    </w:p>
    <w:p w14:paraId="4C47A76E" w14:textId="5C75E8BB" w:rsidR="0082224B" w:rsidRPr="0096151E" w:rsidRDefault="0082224B" w:rsidP="00653D38">
      <w:pPr>
        <w:pStyle w:val="PargrafodaLista"/>
        <w:numPr>
          <w:ilvl w:val="1"/>
          <w:numId w:val="45"/>
        </w:numPr>
        <w:tabs>
          <w:tab w:val="left" w:pos="709"/>
        </w:tabs>
        <w:kinsoku w:val="0"/>
        <w:overflowPunct w:val="0"/>
        <w:spacing w:after="200" w:line="360" w:lineRule="auto"/>
        <w:ind w:left="0" w:right="109" w:firstLine="0"/>
        <w:rPr>
          <w:sz w:val="22"/>
          <w:szCs w:val="22"/>
        </w:rPr>
      </w:pPr>
      <w:bookmarkStart w:id="8" w:name="_Ref104386984"/>
      <w:r w:rsidRPr="0096151E">
        <w:rPr>
          <w:sz w:val="22"/>
          <w:szCs w:val="22"/>
        </w:rPr>
        <w:t xml:space="preserve">A INSTITUIÇÃO FINANCEIRA DEPOSITÁRIA deverá disponibilizar chaves de acesso e senhas ao MUNICÍPIO e à CONCESSIONÁRIA para consulta </w:t>
      </w:r>
      <w:r w:rsidR="00F77AAD" w:rsidRPr="0096151E">
        <w:rPr>
          <w:sz w:val="22"/>
          <w:szCs w:val="22"/>
        </w:rPr>
        <w:t xml:space="preserve">ilimitada </w:t>
      </w:r>
      <w:r w:rsidRPr="0096151E">
        <w:rPr>
          <w:sz w:val="22"/>
          <w:szCs w:val="22"/>
        </w:rPr>
        <w:t xml:space="preserve">via </w:t>
      </w:r>
      <w:r w:rsidR="008269BB" w:rsidRPr="0096151E">
        <w:rPr>
          <w:sz w:val="22"/>
          <w:szCs w:val="22"/>
        </w:rPr>
        <w:t>autoatendimento</w:t>
      </w:r>
      <w:r w:rsidRPr="0096151E">
        <w:rPr>
          <w:sz w:val="22"/>
          <w:szCs w:val="22"/>
        </w:rPr>
        <w:t xml:space="preserve"> na </w:t>
      </w:r>
      <w:r w:rsidRPr="0096151E">
        <w:rPr>
          <w:i/>
          <w:iCs/>
          <w:sz w:val="22"/>
          <w:szCs w:val="22"/>
        </w:rPr>
        <w:t xml:space="preserve">internet </w:t>
      </w:r>
      <w:r w:rsidRPr="0096151E">
        <w:rPr>
          <w:sz w:val="22"/>
          <w:szCs w:val="22"/>
        </w:rPr>
        <w:t>aos extratos da CONTA VINCULADA</w:t>
      </w:r>
      <w:r w:rsidR="006125BE" w:rsidRPr="0096151E">
        <w:rPr>
          <w:sz w:val="22"/>
          <w:szCs w:val="22"/>
        </w:rPr>
        <w:t>,</w:t>
      </w:r>
      <w:r w:rsidRPr="0096151E">
        <w:rPr>
          <w:sz w:val="22"/>
          <w:szCs w:val="22"/>
        </w:rPr>
        <w:t xml:space="preserve"> da CONTA RESERVA</w:t>
      </w:r>
      <w:r w:rsidR="006125BE" w:rsidRPr="0096151E">
        <w:rPr>
          <w:sz w:val="22"/>
          <w:szCs w:val="22"/>
        </w:rPr>
        <w:t xml:space="preserve"> e da </w:t>
      </w:r>
      <w:r w:rsidR="00037F31">
        <w:rPr>
          <w:sz w:val="22"/>
          <w:szCs w:val="22"/>
        </w:rPr>
        <w:t>CONTA EXPANSÃO</w:t>
      </w:r>
      <w:r w:rsidRPr="0096151E">
        <w:rPr>
          <w:sz w:val="22"/>
          <w:szCs w:val="22"/>
        </w:rPr>
        <w:t>.</w:t>
      </w:r>
      <w:bookmarkEnd w:id="8"/>
    </w:p>
    <w:p w14:paraId="5A45DB6B" w14:textId="53313A00" w:rsidR="007E6801" w:rsidRPr="0096151E" w:rsidRDefault="000D658A" w:rsidP="00653D38">
      <w:pPr>
        <w:pStyle w:val="PargrafodaLista"/>
        <w:numPr>
          <w:ilvl w:val="2"/>
          <w:numId w:val="45"/>
        </w:numPr>
        <w:tabs>
          <w:tab w:val="left" w:pos="1418"/>
        </w:tabs>
        <w:kinsoku w:val="0"/>
        <w:overflowPunct w:val="0"/>
        <w:spacing w:after="200" w:line="360" w:lineRule="auto"/>
        <w:ind w:right="109" w:hanging="11"/>
        <w:rPr>
          <w:sz w:val="22"/>
          <w:szCs w:val="22"/>
        </w:rPr>
      </w:pPr>
      <w:r w:rsidRPr="0096151E">
        <w:rPr>
          <w:sz w:val="22"/>
          <w:szCs w:val="22"/>
        </w:rPr>
        <w:t xml:space="preserve">O MUNICÍPIO e a CONCESSIONÁRIA deverão </w:t>
      </w:r>
      <w:r w:rsidR="007B05C5" w:rsidRPr="0096151E">
        <w:rPr>
          <w:sz w:val="22"/>
          <w:szCs w:val="22"/>
        </w:rPr>
        <w:t>informar</w:t>
      </w:r>
      <w:r w:rsidRPr="0096151E">
        <w:rPr>
          <w:sz w:val="22"/>
          <w:szCs w:val="22"/>
        </w:rPr>
        <w:t xml:space="preserve"> à INSTITUIÇÃO FINANCEIRA DEPOSITÁRIA </w:t>
      </w:r>
      <w:r w:rsidR="008269BB" w:rsidRPr="0096151E">
        <w:rPr>
          <w:sz w:val="22"/>
          <w:szCs w:val="22"/>
        </w:rPr>
        <w:t>a qualificação das pessoas autorizadas</w:t>
      </w:r>
      <w:r w:rsidR="007B05C5" w:rsidRPr="0096151E">
        <w:rPr>
          <w:sz w:val="22"/>
          <w:szCs w:val="22"/>
        </w:rPr>
        <w:t xml:space="preserve"> </w:t>
      </w:r>
      <w:r w:rsidR="008269BB" w:rsidRPr="0096151E">
        <w:rPr>
          <w:sz w:val="22"/>
          <w:szCs w:val="22"/>
        </w:rPr>
        <w:t>ao</w:t>
      </w:r>
      <w:r w:rsidR="007B05C5" w:rsidRPr="0096151E">
        <w:rPr>
          <w:sz w:val="22"/>
          <w:szCs w:val="22"/>
        </w:rPr>
        <w:t xml:space="preserve"> acesso indicad</w:t>
      </w:r>
      <w:r w:rsidR="008269BB" w:rsidRPr="0096151E">
        <w:rPr>
          <w:sz w:val="22"/>
          <w:szCs w:val="22"/>
        </w:rPr>
        <w:t>o</w:t>
      </w:r>
      <w:r w:rsidR="007B05C5" w:rsidRPr="0096151E">
        <w:rPr>
          <w:sz w:val="22"/>
          <w:szCs w:val="22"/>
        </w:rPr>
        <w:t xml:space="preserve"> n</w:t>
      </w:r>
      <w:r w:rsidR="00492DD3">
        <w:rPr>
          <w:sz w:val="22"/>
          <w:szCs w:val="22"/>
        </w:rPr>
        <w:t>a</w:t>
      </w:r>
      <w:r w:rsidR="007B05C5" w:rsidRPr="0096151E">
        <w:rPr>
          <w:sz w:val="22"/>
          <w:szCs w:val="22"/>
        </w:rPr>
        <w:t xml:space="preserve"> sub</w:t>
      </w:r>
      <w:r w:rsidR="00492DD3">
        <w:rPr>
          <w:sz w:val="22"/>
          <w:szCs w:val="22"/>
        </w:rPr>
        <w:t>cláusula</w:t>
      </w:r>
      <w:r w:rsidR="007B05C5" w:rsidRPr="0096151E">
        <w:rPr>
          <w:sz w:val="22"/>
          <w:szCs w:val="22"/>
        </w:rPr>
        <w:t xml:space="preserve"> </w:t>
      </w:r>
      <w:r w:rsidR="008269BB" w:rsidRPr="0096151E">
        <w:rPr>
          <w:sz w:val="22"/>
          <w:szCs w:val="22"/>
        </w:rPr>
        <w:t>anterior</w:t>
      </w:r>
      <w:r w:rsidR="007B05C5" w:rsidRPr="0096151E">
        <w:rPr>
          <w:sz w:val="22"/>
          <w:szCs w:val="22"/>
        </w:rPr>
        <w:t>.</w:t>
      </w:r>
    </w:p>
    <w:p w14:paraId="6FF7E807" w14:textId="5B434BC9" w:rsidR="00753F1E" w:rsidRPr="0096151E" w:rsidRDefault="00766AF3" w:rsidP="00653D38">
      <w:pPr>
        <w:pStyle w:val="Ttulo1"/>
        <w:numPr>
          <w:ilvl w:val="0"/>
          <w:numId w:val="46"/>
        </w:numPr>
        <w:tabs>
          <w:tab w:val="left" w:pos="709"/>
        </w:tabs>
        <w:kinsoku w:val="0"/>
        <w:overflowPunct w:val="0"/>
        <w:spacing w:after="200" w:line="360" w:lineRule="auto"/>
        <w:ind w:left="0" w:right="118" w:firstLine="0"/>
      </w:pPr>
      <w:bookmarkStart w:id="9" w:name="_bookmark3"/>
      <w:bookmarkStart w:id="10" w:name="_bookmark0"/>
      <w:bookmarkStart w:id="11" w:name="_bookmark1"/>
      <w:bookmarkStart w:id="12" w:name="_bookmark2"/>
      <w:bookmarkStart w:id="13" w:name="_Ref106039140"/>
      <w:bookmarkStart w:id="14" w:name="_Toc188310858"/>
      <w:bookmarkEnd w:id="9"/>
      <w:bookmarkEnd w:id="10"/>
      <w:bookmarkEnd w:id="11"/>
      <w:bookmarkEnd w:id="12"/>
      <w:r w:rsidRPr="0096151E">
        <w:t xml:space="preserve">Composição e </w:t>
      </w:r>
      <w:r w:rsidR="007C154C" w:rsidRPr="0096151E">
        <w:t xml:space="preserve">manutenção </w:t>
      </w:r>
      <w:r w:rsidRPr="0096151E">
        <w:t xml:space="preserve">do SALDO MÍNIMO DA CONTA RESERVA e da </w:t>
      </w:r>
      <w:bookmarkEnd w:id="13"/>
      <w:r>
        <w:t>CONTA EXPANSÃO</w:t>
      </w:r>
      <w:bookmarkEnd w:id="14"/>
    </w:p>
    <w:p w14:paraId="09571081" w14:textId="01A5C6CE" w:rsidR="00E55C8B" w:rsidRPr="0096151E" w:rsidRDefault="000E1E33" w:rsidP="00653D38">
      <w:pPr>
        <w:pStyle w:val="PargrafodaLista"/>
        <w:numPr>
          <w:ilvl w:val="1"/>
          <w:numId w:val="46"/>
        </w:numPr>
        <w:tabs>
          <w:tab w:val="left" w:pos="709"/>
        </w:tabs>
        <w:kinsoku w:val="0"/>
        <w:overflowPunct w:val="0"/>
        <w:spacing w:after="200" w:line="360" w:lineRule="auto"/>
        <w:ind w:left="0" w:firstLine="0"/>
        <w:rPr>
          <w:sz w:val="22"/>
          <w:szCs w:val="22"/>
        </w:rPr>
      </w:pPr>
      <w:bookmarkStart w:id="15" w:name="_bookmark4"/>
      <w:bookmarkStart w:id="16" w:name="_Ref104377883"/>
      <w:bookmarkStart w:id="17" w:name="_Ref106040550"/>
      <w:bookmarkEnd w:id="15"/>
      <w:r w:rsidRPr="0096151E">
        <w:rPr>
          <w:sz w:val="22"/>
          <w:szCs w:val="22"/>
        </w:rPr>
        <w:t xml:space="preserve">A partir da DATA DE EFICÁCIA </w:t>
      </w:r>
      <w:r w:rsidR="00964E80" w:rsidRPr="0096151E">
        <w:rPr>
          <w:sz w:val="22"/>
          <w:szCs w:val="22"/>
        </w:rPr>
        <w:t xml:space="preserve">até o término </w:t>
      </w:r>
      <w:r w:rsidR="00B70EAB">
        <w:rPr>
          <w:sz w:val="22"/>
          <w:szCs w:val="22"/>
        </w:rPr>
        <w:t xml:space="preserve">do </w:t>
      </w:r>
      <w:r w:rsidR="00B70EAB" w:rsidRPr="00087B73">
        <w:rPr>
          <w:sz w:val="22"/>
          <w:szCs w:val="22"/>
          <w:highlight w:val="yellow"/>
        </w:rPr>
        <w:t>ano 1</w:t>
      </w:r>
      <w:r w:rsidRPr="00087B73">
        <w:rPr>
          <w:sz w:val="22"/>
          <w:szCs w:val="22"/>
          <w:highlight w:val="yellow"/>
        </w:rPr>
        <w:t xml:space="preserve">, </w:t>
      </w:r>
      <w:r w:rsidR="000544D2" w:rsidRPr="0096151E">
        <w:rPr>
          <w:sz w:val="22"/>
          <w:szCs w:val="22"/>
        </w:rPr>
        <w:t>d</w:t>
      </w:r>
      <w:r w:rsidR="00E55C8B" w:rsidRPr="0096151E">
        <w:rPr>
          <w:sz w:val="22"/>
          <w:szCs w:val="22"/>
        </w:rPr>
        <w:t>as RECEITAS VINCULADAS que transitarem pela CONTA VINCULADA ser</w:t>
      </w:r>
      <w:r w:rsidR="000544D2" w:rsidRPr="0096151E">
        <w:rPr>
          <w:sz w:val="22"/>
          <w:szCs w:val="22"/>
        </w:rPr>
        <w:t>á</w:t>
      </w:r>
      <w:r w:rsidR="00E55C8B" w:rsidRPr="0096151E">
        <w:rPr>
          <w:sz w:val="22"/>
          <w:szCs w:val="22"/>
        </w:rPr>
        <w:t xml:space="preserve"> retid</w:t>
      </w:r>
      <w:r w:rsidR="000544D2" w:rsidRPr="0096151E">
        <w:rPr>
          <w:sz w:val="22"/>
          <w:szCs w:val="22"/>
        </w:rPr>
        <w:t>o montante</w:t>
      </w:r>
      <w:r w:rsidR="00542931" w:rsidRPr="0096151E">
        <w:rPr>
          <w:sz w:val="22"/>
          <w:szCs w:val="22"/>
        </w:rPr>
        <w:t xml:space="preserve"> pela INSTITUIÇÃO FINANCEIRA DEPOSITÁRIA</w:t>
      </w:r>
      <w:r w:rsidR="00964E80" w:rsidRPr="0096151E">
        <w:rPr>
          <w:sz w:val="22"/>
          <w:szCs w:val="22"/>
        </w:rPr>
        <w:t xml:space="preserve"> </w:t>
      </w:r>
      <w:r w:rsidR="000544D2" w:rsidRPr="0096151E">
        <w:rPr>
          <w:sz w:val="22"/>
          <w:szCs w:val="22"/>
        </w:rPr>
        <w:t xml:space="preserve">para formação do SALDO MÍNIMO DA CONTA RESERVA e do SALDO MÍNIMO </w:t>
      </w:r>
      <w:r w:rsidR="00EC56DD">
        <w:rPr>
          <w:sz w:val="22"/>
          <w:szCs w:val="22"/>
        </w:rPr>
        <w:t>DA CONTA EXPANSÃO</w:t>
      </w:r>
      <w:r w:rsidR="00E55C8B" w:rsidRPr="0096151E">
        <w:rPr>
          <w:sz w:val="22"/>
          <w:szCs w:val="22"/>
        </w:rPr>
        <w:t>.</w:t>
      </w:r>
      <w:bookmarkEnd w:id="16"/>
      <w:bookmarkEnd w:id="17"/>
    </w:p>
    <w:p w14:paraId="6C20EBE5" w14:textId="260ED9AE" w:rsidR="000E1E33" w:rsidRPr="0096151E" w:rsidRDefault="00E55C8B" w:rsidP="00653D38">
      <w:pPr>
        <w:pStyle w:val="PargrafodaLista"/>
        <w:numPr>
          <w:ilvl w:val="2"/>
          <w:numId w:val="46"/>
        </w:numPr>
        <w:tabs>
          <w:tab w:val="left" w:pos="1418"/>
        </w:tabs>
        <w:kinsoku w:val="0"/>
        <w:overflowPunct w:val="0"/>
        <w:spacing w:after="200" w:line="360" w:lineRule="auto"/>
        <w:ind w:hanging="11"/>
        <w:rPr>
          <w:sz w:val="22"/>
          <w:szCs w:val="22"/>
        </w:rPr>
      </w:pPr>
      <w:bookmarkStart w:id="18" w:name="_Ref104414641"/>
      <w:r w:rsidRPr="0096151E">
        <w:rPr>
          <w:sz w:val="22"/>
          <w:szCs w:val="22"/>
        </w:rPr>
        <w:t xml:space="preserve">As retenções e depósitos </w:t>
      </w:r>
      <w:r w:rsidR="00285F5E" w:rsidRPr="0096151E">
        <w:rPr>
          <w:sz w:val="22"/>
          <w:szCs w:val="22"/>
        </w:rPr>
        <w:t xml:space="preserve">mencionados </w:t>
      </w:r>
      <w:r w:rsidR="00492DD3" w:rsidRPr="0096151E">
        <w:rPr>
          <w:sz w:val="22"/>
          <w:szCs w:val="22"/>
        </w:rPr>
        <w:t>na cláusula anterior</w:t>
      </w:r>
      <w:r w:rsidRPr="0096151E">
        <w:rPr>
          <w:sz w:val="22"/>
          <w:szCs w:val="22"/>
        </w:rPr>
        <w:t xml:space="preserve"> serão realizados </w:t>
      </w:r>
      <w:r w:rsidR="00276231" w:rsidRPr="0096151E">
        <w:rPr>
          <w:sz w:val="22"/>
          <w:szCs w:val="22"/>
        </w:rPr>
        <w:t xml:space="preserve">(i) </w:t>
      </w:r>
      <w:r w:rsidR="000E1E33" w:rsidRPr="0096151E">
        <w:rPr>
          <w:sz w:val="22"/>
          <w:szCs w:val="22"/>
        </w:rPr>
        <w:t xml:space="preserve">em parcelas mensais de </w:t>
      </w:r>
      <w:r w:rsidR="000E1E33" w:rsidRPr="00087B73">
        <w:rPr>
          <w:sz w:val="22"/>
          <w:szCs w:val="22"/>
          <w:highlight w:val="yellow"/>
        </w:rPr>
        <w:t xml:space="preserve">1/12 (um doze avos) </w:t>
      </w:r>
      <w:r w:rsidRPr="0096151E">
        <w:rPr>
          <w:sz w:val="22"/>
          <w:szCs w:val="22"/>
        </w:rPr>
        <w:t xml:space="preserve">do total correspondente a 3 (três) CONTRAPRESTAÇÕES MENSAIS </w:t>
      </w:r>
      <w:r w:rsidR="00F9784C" w:rsidRPr="0096151E">
        <w:rPr>
          <w:sz w:val="22"/>
          <w:szCs w:val="22"/>
        </w:rPr>
        <w:t>OFERTADAS</w:t>
      </w:r>
      <w:r w:rsidRPr="0096151E">
        <w:rPr>
          <w:sz w:val="22"/>
          <w:szCs w:val="22"/>
        </w:rPr>
        <w:t xml:space="preserve">, </w:t>
      </w:r>
      <w:r w:rsidR="000E1E33" w:rsidRPr="0096151E">
        <w:rPr>
          <w:sz w:val="22"/>
          <w:szCs w:val="22"/>
        </w:rPr>
        <w:t xml:space="preserve">pelo período de </w:t>
      </w:r>
      <w:r w:rsidR="000E1E33" w:rsidRPr="00087B73">
        <w:rPr>
          <w:sz w:val="22"/>
          <w:szCs w:val="22"/>
          <w:highlight w:val="yellow"/>
        </w:rPr>
        <w:t xml:space="preserve">12 (doze) </w:t>
      </w:r>
      <w:r w:rsidR="000E1E33" w:rsidRPr="0096151E">
        <w:rPr>
          <w:sz w:val="22"/>
          <w:szCs w:val="22"/>
        </w:rPr>
        <w:t>meses consecutivos</w:t>
      </w:r>
      <w:r w:rsidR="00276231" w:rsidRPr="0096151E">
        <w:rPr>
          <w:sz w:val="22"/>
          <w:szCs w:val="22"/>
        </w:rPr>
        <w:t xml:space="preserve"> e (ii) </w:t>
      </w:r>
      <w:r w:rsidR="00276231" w:rsidRPr="00087B73">
        <w:rPr>
          <w:sz w:val="22"/>
          <w:szCs w:val="22"/>
          <w:highlight w:val="yellow"/>
        </w:rPr>
        <w:t>1/</w:t>
      </w:r>
      <w:r w:rsidR="009D294F" w:rsidRPr="00087B73">
        <w:rPr>
          <w:sz w:val="22"/>
          <w:szCs w:val="22"/>
          <w:highlight w:val="yellow"/>
        </w:rPr>
        <w:t>12</w:t>
      </w:r>
      <w:r w:rsidR="00276231" w:rsidRPr="00087B73">
        <w:rPr>
          <w:sz w:val="22"/>
          <w:szCs w:val="22"/>
          <w:highlight w:val="yellow"/>
        </w:rPr>
        <w:t xml:space="preserve"> (um doze avos) </w:t>
      </w:r>
      <w:r w:rsidR="00276231" w:rsidRPr="0096151E">
        <w:rPr>
          <w:sz w:val="22"/>
          <w:szCs w:val="22"/>
        </w:rPr>
        <w:t>do total correspondente a</w:t>
      </w:r>
      <w:r w:rsidR="003C048B">
        <w:rPr>
          <w:sz w:val="22"/>
          <w:szCs w:val="22"/>
        </w:rPr>
        <w:t xml:space="preserve"> 3 (três)</w:t>
      </w:r>
      <w:r w:rsidR="00276231" w:rsidRPr="0096151E">
        <w:rPr>
          <w:sz w:val="22"/>
          <w:szCs w:val="22"/>
        </w:rPr>
        <w:t xml:space="preserve"> LIMITE</w:t>
      </w:r>
      <w:r w:rsidR="003C048B">
        <w:rPr>
          <w:sz w:val="22"/>
          <w:szCs w:val="22"/>
        </w:rPr>
        <w:t>S</w:t>
      </w:r>
      <w:r w:rsidR="00276231" w:rsidRPr="0096151E">
        <w:rPr>
          <w:sz w:val="22"/>
          <w:szCs w:val="22"/>
        </w:rPr>
        <w:t xml:space="preserve"> </w:t>
      </w:r>
      <w:r w:rsidR="003C048B">
        <w:rPr>
          <w:sz w:val="22"/>
          <w:szCs w:val="22"/>
        </w:rPr>
        <w:t>MENSAIS</w:t>
      </w:r>
      <w:r w:rsidR="003C048B" w:rsidRPr="0096151E">
        <w:rPr>
          <w:sz w:val="22"/>
          <w:szCs w:val="22"/>
        </w:rPr>
        <w:t xml:space="preserve"> </w:t>
      </w:r>
      <w:r w:rsidR="00276231" w:rsidRPr="0096151E">
        <w:rPr>
          <w:sz w:val="22"/>
          <w:szCs w:val="22"/>
        </w:rPr>
        <w:t xml:space="preserve">DE </w:t>
      </w:r>
      <w:r w:rsidR="00EF5392">
        <w:rPr>
          <w:sz w:val="22"/>
          <w:szCs w:val="22"/>
        </w:rPr>
        <w:t>COTA EXPANSÃO</w:t>
      </w:r>
      <w:r w:rsidR="00276231" w:rsidRPr="0096151E">
        <w:rPr>
          <w:sz w:val="22"/>
          <w:szCs w:val="22"/>
        </w:rPr>
        <w:t xml:space="preserve">, pelo período de </w:t>
      </w:r>
      <w:r w:rsidR="00276231" w:rsidRPr="00087B73">
        <w:rPr>
          <w:sz w:val="22"/>
          <w:szCs w:val="22"/>
          <w:highlight w:val="yellow"/>
        </w:rPr>
        <w:t xml:space="preserve">12 (doze) </w:t>
      </w:r>
      <w:r w:rsidR="00276231" w:rsidRPr="0096151E">
        <w:rPr>
          <w:sz w:val="22"/>
          <w:szCs w:val="22"/>
        </w:rPr>
        <w:t>meses consecutivos</w:t>
      </w:r>
      <w:r w:rsidR="000E1E33" w:rsidRPr="0096151E">
        <w:rPr>
          <w:sz w:val="22"/>
          <w:szCs w:val="22"/>
        </w:rPr>
        <w:t>.</w:t>
      </w:r>
      <w:bookmarkEnd w:id="18"/>
    </w:p>
    <w:p w14:paraId="0AB50905" w14:textId="1E9740F2" w:rsidR="009F048E" w:rsidRDefault="005546C2" w:rsidP="00CE011D">
      <w:pPr>
        <w:pStyle w:val="PargrafodaLista"/>
        <w:numPr>
          <w:ilvl w:val="3"/>
          <w:numId w:val="46"/>
        </w:numPr>
        <w:tabs>
          <w:tab w:val="left" w:pos="1985"/>
        </w:tabs>
        <w:kinsoku w:val="0"/>
        <w:overflowPunct w:val="0"/>
        <w:spacing w:after="200" w:line="360" w:lineRule="auto"/>
        <w:ind w:left="1418" w:firstLine="0"/>
        <w:rPr>
          <w:sz w:val="22"/>
          <w:szCs w:val="22"/>
        </w:rPr>
      </w:pPr>
      <w:r w:rsidRPr="0096151E">
        <w:rPr>
          <w:sz w:val="22"/>
          <w:szCs w:val="22"/>
        </w:rPr>
        <w:t>O</w:t>
      </w:r>
      <w:r w:rsidR="00F9784C" w:rsidRPr="0096151E">
        <w:rPr>
          <w:sz w:val="22"/>
          <w:szCs w:val="22"/>
        </w:rPr>
        <w:t>s</w:t>
      </w:r>
      <w:r w:rsidRPr="0096151E">
        <w:rPr>
          <w:sz w:val="22"/>
          <w:szCs w:val="22"/>
        </w:rPr>
        <w:t xml:space="preserve"> </w:t>
      </w:r>
      <w:r w:rsidR="00F9784C" w:rsidRPr="0096151E">
        <w:rPr>
          <w:sz w:val="22"/>
          <w:szCs w:val="22"/>
        </w:rPr>
        <w:t>valores da</w:t>
      </w:r>
      <w:r w:rsidRPr="0096151E">
        <w:rPr>
          <w:sz w:val="22"/>
          <w:szCs w:val="22"/>
        </w:rPr>
        <w:t xml:space="preserve"> CONTRAPRESTAÇÃO MENSAL OFERTADA</w:t>
      </w:r>
      <w:r w:rsidR="00F9784C" w:rsidRPr="0096151E">
        <w:rPr>
          <w:sz w:val="22"/>
          <w:szCs w:val="22"/>
        </w:rPr>
        <w:t xml:space="preserve"> e do LIMITE </w:t>
      </w:r>
      <w:r w:rsidR="00894E7B">
        <w:rPr>
          <w:sz w:val="22"/>
          <w:szCs w:val="22"/>
        </w:rPr>
        <w:t>MENSAL</w:t>
      </w:r>
      <w:r w:rsidR="00F9784C" w:rsidRPr="0096151E">
        <w:rPr>
          <w:sz w:val="22"/>
          <w:szCs w:val="22"/>
        </w:rPr>
        <w:t xml:space="preserve"> DE </w:t>
      </w:r>
      <w:r w:rsidR="00EF5392">
        <w:rPr>
          <w:sz w:val="22"/>
          <w:szCs w:val="22"/>
        </w:rPr>
        <w:t>COTA EXPANSÃO</w:t>
      </w:r>
      <w:r w:rsidR="00F9784C" w:rsidRPr="0096151E">
        <w:rPr>
          <w:sz w:val="22"/>
          <w:szCs w:val="22"/>
        </w:rPr>
        <w:t xml:space="preserve"> </w:t>
      </w:r>
      <w:r w:rsidRPr="0096151E">
        <w:rPr>
          <w:sz w:val="22"/>
          <w:szCs w:val="22"/>
        </w:rPr>
        <w:t>utilizado</w:t>
      </w:r>
      <w:r w:rsidR="00F9784C" w:rsidRPr="0096151E">
        <w:rPr>
          <w:sz w:val="22"/>
          <w:szCs w:val="22"/>
        </w:rPr>
        <w:t>s</w:t>
      </w:r>
      <w:r w:rsidRPr="0096151E">
        <w:rPr>
          <w:sz w:val="22"/>
          <w:szCs w:val="22"/>
        </w:rPr>
        <w:t xml:space="preserve"> como referência para </w:t>
      </w:r>
      <w:r w:rsidR="00492DD3">
        <w:rPr>
          <w:sz w:val="22"/>
          <w:szCs w:val="22"/>
        </w:rPr>
        <w:t>a</w:t>
      </w:r>
      <w:r w:rsidRPr="0096151E">
        <w:rPr>
          <w:sz w:val="22"/>
          <w:szCs w:val="22"/>
        </w:rPr>
        <w:t xml:space="preserve"> sub</w:t>
      </w:r>
      <w:r w:rsidR="00492DD3">
        <w:rPr>
          <w:sz w:val="22"/>
          <w:szCs w:val="22"/>
        </w:rPr>
        <w:t>cláusula</w:t>
      </w:r>
      <w:r w:rsidRPr="0096151E">
        <w:rPr>
          <w:sz w:val="22"/>
          <w:szCs w:val="22"/>
        </w:rPr>
        <w:t xml:space="preserve"> </w:t>
      </w:r>
      <w:r w:rsidRPr="0096151E">
        <w:rPr>
          <w:sz w:val="22"/>
          <w:szCs w:val="22"/>
        </w:rPr>
        <w:fldChar w:fldCharType="begin"/>
      </w:r>
      <w:r w:rsidRPr="0096151E">
        <w:rPr>
          <w:sz w:val="22"/>
          <w:szCs w:val="22"/>
        </w:rPr>
        <w:instrText xml:space="preserve"> REF _Ref104414641 \r \h </w:instrText>
      </w:r>
      <w:r w:rsidR="004D0C8A" w:rsidRPr="0096151E">
        <w:rPr>
          <w:sz w:val="22"/>
          <w:szCs w:val="22"/>
        </w:rPr>
        <w:instrText xml:space="preserve"> \* MERGEFORMAT </w:instrText>
      </w:r>
      <w:r w:rsidRPr="0096151E">
        <w:rPr>
          <w:sz w:val="22"/>
          <w:szCs w:val="22"/>
        </w:rPr>
      </w:r>
      <w:r w:rsidRPr="0096151E">
        <w:rPr>
          <w:sz w:val="22"/>
          <w:szCs w:val="22"/>
        </w:rPr>
        <w:fldChar w:fldCharType="separate"/>
      </w:r>
      <w:r w:rsidR="000F0C35">
        <w:rPr>
          <w:sz w:val="22"/>
          <w:szCs w:val="22"/>
        </w:rPr>
        <w:t>5.1.1</w:t>
      </w:r>
      <w:r w:rsidRPr="0096151E">
        <w:rPr>
          <w:sz w:val="22"/>
          <w:szCs w:val="22"/>
        </w:rPr>
        <w:fldChar w:fldCharType="end"/>
      </w:r>
      <w:r w:rsidRPr="0096151E">
        <w:rPr>
          <w:sz w:val="22"/>
          <w:szCs w:val="22"/>
        </w:rPr>
        <w:t xml:space="preserve"> ser</w:t>
      </w:r>
      <w:r w:rsidR="00F9784C" w:rsidRPr="0096151E">
        <w:rPr>
          <w:sz w:val="22"/>
          <w:szCs w:val="22"/>
        </w:rPr>
        <w:t>ão</w:t>
      </w:r>
      <w:r w:rsidRPr="0096151E">
        <w:rPr>
          <w:sz w:val="22"/>
          <w:szCs w:val="22"/>
        </w:rPr>
        <w:t xml:space="preserve"> </w:t>
      </w:r>
      <w:r w:rsidR="00F9784C" w:rsidRPr="0096151E">
        <w:rPr>
          <w:sz w:val="22"/>
          <w:szCs w:val="22"/>
        </w:rPr>
        <w:t xml:space="preserve">mantidos </w:t>
      </w:r>
      <w:r w:rsidRPr="0096151E">
        <w:rPr>
          <w:sz w:val="22"/>
          <w:szCs w:val="22"/>
        </w:rPr>
        <w:t>atualizado</w:t>
      </w:r>
      <w:r w:rsidR="00F9784C" w:rsidRPr="0096151E">
        <w:rPr>
          <w:sz w:val="22"/>
          <w:szCs w:val="22"/>
        </w:rPr>
        <w:t>s</w:t>
      </w:r>
      <w:r w:rsidRPr="0096151E">
        <w:rPr>
          <w:sz w:val="22"/>
          <w:szCs w:val="22"/>
        </w:rPr>
        <w:t>.</w:t>
      </w:r>
    </w:p>
    <w:p w14:paraId="3E97A017" w14:textId="5FC580D5" w:rsidR="00732FDD" w:rsidRPr="00EC56DD" w:rsidRDefault="00732FDD" w:rsidP="00894E7B">
      <w:pPr>
        <w:pStyle w:val="PargrafodaLista"/>
        <w:numPr>
          <w:ilvl w:val="3"/>
          <w:numId w:val="46"/>
        </w:numPr>
        <w:tabs>
          <w:tab w:val="left" w:pos="1418"/>
          <w:tab w:val="left" w:pos="1985"/>
        </w:tabs>
        <w:kinsoku w:val="0"/>
        <w:overflowPunct w:val="0"/>
        <w:spacing w:after="200" w:line="360" w:lineRule="auto"/>
        <w:ind w:left="1418" w:firstLine="0"/>
        <w:rPr>
          <w:sz w:val="22"/>
          <w:szCs w:val="22"/>
        </w:rPr>
      </w:pPr>
      <w:r>
        <w:rPr>
          <w:sz w:val="22"/>
          <w:szCs w:val="22"/>
        </w:rPr>
        <w:t>Caberá ao VERIFICADOR INDEPENDENTE informar à INSTITUIÇÃO FINANCEIRA DEPOSITÁRIA os valores atualizados do SALDO MÍNIMO DA CONTA RESERVA e do SALDO MÍNIMO DA CONTA EXPANSÃO</w:t>
      </w:r>
      <w:r w:rsidR="008B39FF">
        <w:rPr>
          <w:sz w:val="22"/>
          <w:szCs w:val="22"/>
        </w:rPr>
        <w:t>, no prazo de 10 (dez) dias úteis a contar da ocorrência da alteração.</w:t>
      </w:r>
    </w:p>
    <w:p w14:paraId="7BFA8E3F" w14:textId="26237143" w:rsidR="00FA370A" w:rsidRDefault="00FA370A" w:rsidP="00653D38">
      <w:pPr>
        <w:pStyle w:val="PargrafodaLista"/>
        <w:numPr>
          <w:ilvl w:val="2"/>
          <w:numId w:val="46"/>
        </w:numPr>
        <w:tabs>
          <w:tab w:val="left" w:pos="1418"/>
        </w:tabs>
        <w:kinsoku w:val="0"/>
        <w:overflowPunct w:val="0"/>
        <w:spacing w:after="200" w:line="360" w:lineRule="auto"/>
        <w:ind w:hanging="11"/>
        <w:rPr>
          <w:sz w:val="22"/>
          <w:szCs w:val="22"/>
        </w:rPr>
      </w:pPr>
      <w:r w:rsidRPr="0096151E">
        <w:rPr>
          <w:sz w:val="22"/>
          <w:szCs w:val="22"/>
        </w:rPr>
        <w:lastRenderedPageBreak/>
        <w:t>A</w:t>
      </w:r>
      <w:r w:rsidR="003C4DAA" w:rsidRPr="0096151E">
        <w:rPr>
          <w:sz w:val="22"/>
          <w:szCs w:val="22"/>
        </w:rPr>
        <w:t xml:space="preserve"> partir</w:t>
      </w:r>
      <w:r w:rsidRPr="0096151E">
        <w:rPr>
          <w:sz w:val="22"/>
          <w:szCs w:val="22"/>
        </w:rPr>
        <w:t xml:space="preserve"> </w:t>
      </w:r>
      <w:r w:rsidR="00E56543" w:rsidRPr="0096151E">
        <w:rPr>
          <w:sz w:val="22"/>
          <w:szCs w:val="22"/>
        </w:rPr>
        <w:t>d</w:t>
      </w:r>
      <w:r w:rsidR="008863D2" w:rsidRPr="0096151E">
        <w:rPr>
          <w:sz w:val="22"/>
          <w:szCs w:val="22"/>
        </w:rPr>
        <w:t xml:space="preserve">o </w:t>
      </w:r>
      <w:r w:rsidR="002A4E6D" w:rsidRPr="00087B73">
        <w:rPr>
          <w:sz w:val="22"/>
          <w:szCs w:val="22"/>
          <w:highlight w:val="yellow"/>
        </w:rPr>
        <w:t>13</w:t>
      </w:r>
      <w:r w:rsidR="008863D2" w:rsidRPr="00087B73">
        <w:rPr>
          <w:sz w:val="22"/>
          <w:szCs w:val="22"/>
          <w:highlight w:val="yellow"/>
        </w:rPr>
        <w:t xml:space="preserve">º mês </w:t>
      </w:r>
      <w:r w:rsidR="008863D2" w:rsidRPr="0096151E">
        <w:rPr>
          <w:sz w:val="22"/>
          <w:szCs w:val="22"/>
        </w:rPr>
        <w:t>da CONCESSÃO</w:t>
      </w:r>
      <w:r w:rsidR="002C32B2" w:rsidRPr="0096151E">
        <w:rPr>
          <w:sz w:val="22"/>
          <w:szCs w:val="22"/>
        </w:rPr>
        <w:t xml:space="preserve"> até o fim do PRAZO DA CONCESSÃO</w:t>
      </w:r>
      <w:r w:rsidRPr="0096151E">
        <w:rPr>
          <w:sz w:val="22"/>
          <w:szCs w:val="22"/>
        </w:rPr>
        <w:t xml:space="preserve">, a INSTITUIÇÃO FINANCEIRA DEPOSITÁRIA deverá manter o SALDO MÍNIMO DA CONTA RESERVA e o SALDO MÍNIMO </w:t>
      </w:r>
      <w:r w:rsidR="003A21E1" w:rsidRPr="0096151E">
        <w:rPr>
          <w:sz w:val="22"/>
          <w:szCs w:val="22"/>
        </w:rPr>
        <w:t>D</w:t>
      </w:r>
      <w:r w:rsidR="00DA1CD2">
        <w:rPr>
          <w:sz w:val="22"/>
          <w:szCs w:val="22"/>
        </w:rPr>
        <w:t xml:space="preserve">A </w:t>
      </w:r>
      <w:r w:rsidR="00037F31">
        <w:rPr>
          <w:sz w:val="22"/>
          <w:szCs w:val="22"/>
        </w:rPr>
        <w:t>CONTA EXPANSÃO</w:t>
      </w:r>
      <w:r w:rsidRPr="0096151E">
        <w:rPr>
          <w:sz w:val="22"/>
          <w:szCs w:val="22"/>
        </w:rPr>
        <w:t>.</w:t>
      </w:r>
    </w:p>
    <w:p w14:paraId="03422E6A" w14:textId="327C2760" w:rsidR="002C32B2" w:rsidRPr="0096151E" w:rsidRDefault="00FE4640" w:rsidP="00653D38">
      <w:pPr>
        <w:pStyle w:val="PargrafodaLista"/>
        <w:numPr>
          <w:ilvl w:val="1"/>
          <w:numId w:val="46"/>
        </w:numPr>
        <w:tabs>
          <w:tab w:val="left" w:pos="709"/>
        </w:tabs>
        <w:kinsoku w:val="0"/>
        <w:overflowPunct w:val="0"/>
        <w:spacing w:after="200" w:line="360" w:lineRule="auto"/>
        <w:ind w:left="0" w:right="223" w:firstLine="0"/>
        <w:rPr>
          <w:sz w:val="22"/>
          <w:szCs w:val="22"/>
        </w:rPr>
      </w:pPr>
      <w:bookmarkStart w:id="19" w:name="_Ref106044111"/>
      <w:bookmarkStart w:id="20" w:name="_Ref104377892"/>
      <w:r w:rsidRPr="0096151E">
        <w:rPr>
          <w:sz w:val="22"/>
          <w:szCs w:val="22"/>
        </w:rPr>
        <w:t>Sempre que necessário</w:t>
      </w:r>
      <w:r w:rsidR="00FA45E0" w:rsidRPr="0096151E">
        <w:rPr>
          <w:sz w:val="22"/>
          <w:szCs w:val="22"/>
        </w:rPr>
        <w:t xml:space="preserve"> e observada a ordem de prioridade prevista </w:t>
      </w:r>
      <w:r w:rsidR="00492DD3" w:rsidRPr="000E4410">
        <w:rPr>
          <w:sz w:val="22"/>
          <w:szCs w:val="22"/>
        </w:rPr>
        <w:t>na cláusula</w:t>
      </w:r>
      <w:r w:rsidR="002B763F" w:rsidRPr="000E4410">
        <w:rPr>
          <w:sz w:val="22"/>
          <w:szCs w:val="22"/>
        </w:rPr>
        <w:t xml:space="preserve"> </w:t>
      </w:r>
      <w:r w:rsidR="002B763F" w:rsidRPr="000E4410">
        <w:rPr>
          <w:sz w:val="22"/>
          <w:szCs w:val="22"/>
        </w:rPr>
        <w:fldChar w:fldCharType="begin"/>
      </w:r>
      <w:r w:rsidR="002B763F" w:rsidRPr="000E4410">
        <w:rPr>
          <w:sz w:val="22"/>
          <w:szCs w:val="22"/>
        </w:rPr>
        <w:instrText xml:space="preserve"> REF _Ref106042389 \r \h </w:instrText>
      </w:r>
      <w:r w:rsidR="002B763F" w:rsidRPr="0096151E">
        <w:rPr>
          <w:sz w:val="22"/>
          <w:szCs w:val="22"/>
        </w:rPr>
        <w:instrText xml:space="preserve"> \* MERGEFORMAT </w:instrText>
      </w:r>
      <w:r w:rsidR="002B763F" w:rsidRPr="000E4410">
        <w:rPr>
          <w:sz w:val="22"/>
          <w:szCs w:val="22"/>
        </w:rPr>
      </w:r>
      <w:r w:rsidR="002B763F" w:rsidRPr="000E4410">
        <w:rPr>
          <w:sz w:val="22"/>
          <w:szCs w:val="22"/>
        </w:rPr>
        <w:fldChar w:fldCharType="separate"/>
      </w:r>
      <w:r w:rsidR="000F0C35">
        <w:rPr>
          <w:sz w:val="22"/>
          <w:szCs w:val="22"/>
        </w:rPr>
        <w:t>6</w:t>
      </w:r>
      <w:r w:rsidR="002B763F" w:rsidRPr="000E4410">
        <w:rPr>
          <w:sz w:val="22"/>
          <w:szCs w:val="22"/>
        </w:rPr>
        <w:fldChar w:fldCharType="end"/>
      </w:r>
      <w:r w:rsidRPr="000E4410">
        <w:rPr>
          <w:sz w:val="22"/>
          <w:szCs w:val="22"/>
        </w:rPr>
        <w:t>,</w:t>
      </w:r>
      <w:r w:rsidRPr="0096151E">
        <w:rPr>
          <w:sz w:val="22"/>
          <w:szCs w:val="22"/>
        </w:rPr>
        <w:t xml:space="preserve"> a INSTITUIÇÃO FINANCEIRA DEPOSITÁRIA deverá</w:t>
      </w:r>
      <w:r w:rsidR="002C32B2" w:rsidRPr="0096151E">
        <w:rPr>
          <w:sz w:val="22"/>
          <w:szCs w:val="22"/>
        </w:rPr>
        <w:t xml:space="preserve"> </w:t>
      </w:r>
      <w:r w:rsidRPr="0096151E">
        <w:rPr>
          <w:sz w:val="22"/>
          <w:szCs w:val="22"/>
        </w:rPr>
        <w:t xml:space="preserve">proceder à retenção e </w:t>
      </w:r>
      <w:r w:rsidR="003E62BE" w:rsidRPr="0096151E">
        <w:rPr>
          <w:sz w:val="22"/>
          <w:szCs w:val="22"/>
        </w:rPr>
        <w:t xml:space="preserve">à </w:t>
      </w:r>
      <w:r w:rsidRPr="0096151E">
        <w:rPr>
          <w:sz w:val="22"/>
          <w:szCs w:val="22"/>
        </w:rPr>
        <w:t>transferência da CONTA VINCULADA</w:t>
      </w:r>
      <w:r w:rsidR="002C32B2" w:rsidRPr="0096151E">
        <w:rPr>
          <w:sz w:val="22"/>
          <w:szCs w:val="22"/>
        </w:rPr>
        <w:t>:</w:t>
      </w:r>
      <w:bookmarkEnd w:id="19"/>
    </w:p>
    <w:p w14:paraId="178F8627" w14:textId="57F3EC61" w:rsidR="003E3167" w:rsidRPr="000E4410" w:rsidRDefault="00FE4640" w:rsidP="00653D38">
      <w:pPr>
        <w:pStyle w:val="PargrafodaLista"/>
        <w:numPr>
          <w:ilvl w:val="2"/>
          <w:numId w:val="37"/>
        </w:numPr>
        <w:tabs>
          <w:tab w:val="left" w:pos="1418"/>
        </w:tabs>
        <w:kinsoku w:val="0"/>
        <w:overflowPunct w:val="0"/>
        <w:spacing w:after="200" w:line="360" w:lineRule="auto"/>
        <w:ind w:left="709" w:right="223" w:firstLine="0"/>
        <w:rPr>
          <w:sz w:val="22"/>
          <w:szCs w:val="22"/>
        </w:rPr>
      </w:pPr>
      <w:r w:rsidRPr="000E4410">
        <w:rPr>
          <w:sz w:val="22"/>
          <w:szCs w:val="22"/>
        </w:rPr>
        <w:t>para a CONTA RESERVA do valor necessário à manutenção do SALDO MÍNIMO DA CONTA RESERVA</w:t>
      </w:r>
      <w:bookmarkEnd w:id="20"/>
      <w:r w:rsidR="002C32B2" w:rsidRPr="000E4410">
        <w:rPr>
          <w:sz w:val="22"/>
          <w:szCs w:val="22"/>
        </w:rPr>
        <w:t>;</w:t>
      </w:r>
    </w:p>
    <w:p w14:paraId="293A1E2D" w14:textId="6340D186" w:rsidR="002C32B2" w:rsidRPr="000E4410" w:rsidRDefault="003E3167" w:rsidP="00653D38">
      <w:pPr>
        <w:pStyle w:val="PargrafodaLista"/>
        <w:numPr>
          <w:ilvl w:val="2"/>
          <w:numId w:val="37"/>
        </w:numPr>
        <w:tabs>
          <w:tab w:val="left" w:pos="1418"/>
        </w:tabs>
        <w:kinsoku w:val="0"/>
        <w:overflowPunct w:val="0"/>
        <w:spacing w:after="200" w:line="360" w:lineRule="auto"/>
        <w:ind w:left="709" w:right="223" w:firstLine="0"/>
        <w:rPr>
          <w:sz w:val="22"/>
          <w:szCs w:val="22"/>
        </w:rPr>
      </w:pPr>
      <w:r w:rsidRPr="000E4410">
        <w:rPr>
          <w:sz w:val="22"/>
          <w:szCs w:val="22"/>
        </w:rPr>
        <w:t>p</w:t>
      </w:r>
      <w:r w:rsidR="002C32B2" w:rsidRPr="000E4410">
        <w:rPr>
          <w:sz w:val="22"/>
          <w:szCs w:val="22"/>
        </w:rPr>
        <w:t xml:space="preserve">ara a </w:t>
      </w:r>
      <w:r w:rsidR="00037F31">
        <w:rPr>
          <w:sz w:val="22"/>
          <w:szCs w:val="22"/>
        </w:rPr>
        <w:t>CONTA EXPANSÃO</w:t>
      </w:r>
      <w:r w:rsidR="002C32B2" w:rsidRPr="000E4410">
        <w:rPr>
          <w:sz w:val="22"/>
          <w:szCs w:val="22"/>
        </w:rPr>
        <w:t xml:space="preserve"> do valor necessário à manutenção do SALDO MÍNIMO DA </w:t>
      </w:r>
      <w:r w:rsidR="00037F31">
        <w:rPr>
          <w:sz w:val="22"/>
          <w:szCs w:val="22"/>
        </w:rPr>
        <w:t>CONTA EXPANSÃO</w:t>
      </w:r>
      <w:r w:rsidR="002C32B2" w:rsidRPr="000E4410">
        <w:rPr>
          <w:sz w:val="22"/>
          <w:szCs w:val="22"/>
        </w:rPr>
        <w:t>.</w:t>
      </w:r>
    </w:p>
    <w:p w14:paraId="4C820210" w14:textId="013B6C1D" w:rsidR="00EB306F" w:rsidRPr="000E4410" w:rsidRDefault="00FE4640" w:rsidP="00653D38">
      <w:pPr>
        <w:pStyle w:val="PargrafodaLista"/>
        <w:numPr>
          <w:ilvl w:val="1"/>
          <w:numId w:val="46"/>
        </w:numPr>
        <w:tabs>
          <w:tab w:val="left" w:pos="709"/>
        </w:tabs>
        <w:kinsoku w:val="0"/>
        <w:overflowPunct w:val="0"/>
        <w:spacing w:after="200" w:line="360" w:lineRule="auto"/>
        <w:ind w:left="0" w:right="224" w:firstLine="0"/>
        <w:rPr>
          <w:sz w:val="22"/>
          <w:szCs w:val="22"/>
        </w:rPr>
      </w:pPr>
      <w:bookmarkStart w:id="21" w:name="_Ref106007123"/>
      <w:r w:rsidRPr="0096151E">
        <w:rPr>
          <w:sz w:val="22"/>
          <w:szCs w:val="22"/>
        </w:rPr>
        <w:t xml:space="preserve">Caso os procedimentos previstos nos itens </w:t>
      </w:r>
      <w:r w:rsidR="00BA29D5" w:rsidRPr="0096151E">
        <w:rPr>
          <w:sz w:val="22"/>
          <w:szCs w:val="22"/>
        </w:rPr>
        <w:fldChar w:fldCharType="begin"/>
      </w:r>
      <w:r w:rsidR="00BA29D5" w:rsidRPr="0096151E">
        <w:rPr>
          <w:sz w:val="22"/>
          <w:szCs w:val="22"/>
        </w:rPr>
        <w:instrText xml:space="preserve"> REF _Ref106040550 \r \h </w:instrText>
      </w:r>
      <w:r w:rsidR="001B52F2" w:rsidRPr="0096151E">
        <w:rPr>
          <w:sz w:val="22"/>
          <w:szCs w:val="22"/>
        </w:rPr>
        <w:instrText xml:space="preserve"> \* MERGEFORMAT </w:instrText>
      </w:r>
      <w:r w:rsidR="00BA29D5" w:rsidRPr="0096151E">
        <w:rPr>
          <w:sz w:val="22"/>
          <w:szCs w:val="22"/>
        </w:rPr>
      </w:r>
      <w:r w:rsidR="00BA29D5" w:rsidRPr="0096151E">
        <w:rPr>
          <w:sz w:val="22"/>
          <w:szCs w:val="22"/>
        </w:rPr>
        <w:fldChar w:fldCharType="separate"/>
      </w:r>
      <w:r w:rsidR="000F0C35">
        <w:rPr>
          <w:sz w:val="22"/>
          <w:szCs w:val="22"/>
        </w:rPr>
        <w:t>5.1</w:t>
      </w:r>
      <w:r w:rsidR="00BA29D5" w:rsidRPr="0096151E">
        <w:rPr>
          <w:sz w:val="22"/>
          <w:szCs w:val="22"/>
        </w:rPr>
        <w:fldChar w:fldCharType="end"/>
      </w:r>
      <w:r w:rsidR="00B27FF3" w:rsidRPr="0096151E">
        <w:rPr>
          <w:sz w:val="22"/>
          <w:szCs w:val="22"/>
        </w:rPr>
        <w:t xml:space="preserve"> e </w:t>
      </w:r>
      <w:r w:rsidR="007E6CDB" w:rsidRPr="0096151E">
        <w:rPr>
          <w:sz w:val="22"/>
          <w:szCs w:val="22"/>
        </w:rPr>
        <w:fldChar w:fldCharType="begin"/>
      </w:r>
      <w:r w:rsidR="007E6CDB" w:rsidRPr="0096151E">
        <w:rPr>
          <w:sz w:val="22"/>
          <w:szCs w:val="22"/>
        </w:rPr>
        <w:instrText xml:space="preserve"> REF _Ref106044111 \r \h </w:instrText>
      </w:r>
      <w:r w:rsidR="001B52F2" w:rsidRPr="0096151E">
        <w:rPr>
          <w:sz w:val="22"/>
          <w:szCs w:val="22"/>
        </w:rPr>
        <w:instrText xml:space="preserve"> \* MERGEFORMAT </w:instrText>
      </w:r>
      <w:r w:rsidR="007E6CDB" w:rsidRPr="0096151E">
        <w:rPr>
          <w:sz w:val="22"/>
          <w:szCs w:val="22"/>
        </w:rPr>
      </w:r>
      <w:r w:rsidR="007E6CDB" w:rsidRPr="0096151E">
        <w:rPr>
          <w:sz w:val="22"/>
          <w:szCs w:val="22"/>
        </w:rPr>
        <w:fldChar w:fldCharType="separate"/>
      </w:r>
      <w:r w:rsidR="000F0C35">
        <w:rPr>
          <w:sz w:val="22"/>
          <w:szCs w:val="22"/>
        </w:rPr>
        <w:t>5.2</w:t>
      </w:r>
      <w:r w:rsidR="007E6CDB" w:rsidRPr="0096151E">
        <w:rPr>
          <w:sz w:val="22"/>
          <w:szCs w:val="22"/>
        </w:rPr>
        <w:fldChar w:fldCharType="end"/>
      </w:r>
      <w:r w:rsidRPr="0096151E">
        <w:rPr>
          <w:sz w:val="22"/>
          <w:szCs w:val="22"/>
        </w:rPr>
        <w:t xml:space="preserve"> acima não sejam suficientes para assegurar o SALDO MÍNIMO DA CONTA RESERVA</w:t>
      </w:r>
      <w:r w:rsidR="00EB306F" w:rsidRPr="0096151E">
        <w:rPr>
          <w:sz w:val="22"/>
          <w:szCs w:val="22"/>
        </w:rPr>
        <w:t xml:space="preserve"> e o SALDO MÍNIMO DA </w:t>
      </w:r>
      <w:r w:rsidR="00037F31">
        <w:rPr>
          <w:sz w:val="22"/>
          <w:szCs w:val="22"/>
        </w:rPr>
        <w:t>CONTA EXPANSÃO</w:t>
      </w:r>
      <w:r w:rsidRPr="0096151E">
        <w:rPr>
          <w:sz w:val="22"/>
          <w:szCs w:val="22"/>
        </w:rPr>
        <w:t xml:space="preserve">, </w:t>
      </w:r>
      <w:r w:rsidR="0095670B" w:rsidRPr="0096151E">
        <w:rPr>
          <w:sz w:val="22"/>
          <w:szCs w:val="22"/>
        </w:rPr>
        <w:t xml:space="preserve">a INSTITUIÇÃO FINANCEIRA DEPOSITÁRIA deverá notificar o </w:t>
      </w:r>
      <w:r w:rsidR="001D686F">
        <w:rPr>
          <w:sz w:val="22"/>
          <w:szCs w:val="22"/>
        </w:rPr>
        <w:t>PODER CONCEDENTE</w:t>
      </w:r>
      <w:r w:rsidR="00F81FC8">
        <w:rPr>
          <w:sz w:val="22"/>
          <w:szCs w:val="22"/>
        </w:rPr>
        <w:t xml:space="preserve"> e o</w:t>
      </w:r>
      <w:r w:rsidR="001D686F">
        <w:rPr>
          <w:sz w:val="22"/>
          <w:szCs w:val="22"/>
        </w:rPr>
        <w:t xml:space="preserve"> MUNICÍPIO</w:t>
      </w:r>
      <w:r w:rsidR="0095670B" w:rsidRPr="0096151E">
        <w:rPr>
          <w:sz w:val="22"/>
          <w:szCs w:val="22"/>
        </w:rPr>
        <w:t xml:space="preserve">, </w:t>
      </w:r>
      <w:r w:rsidR="00EB306F" w:rsidRPr="0096151E">
        <w:rPr>
          <w:sz w:val="22"/>
          <w:szCs w:val="22"/>
        </w:rPr>
        <w:t xml:space="preserve">em 48 (quarenta e oito) horas a partir </w:t>
      </w:r>
      <w:r w:rsidR="00435670" w:rsidRPr="0096151E">
        <w:rPr>
          <w:sz w:val="22"/>
          <w:szCs w:val="22"/>
        </w:rPr>
        <w:t>da constatação de volume inferior aos saldos mínimos.</w:t>
      </w:r>
      <w:bookmarkEnd w:id="21"/>
    </w:p>
    <w:p w14:paraId="78F0005A" w14:textId="5853A4F9" w:rsidR="00FE4640" w:rsidRPr="0096151E" w:rsidRDefault="00EB306F" w:rsidP="00653D38">
      <w:pPr>
        <w:pStyle w:val="PargrafodaLista"/>
        <w:numPr>
          <w:ilvl w:val="2"/>
          <w:numId w:val="46"/>
        </w:numPr>
        <w:tabs>
          <w:tab w:val="left" w:pos="1418"/>
        </w:tabs>
        <w:kinsoku w:val="0"/>
        <w:overflowPunct w:val="0"/>
        <w:spacing w:after="200" w:line="360" w:lineRule="auto"/>
        <w:ind w:right="224" w:hanging="11"/>
        <w:rPr>
          <w:sz w:val="22"/>
          <w:szCs w:val="22"/>
        </w:rPr>
      </w:pPr>
      <w:bookmarkStart w:id="22" w:name="_Ref106787996"/>
      <w:bookmarkStart w:id="23" w:name="_Hlk106787674"/>
      <w:r w:rsidRPr="0096151E">
        <w:rPr>
          <w:sz w:val="22"/>
          <w:szCs w:val="22"/>
        </w:rPr>
        <w:t>O</w:t>
      </w:r>
      <w:r w:rsidR="00FE4640" w:rsidRPr="0096151E">
        <w:rPr>
          <w:sz w:val="22"/>
          <w:szCs w:val="22"/>
        </w:rPr>
        <w:t xml:space="preserve"> </w:t>
      </w:r>
      <w:r w:rsidR="00F81FC8">
        <w:rPr>
          <w:sz w:val="22"/>
          <w:szCs w:val="22"/>
        </w:rPr>
        <w:t xml:space="preserve">PODER CONCEDENTE e o </w:t>
      </w:r>
      <w:r w:rsidR="001D686F">
        <w:rPr>
          <w:sz w:val="22"/>
          <w:szCs w:val="22"/>
        </w:rPr>
        <w:t>MUNICÍPIO</w:t>
      </w:r>
      <w:r w:rsidR="001D686F" w:rsidRPr="0096151E">
        <w:rPr>
          <w:sz w:val="22"/>
          <w:szCs w:val="22"/>
        </w:rPr>
        <w:t xml:space="preserve"> </w:t>
      </w:r>
      <w:r w:rsidR="00FE4640" w:rsidRPr="0096151E">
        <w:rPr>
          <w:sz w:val="22"/>
          <w:szCs w:val="22"/>
        </w:rPr>
        <w:t>dever</w:t>
      </w:r>
      <w:r w:rsidR="00F81FC8">
        <w:rPr>
          <w:sz w:val="22"/>
          <w:szCs w:val="22"/>
        </w:rPr>
        <w:t>ão</w:t>
      </w:r>
      <w:r w:rsidR="002C32B2" w:rsidRPr="0096151E">
        <w:rPr>
          <w:sz w:val="22"/>
          <w:szCs w:val="22"/>
        </w:rPr>
        <w:t>,</w:t>
      </w:r>
      <w:r w:rsidR="00FE4640" w:rsidRPr="0096151E">
        <w:rPr>
          <w:sz w:val="22"/>
          <w:szCs w:val="22"/>
        </w:rPr>
        <w:t xml:space="preserve"> em até 60 (sessenta) dias</w:t>
      </w:r>
      <w:r w:rsidR="0095670B" w:rsidRPr="0096151E">
        <w:rPr>
          <w:sz w:val="22"/>
          <w:szCs w:val="22"/>
        </w:rPr>
        <w:t xml:space="preserve"> a contar</w:t>
      </w:r>
      <w:r w:rsidRPr="0096151E">
        <w:rPr>
          <w:sz w:val="22"/>
          <w:szCs w:val="22"/>
        </w:rPr>
        <w:t xml:space="preserve"> da notificação,</w:t>
      </w:r>
      <w:r w:rsidR="0095670B" w:rsidRPr="0096151E">
        <w:rPr>
          <w:sz w:val="22"/>
          <w:szCs w:val="22"/>
        </w:rPr>
        <w:t xml:space="preserve"> </w:t>
      </w:r>
      <w:r w:rsidR="00FE4640" w:rsidRPr="0096151E">
        <w:rPr>
          <w:sz w:val="22"/>
          <w:szCs w:val="22"/>
        </w:rPr>
        <w:t>realizar o depósito no valor de necessário à recomposição.</w:t>
      </w:r>
      <w:bookmarkEnd w:id="22"/>
    </w:p>
    <w:p w14:paraId="05850B2E" w14:textId="7599B424" w:rsidR="00753F1E" w:rsidRPr="0096151E" w:rsidRDefault="00766AF3" w:rsidP="00653D38">
      <w:pPr>
        <w:pStyle w:val="Ttulo1"/>
        <w:numPr>
          <w:ilvl w:val="0"/>
          <w:numId w:val="46"/>
        </w:numPr>
        <w:tabs>
          <w:tab w:val="left" w:pos="709"/>
        </w:tabs>
        <w:kinsoku w:val="0"/>
        <w:overflowPunct w:val="0"/>
        <w:spacing w:after="200" w:line="360" w:lineRule="auto"/>
        <w:ind w:left="0" w:right="114" w:firstLine="0"/>
      </w:pPr>
      <w:bookmarkStart w:id="24" w:name="_Ref106042389"/>
      <w:bookmarkStart w:id="25" w:name="_Toc188310859"/>
      <w:bookmarkStart w:id="26" w:name="_Hlk106032452"/>
      <w:bookmarkEnd w:id="23"/>
      <w:r w:rsidRPr="0096151E">
        <w:t xml:space="preserve">Descrição </w:t>
      </w:r>
      <w:r w:rsidR="007C154C" w:rsidRPr="0096151E">
        <w:t xml:space="preserve">geral do fluxo </w:t>
      </w:r>
      <w:r w:rsidRPr="0096151E">
        <w:t>de RECEITAS VINCULADAS</w:t>
      </w:r>
      <w:bookmarkEnd w:id="24"/>
      <w:bookmarkEnd w:id="25"/>
    </w:p>
    <w:bookmarkEnd w:id="26"/>
    <w:p w14:paraId="5C0A9862" w14:textId="6227DBFE" w:rsidR="00542931" w:rsidRPr="00D61703" w:rsidRDefault="00114B69" w:rsidP="00653D38">
      <w:pPr>
        <w:pStyle w:val="PargrafodaLista"/>
        <w:tabs>
          <w:tab w:val="left" w:pos="954"/>
        </w:tabs>
        <w:kinsoku w:val="0"/>
        <w:overflowPunct w:val="0"/>
        <w:spacing w:after="200" w:line="360" w:lineRule="auto"/>
        <w:ind w:left="0" w:right="114"/>
        <w:rPr>
          <w:b/>
          <w:bCs/>
          <w:sz w:val="22"/>
          <w:szCs w:val="22"/>
        </w:rPr>
      </w:pPr>
      <w:r w:rsidRPr="00D61703">
        <w:rPr>
          <w:b/>
          <w:bCs/>
          <w:sz w:val="22"/>
          <w:szCs w:val="22"/>
        </w:rPr>
        <w:t xml:space="preserve">Do depósito </w:t>
      </w:r>
      <w:r w:rsidR="00E41F33" w:rsidRPr="0096151E">
        <w:rPr>
          <w:b/>
          <w:bCs/>
          <w:sz w:val="22"/>
          <w:szCs w:val="22"/>
        </w:rPr>
        <w:t xml:space="preserve">das RECEITAS VINCULADAS </w:t>
      </w:r>
      <w:r w:rsidRPr="00D61703">
        <w:rPr>
          <w:b/>
          <w:bCs/>
          <w:sz w:val="22"/>
          <w:szCs w:val="22"/>
        </w:rPr>
        <w:t>pela EMPRESA DISTRIBUIDORA</w:t>
      </w:r>
    </w:p>
    <w:p w14:paraId="527EBCFD" w14:textId="7712BED5" w:rsidR="00FA45E0" w:rsidRPr="0096151E" w:rsidRDefault="00FA45E0" w:rsidP="00653D38">
      <w:pPr>
        <w:pStyle w:val="PargrafodaLista"/>
        <w:numPr>
          <w:ilvl w:val="1"/>
          <w:numId w:val="46"/>
        </w:numPr>
        <w:tabs>
          <w:tab w:val="left" w:pos="709"/>
        </w:tabs>
        <w:kinsoku w:val="0"/>
        <w:overflowPunct w:val="0"/>
        <w:spacing w:after="200" w:line="360" w:lineRule="auto"/>
        <w:ind w:left="0" w:right="224" w:firstLine="0"/>
        <w:rPr>
          <w:sz w:val="22"/>
          <w:szCs w:val="22"/>
        </w:rPr>
      </w:pPr>
      <w:bookmarkStart w:id="27" w:name="_Ref106042616"/>
      <w:r w:rsidRPr="0096151E">
        <w:rPr>
          <w:sz w:val="22"/>
          <w:szCs w:val="22"/>
        </w:rPr>
        <w:t xml:space="preserve">A partir da data de assinatura do CONTRATO COM A INSTITUIÇÃO FINANCEIRA DEPOSITÁRIA, os valores da </w:t>
      </w:r>
      <w:r w:rsidR="00BB439B" w:rsidRPr="00474B49">
        <w:rPr>
          <w:sz w:val="22"/>
          <w:szCs w:val="22"/>
          <w:highlight w:val="yellow"/>
        </w:rPr>
        <w:t>CIP</w:t>
      </w:r>
      <w:r w:rsidRPr="0096151E">
        <w:rPr>
          <w:sz w:val="22"/>
          <w:szCs w:val="22"/>
        </w:rPr>
        <w:t xml:space="preserve"> mensalmente arrecadados na fatura de consumo de energia elétrica serão depositados pela EMPRESA DISTRIBUIDORA na CONTA VINCULADA, nos termos do presente ANEXO e da LEI DA </w:t>
      </w:r>
      <w:r w:rsidR="00BB439B" w:rsidRPr="00474B49">
        <w:rPr>
          <w:sz w:val="22"/>
          <w:szCs w:val="22"/>
          <w:highlight w:val="yellow"/>
        </w:rPr>
        <w:t>CIP</w:t>
      </w:r>
      <w:r w:rsidRPr="0096151E">
        <w:rPr>
          <w:sz w:val="22"/>
          <w:szCs w:val="22"/>
        </w:rPr>
        <w:t>.</w:t>
      </w:r>
      <w:bookmarkEnd w:id="27"/>
    </w:p>
    <w:p w14:paraId="6325045C" w14:textId="417470C1" w:rsidR="00FA45E0" w:rsidRPr="0096151E" w:rsidRDefault="00FA45E0" w:rsidP="00653D38">
      <w:pPr>
        <w:pStyle w:val="PargrafodaLista"/>
        <w:numPr>
          <w:ilvl w:val="2"/>
          <w:numId w:val="46"/>
        </w:numPr>
        <w:tabs>
          <w:tab w:val="left" w:pos="1418"/>
        </w:tabs>
        <w:kinsoku w:val="0"/>
        <w:overflowPunct w:val="0"/>
        <w:spacing w:after="200" w:line="360" w:lineRule="auto"/>
        <w:ind w:hanging="11"/>
        <w:rPr>
          <w:sz w:val="22"/>
          <w:szCs w:val="22"/>
        </w:rPr>
      </w:pPr>
      <w:bookmarkStart w:id="28" w:name="_Ref106042621"/>
      <w:r w:rsidRPr="0096151E">
        <w:rPr>
          <w:sz w:val="22"/>
          <w:szCs w:val="22"/>
        </w:rPr>
        <w:t xml:space="preserve">O MUNICÍPIO deverá assegurar que a EMPRESA DISTRIBUIDORA ou qualquer agente que eventualmente a substitua na atividade de arrecadação da </w:t>
      </w:r>
      <w:r w:rsidR="00BB439B" w:rsidRPr="00474B49">
        <w:rPr>
          <w:sz w:val="22"/>
          <w:szCs w:val="22"/>
          <w:highlight w:val="yellow"/>
        </w:rPr>
        <w:t>CIP</w:t>
      </w:r>
      <w:r w:rsidRPr="0096151E">
        <w:rPr>
          <w:sz w:val="22"/>
          <w:szCs w:val="22"/>
        </w:rPr>
        <w:t xml:space="preserve"> direcione os valores da arrecadação mensal da </w:t>
      </w:r>
      <w:r w:rsidR="00BB439B" w:rsidRPr="00474B49">
        <w:rPr>
          <w:sz w:val="22"/>
          <w:szCs w:val="22"/>
          <w:highlight w:val="yellow"/>
        </w:rPr>
        <w:t>CIP</w:t>
      </w:r>
      <w:r w:rsidRPr="0096151E">
        <w:rPr>
          <w:sz w:val="22"/>
          <w:szCs w:val="22"/>
        </w:rPr>
        <w:t xml:space="preserve"> para a CONTA VINCULADA.</w:t>
      </w:r>
      <w:bookmarkEnd w:id="28"/>
    </w:p>
    <w:p w14:paraId="7CA35FE6" w14:textId="1B3C3DCC" w:rsidR="00D40AA4" w:rsidRPr="0096151E" w:rsidRDefault="00E80907" w:rsidP="00653D38">
      <w:pPr>
        <w:pStyle w:val="PargrafodaLista"/>
        <w:numPr>
          <w:ilvl w:val="2"/>
          <w:numId w:val="46"/>
        </w:numPr>
        <w:tabs>
          <w:tab w:val="left" w:pos="1418"/>
        </w:tabs>
        <w:kinsoku w:val="0"/>
        <w:overflowPunct w:val="0"/>
        <w:spacing w:after="200" w:line="360" w:lineRule="auto"/>
        <w:ind w:hanging="11"/>
        <w:rPr>
          <w:sz w:val="22"/>
          <w:szCs w:val="22"/>
        </w:rPr>
      </w:pPr>
      <w:bookmarkStart w:id="29" w:name="_Ref106642976"/>
      <w:r w:rsidRPr="0096151E">
        <w:rPr>
          <w:sz w:val="22"/>
          <w:szCs w:val="22"/>
        </w:rPr>
        <w:t xml:space="preserve">Dos valores da </w:t>
      </w:r>
      <w:r w:rsidR="00BB439B" w:rsidRPr="00474B49">
        <w:rPr>
          <w:sz w:val="22"/>
          <w:szCs w:val="22"/>
          <w:highlight w:val="yellow"/>
        </w:rPr>
        <w:t>CIP</w:t>
      </w:r>
      <w:r w:rsidRPr="0096151E">
        <w:rPr>
          <w:sz w:val="22"/>
          <w:szCs w:val="22"/>
        </w:rPr>
        <w:t xml:space="preserve"> a serem depositados na forma da cláusula 6.1 serão descontados </w:t>
      </w:r>
      <w:r w:rsidR="00FA45E0" w:rsidRPr="0096151E">
        <w:rPr>
          <w:sz w:val="22"/>
          <w:szCs w:val="22"/>
        </w:rPr>
        <w:t xml:space="preserve">o montante devido </w:t>
      </w:r>
      <w:r w:rsidR="00235C69" w:rsidRPr="0096151E">
        <w:rPr>
          <w:sz w:val="22"/>
          <w:szCs w:val="22"/>
        </w:rPr>
        <w:t>pelo consumo de</w:t>
      </w:r>
      <w:r w:rsidR="00FA45E0" w:rsidRPr="0096151E">
        <w:rPr>
          <w:sz w:val="22"/>
          <w:szCs w:val="22"/>
        </w:rPr>
        <w:t xml:space="preserve"> energia elétrica </w:t>
      </w:r>
      <w:r w:rsidR="00235C69" w:rsidRPr="0096151E">
        <w:rPr>
          <w:sz w:val="22"/>
          <w:szCs w:val="22"/>
        </w:rPr>
        <w:t>pelos</w:t>
      </w:r>
      <w:r w:rsidR="00FA45E0" w:rsidRPr="0096151E">
        <w:rPr>
          <w:sz w:val="22"/>
          <w:szCs w:val="22"/>
        </w:rPr>
        <w:t xml:space="preserve"> PONTOS DE ILUMINAÇÃO PÚBLICA e </w:t>
      </w:r>
      <w:r w:rsidR="00705DAF" w:rsidRPr="0096151E">
        <w:rPr>
          <w:sz w:val="22"/>
          <w:szCs w:val="22"/>
        </w:rPr>
        <w:t>o montante</w:t>
      </w:r>
      <w:r w:rsidR="00FA45E0" w:rsidRPr="0096151E">
        <w:rPr>
          <w:sz w:val="22"/>
          <w:szCs w:val="22"/>
        </w:rPr>
        <w:t xml:space="preserve"> eventualmente devido pela atividade de </w:t>
      </w:r>
      <w:r w:rsidR="00FA45E0" w:rsidRPr="0096151E">
        <w:rPr>
          <w:sz w:val="22"/>
          <w:szCs w:val="22"/>
        </w:rPr>
        <w:lastRenderedPageBreak/>
        <w:t xml:space="preserve">arrecadação da </w:t>
      </w:r>
      <w:r w:rsidR="00BB439B" w:rsidRPr="00474B49">
        <w:rPr>
          <w:sz w:val="22"/>
          <w:szCs w:val="22"/>
          <w:highlight w:val="yellow"/>
        </w:rPr>
        <w:t>CIP</w:t>
      </w:r>
      <w:r w:rsidR="00705DAF" w:rsidRPr="0096151E">
        <w:rPr>
          <w:sz w:val="22"/>
          <w:szCs w:val="22"/>
        </w:rPr>
        <w:t xml:space="preserve"> pela EMPRESA DISTRIBUIDORA, caso exista </w:t>
      </w:r>
      <w:r w:rsidR="00974D2B">
        <w:rPr>
          <w:sz w:val="22"/>
          <w:szCs w:val="22"/>
        </w:rPr>
        <w:t xml:space="preserve">lei municipal ou </w:t>
      </w:r>
      <w:r w:rsidR="00705DAF" w:rsidRPr="0096151E">
        <w:rPr>
          <w:sz w:val="22"/>
          <w:szCs w:val="22"/>
        </w:rPr>
        <w:t>acordo entre esta e o MUNICÍPIO que preveja a retenção desses valores</w:t>
      </w:r>
      <w:r w:rsidR="00FA45E0" w:rsidRPr="0096151E">
        <w:rPr>
          <w:sz w:val="22"/>
          <w:szCs w:val="22"/>
        </w:rPr>
        <w:t>.</w:t>
      </w:r>
      <w:bookmarkStart w:id="30" w:name="_Ref106007639"/>
      <w:bookmarkEnd w:id="29"/>
    </w:p>
    <w:p w14:paraId="10FFCB3F" w14:textId="01D1C7B9" w:rsidR="00FA45E0" w:rsidRPr="0096151E" w:rsidRDefault="00FA45E0" w:rsidP="00653D38">
      <w:pPr>
        <w:pStyle w:val="PargrafodaLista"/>
        <w:numPr>
          <w:ilvl w:val="2"/>
          <w:numId w:val="46"/>
        </w:numPr>
        <w:tabs>
          <w:tab w:val="left" w:pos="1418"/>
        </w:tabs>
        <w:kinsoku w:val="0"/>
        <w:overflowPunct w:val="0"/>
        <w:spacing w:after="200" w:line="360" w:lineRule="auto"/>
        <w:ind w:hanging="11"/>
        <w:rPr>
          <w:sz w:val="22"/>
          <w:szCs w:val="22"/>
        </w:rPr>
      </w:pPr>
      <w:r w:rsidRPr="0096151E">
        <w:rPr>
          <w:sz w:val="22"/>
          <w:szCs w:val="22"/>
        </w:rPr>
        <w:t xml:space="preserve">Caso </w:t>
      </w:r>
      <w:r w:rsidR="00974D2B">
        <w:rPr>
          <w:sz w:val="22"/>
          <w:szCs w:val="22"/>
        </w:rPr>
        <w:t xml:space="preserve">a </w:t>
      </w:r>
      <w:r w:rsidR="001F6135" w:rsidRPr="00AA5E8B">
        <w:rPr>
          <w:sz w:val="22"/>
          <w:szCs w:val="22"/>
        </w:rPr>
        <w:t>legislação</w:t>
      </w:r>
      <w:r w:rsidR="001F6135">
        <w:rPr>
          <w:sz w:val="22"/>
          <w:szCs w:val="22"/>
        </w:rPr>
        <w:t xml:space="preserve"> municipal </w:t>
      </w:r>
      <w:r w:rsidR="00974D2B">
        <w:rPr>
          <w:sz w:val="22"/>
          <w:szCs w:val="22"/>
        </w:rPr>
        <w:t xml:space="preserve">ou </w:t>
      </w:r>
      <w:r w:rsidRPr="0096151E">
        <w:rPr>
          <w:sz w:val="22"/>
          <w:szCs w:val="22"/>
        </w:rPr>
        <w:t xml:space="preserve">o </w:t>
      </w:r>
      <w:r w:rsidR="00705DAF" w:rsidRPr="0096151E">
        <w:rPr>
          <w:sz w:val="22"/>
          <w:szCs w:val="22"/>
        </w:rPr>
        <w:t>acordo</w:t>
      </w:r>
      <w:r w:rsidRPr="0096151E">
        <w:rPr>
          <w:sz w:val="22"/>
          <w:szCs w:val="22"/>
        </w:rPr>
        <w:t xml:space="preserve"> firmado entre a EMPRESA DISTRIBUIDORA e o MUNICÍPIO não preveja retenção</w:t>
      </w:r>
      <w:r w:rsidR="00705DAF" w:rsidRPr="0096151E">
        <w:rPr>
          <w:sz w:val="22"/>
          <w:szCs w:val="22"/>
        </w:rPr>
        <w:t xml:space="preserve"> de que trata </w:t>
      </w:r>
      <w:r w:rsidR="00087B73">
        <w:rPr>
          <w:sz w:val="22"/>
          <w:szCs w:val="22"/>
        </w:rPr>
        <w:t>a</w:t>
      </w:r>
      <w:r w:rsidR="00705DAF" w:rsidRPr="0096151E">
        <w:rPr>
          <w:sz w:val="22"/>
          <w:szCs w:val="22"/>
        </w:rPr>
        <w:t xml:space="preserve"> </w:t>
      </w:r>
      <w:r w:rsidR="00492DD3">
        <w:rPr>
          <w:sz w:val="22"/>
          <w:szCs w:val="22"/>
        </w:rPr>
        <w:t>cláusula</w:t>
      </w:r>
      <w:r w:rsidR="00705DAF" w:rsidRPr="0096151E">
        <w:rPr>
          <w:sz w:val="22"/>
          <w:szCs w:val="22"/>
        </w:rPr>
        <w:t xml:space="preserve"> anterior</w:t>
      </w:r>
      <w:r w:rsidRPr="0096151E">
        <w:rPr>
          <w:sz w:val="22"/>
          <w:szCs w:val="22"/>
        </w:rPr>
        <w:t xml:space="preserve">, os valores da </w:t>
      </w:r>
      <w:r w:rsidR="00BB439B" w:rsidRPr="00474B49">
        <w:rPr>
          <w:sz w:val="22"/>
          <w:szCs w:val="22"/>
          <w:highlight w:val="yellow"/>
        </w:rPr>
        <w:t>CIP</w:t>
      </w:r>
      <w:r w:rsidRPr="0096151E">
        <w:rPr>
          <w:sz w:val="22"/>
          <w:szCs w:val="22"/>
        </w:rPr>
        <w:t xml:space="preserve"> mensalmente arrecadados deverão ser depositados em sua integralidade na CONTA VINCULADA.</w:t>
      </w:r>
      <w:bookmarkEnd w:id="30"/>
    </w:p>
    <w:p w14:paraId="36EA51DF" w14:textId="40CB3F03" w:rsidR="00FB4565" w:rsidRPr="00D61703" w:rsidRDefault="00FB4565" w:rsidP="00653D38">
      <w:pPr>
        <w:pStyle w:val="PargrafodaLista"/>
        <w:tabs>
          <w:tab w:val="left" w:pos="709"/>
        </w:tabs>
        <w:kinsoku w:val="0"/>
        <w:overflowPunct w:val="0"/>
        <w:spacing w:after="200" w:line="360" w:lineRule="auto"/>
        <w:ind w:left="0" w:right="121"/>
        <w:rPr>
          <w:b/>
          <w:bCs/>
          <w:sz w:val="22"/>
          <w:szCs w:val="22"/>
        </w:rPr>
      </w:pPr>
      <w:bookmarkStart w:id="31" w:name="_Ref106040630"/>
      <w:bookmarkStart w:id="32" w:name="_Ref106039774"/>
      <w:r w:rsidRPr="00D61703">
        <w:rPr>
          <w:b/>
          <w:bCs/>
          <w:sz w:val="22"/>
          <w:szCs w:val="22"/>
        </w:rPr>
        <w:t>Da</w:t>
      </w:r>
      <w:r w:rsidR="00705DAF" w:rsidRPr="0096151E">
        <w:rPr>
          <w:b/>
          <w:bCs/>
          <w:sz w:val="22"/>
          <w:szCs w:val="22"/>
        </w:rPr>
        <w:t xml:space="preserve"> ordem de</w:t>
      </w:r>
      <w:r w:rsidRPr="00D61703">
        <w:rPr>
          <w:b/>
          <w:bCs/>
          <w:sz w:val="22"/>
          <w:szCs w:val="22"/>
        </w:rPr>
        <w:t xml:space="preserve"> </w:t>
      </w:r>
      <w:r w:rsidRPr="0096151E">
        <w:rPr>
          <w:b/>
          <w:bCs/>
          <w:sz w:val="22"/>
          <w:szCs w:val="22"/>
        </w:rPr>
        <w:t>prioridades</w:t>
      </w:r>
      <w:r w:rsidRPr="00D61703">
        <w:rPr>
          <w:b/>
          <w:bCs/>
          <w:sz w:val="22"/>
          <w:szCs w:val="22"/>
        </w:rPr>
        <w:t xml:space="preserve"> de </w:t>
      </w:r>
      <w:r w:rsidR="00E41F33" w:rsidRPr="0096151E">
        <w:rPr>
          <w:b/>
          <w:bCs/>
          <w:sz w:val="22"/>
          <w:szCs w:val="22"/>
        </w:rPr>
        <w:t>utilização das RECEITAS VINCULADAS</w:t>
      </w:r>
    </w:p>
    <w:p w14:paraId="19C7D390" w14:textId="284D4204" w:rsidR="00114B69" w:rsidRPr="0096151E" w:rsidRDefault="00114B69" w:rsidP="00653D38">
      <w:pPr>
        <w:pStyle w:val="PargrafodaLista"/>
        <w:numPr>
          <w:ilvl w:val="1"/>
          <w:numId w:val="46"/>
        </w:numPr>
        <w:tabs>
          <w:tab w:val="left" w:pos="709"/>
        </w:tabs>
        <w:kinsoku w:val="0"/>
        <w:overflowPunct w:val="0"/>
        <w:spacing w:after="200" w:line="360" w:lineRule="auto"/>
        <w:ind w:left="0" w:right="121" w:firstLine="0"/>
        <w:rPr>
          <w:sz w:val="22"/>
          <w:szCs w:val="22"/>
        </w:rPr>
      </w:pPr>
      <w:bookmarkStart w:id="33" w:name="_Ref106111019"/>
      <w:r w:rsidRPr="0096151E">
        <w:rPr>
          <w:sz w:val="22"/>
          <w:szCs w:val="22"/>
        </w:rPr>
        <w:t>A partir da DATA DE EFICÁCIA e até o término da FASE 0, as RECEITAS VINCULADAS transitarão pela CONTA VINCULADA a fim de que se promova, sucessivamente:</w:t>
      </w:r>
      <w:bookmarkEnd w:id="31"/>
      <w:bookmarkEnd w:id="33"/>
    </w:p>
    <w:p w14:paraId="59785C1A" w14:textId="4B792546" w:rsidR="002B5068" w:rsidRPr="0096151E" w:rsidRDefault="00114B69" w:rsidP="00653D38">
      <w:pPr>
        <w:pStyle w:val="PargrafodaLista"/>
        <w:numPr>
          <w:ilvl w:val="2"/>
          <w:numId w:val="56"/>
        </w:numPr>
        <w:tabs>
          <w:tab w:val="left" w:pos="709"/>
        </w:tabs>
        <w:kinsoku w:val="0"/>
        <w:overflowPunct w:val="0"/>
        <w:spacing w:after="200" w:line="360" w:lineRule="auto"/>
        <w:ind w:left="709" w:right="117" w:firstLine="0"/>
        <w:rPr>
          <w:sz w:val="22"/>
          <w:szCs w:val="22"/>
        </w:rPr>
      </w:pPr>
      <w:r w:rsidRPr="0096151E">
        <w:rPr>
          <w:sz w:val="22"/>
          <w:szCs w:val="22"/>
        </w:rPr>
        <w:t>o pagamento da remuneração devida à INSTITUIÇÃO FINANCEIRA DEPOSITÁRIA, nos termos d</w:t>
      </w:r>
      <w:r w:rsidR="00087B73">
        <w:rPr>
          <w:sz w:val="22"/>
          <w:szCs w:val="22"/>
        </w:rPr>
        <w:t>a</w:t>
      </w:r>
      <w:r w:rsidRPr="0096151E">
        <w:rPr>
          <w:sz w:val="22"/>
          <w:szCs w:val="22"/>
        </w:rPr>
        <w:t xml:space="preserve"> </w:t>
      </w:r>
      <w:r w:rsidR="00492DD3">
        <w:rPr>
          <w:sz w:val="22"/>
          <w:szCs w:val="22"/>
        </w:rPr>
        <w:t>cláusula</w:t>
      </w:r>
      <w:r w:rsidRPr="0096151E">
        <w:rPr>
          <w:sz w:val="22"/>
          <w:szCs w:val="22"/>
        </w:rPr>
        <w:t xml:space="preserve"> </w:t>
      </w:r>
      <w:r w:rsidRPr="0096151E">
        <w:rPr>
          <w:sz w:val="22"/>
          <w:szCs w:val="22"/>
        </w:rPr>
        <w:fldChar w:fldCharType="begin"/>
      </w:r>
      <w:r w:rsidRPr="0096151E">
        <w:rPr>
          <w:sz w:val="22"/>
          <w:szCs w:val="22"/>
        </w:rPr>
        <w:instrText xml:space="preserve"> REF _Ref104450454 \r \h  \* MERGEFORMAT </w:instrText>
      </w:r>
      <w:r w:rsidRPr="0096151E">
        <w:rPr>
          <w:sz w:val="22"/>
          <w:szCs w:val="22"/>
        </w:rPr>
      </w:r>
      <w:r w:rsidRPr="0096151E">
        <w:rPr>
          <w:sz w:val="22"/>
          <w:szCs w:val="22"/>
        </w:rPr>
        <w:fldChar w:fldCharType="separate"/>
      </w:r>
      <w:r w:rsidR="000F0C35">
        <w:rPr>
          <w:sz w:val="22"/>
          <w:szCs w:val="22"/>
        </w:rPr>
        <w:t>14.1</w:t>
      </w:r>
      <w:r w:rsidRPr="0096151E">
        <w:rPr>
          <w:sz w:val="22"/>
          <w:szCs w:val="22"/>
        </w:rPr>
        <w:fldChar w:fldCharType="end"/>
      </w:r>
      <w:r w:rsidRPr="0096151E">
        <w:rPr>
          <w:sz w:val="22"/>
          <w:szCs w:val="22"/>
        </w:rPr>
        <w:t>.</w:t>
      </w:r>
      <w:r w:rsidR="003F5F1C">
        <w:rPr>
          <w:sz w:val="22"/>
          <w:szCs w:val="22"/>
        </w:rPr>
        <w:t>;</w:t>
      </w:r>
    </w:p>
    <w:p w14:paraId="3F7B458E" w14:textId="38522093" w:rsidR="00114B69" w:rsidRPr="0096151E" w:rsidRDefault="00114B69" w:rsidP="00653D38">
      <w:pPr>
        <w:pStyle w:val="PargrafodaLista"/>
        <w:numPr>
          <w:ilvl w:val="2"/>
          <w:numId w:val="56"/>
        </w:numPr>
        <w:tabs>
          <w:tab w:val="left" w:pos="709"/>
        </w:tabs>
        <w:kinsoku w:val="0"/>
        <w:overflowPunct w:val="0"/>
        <w:spacing w:after="200" w:line="360" w:lineRule="auto"/>
        <w:ind w:left="709" w:right="117" w:firstLine="0"/>
        <w:rPr>
          <w:sz w:val="22"/>
          <w:szCs w:val="22"/>
        </w:rPr>
      </w:pPr>
      <w:r w:rsidRPr="0096151E">
        <w:rPr>
          <w:sz w:val="22"/>
          <w:szCs w:val="22"/>
        </w:rPr>
        <w:t xml:space="preserve">a formação do SALDO MÍNIMO DA CONTA RESERVA e do SALDO MÍNIMO DA </w:t>
      </w:r>
      <w:r w:rsidR="00037F31">
        <w:rPr>
          <w:sz w:val="22"/>
          <w:szCs w:val="22"/>
        </w:rPr>
        <w:t>CONTA EXPANSÃO</w:t>
      </w:r>
      <w:r w:rsidRPr="0096151E">
        <w:rPr>
          <w:sz w:val="22"/>
          <w:szCs w:val="22"/>
        </w:rPr>
        <w:t>, na forma d</w:t>
      </w:r>
      <w:r w:rsidR="00087B73">
        <w:rPr>
          <w:sz w:val="22"/>
          <w:szCs w:val="22"/>
        </w:rPr>
        <w:t>a</w:t>
      </w:r>
      <w:r w:rsidRPr="0096151E">
        <w:rPr>
          <w:sz w:val="22"/>
          <w:szCs w:val="22"/>
        </w:rPr>
        <w:t xml:space="preserve"> </w:t>
      </w:r>
      <w:r w:rsidR="00492DD3">
        <w:rPr>
          <w:sz w:val="22"/>
          <w:szCs w:val="22"/>
        </w:rPr>
        <w:t>cláusula</w:t>
      </w:r>
      <w:r w:rsidRPr="0096151E">
        <w:rPr>
          <w:sz w:val="22"/>
          <w:szCs w:val="22"/>
        </w:rPr>
        <w:t xml:space="preserve"> </w:t>
      </w:r>
      <w:r w:rsidRPr="0096151E">
        <w:rPr>
          <w:sz w:val="22"/>
          <w:szCs w:val="22"/>
        </w:rPr>
        <w:fldChar w:fldCharType="begin"/>
      </w:r>
      <w:r w:rsidRPr="0096151E">
        <w:rPr>
          <w:sz w:val="22"/>
          <w:szCs w:val="22"/>
        </w:rPr>
        <w:instrText xml:space="preserve"> REF _Ref106040550 \r \h </w:instrText>
      </w:r>
      <w:r w:rsidR="00E41F33" w:rsidRPr="0096151E">
        <w:rPr>
          <w:sz w:val="22"/>
          <w:szCs w:val="22"/>
        </w:rPr>
        <w:instrText xml:space="preserve"> \* MERGEFORMAT </w:instrText>
      </w:r>
      <w:r w:rsidRPr="0096151E">
        <w:rPr>
          <w:sz w:val="22"/>
          <w:szCs w:val="22"/>
        </w:rPr>
      </w:r>
      <w:r w:rsidRPr="0096151E">
        <w:rPr>
          <w:sz w:val="22"/>
          <w:szCs w:val="22"/>
        </w:rPr>
        <w:fldChar w:fldCharType="separate"/>
      </w:r>
      <w:r w:rsidR="000F0C35">
        <w:rPr>
          <w:sz w:val="22"/>
          <w:szCs w:val="22"/>
        </w:rPr>
        <w:t>5.1</w:t>
      </w:r>
      <w:r w:rsidRPr="0096151E">
        <w:rPr>
          <w:sz w:val="22"/>
          <w:szCs w:val="22"/>
        </w:rPr>
        <w:fldChar w:fldCharType="end"/>
      </w:r>
      <w:r w:rsidRPr="0096151E">
        <w:rPr>
          <w:sz w:val="22"/>
          <w:szCs w:val="22"/>
        </w:rPr>
        <w:t>;</w:t>
      </w:r>
    </w:p>
    <w:p w14:paraId="63BB1A0B" w14:textId="2B30C64B" w:rsidR="002161D2" w:rsidRPr="00D61703" w:rsidRDefault="002161D2" w:rsidP="00653D38">
      <w:pPr>
        <w:pStyle w:val="PargrafodaLista"/>
        <w:numPr>
          <w:ilvl w:val="2"/>
          <w:numId w:val="56"/>
        </w:numPr>
        <w:tabs>
          <w:tab w:val="left" w:pos="709"/>
        </w:tabs>
        <w:kinsoku w:val="0"/>
        <w:overflowPunct w:val="0"/>
        <w:spacing w:after="200" w:line="360" w:lineRule="auto"/>
        <w:ind w:left="709" w:right="117" w:firstLine="0"/>
        <w:rPr>
          <w:sz w:val="22"/>
          <w:szCs w:val="22"/>
        </w:rPr>
      </w:pPr>
      <w:bookmarkStart w:id="34" w:name="_Hlk106043226"/>
      <w:r w:rsidRPr="00D61703">
        <w:rPr>
          <w:sz w:val="22"/>
          <w:szCs w:val="22"/>
        </w:rPr>
        <w:t>o custeio da manutenção e operação</w:t>
      </w:r>
      <w:r w:rsidR="00235C69" w:rsidRPr="00D61703">
        <w:rPr>
          <w:sz w:val="22"/>
          <w:szCs w:val="22"/>
        </w:rPr>
        <w:t xml:space="preserve"> </w:t>
      </w:r>
      <w:r w:rsidRPr="00D61703">
        <w:rPr>
          <w:sz w:val="22"/>
          <w:szCs w:val="22"/>
        </w:rPr>
        <w:t>da REDE MUNICIPAL DE ILUMINAÇÃO PÚBLICA durante a FASE 0</w:t>
      </w:r>
      <w:r w:rsidR="001B52F2" w:rsidRPr="00D61703">
        <w:rPr>
          <w:sz w:val="22"/>
          <w:szCs w:val="22"/>
        </w:rPr>
        <w:t>, conforme valores informados pelo MUNICÍPIO mensalmente</w:t>
      </w:r>
      <w:r w:rsidRPr="00D61703">
        <w:rPr>
          <w:sz w:val="22"/>
          <w:szCs w:val="22"/>
        </w:rPr>
        <w:t>;</w:t>
      </w:r>
    </w:p>
    <w:bookmarkEnd w:id="34"/>
    <w:p w14:paraId="77282921" w14:textId="5BBC41C2" w:rsidR="00114B69" w:rsidRPr="0096151E" w:rsidRDefault="00114B69" w:rsidP="00653D38">
      <w:pPr>
        <w:pStyle w:val="PargrafodaLista"/>
        <w:numPr>
          <w:ilvl w:val="2"/>
          <w:numId w:val="56"/>
        </w:numPr>
        <w:tabs>
          <w:tab w:val="left" w:pos="709"/>
        </w:tabs>
        <w:kinsoku w:val="0"/>
        <w:overflowPunct w:val="0"/>
        <w:spacing w:after="200" w:line="360" w:lineRule="auto"/>
        <w:ind w:left="709" w:right="117" w:firstLine="0"/>
        <w:rPr>
          <w:sz w:val="22"/>
          <w:szCs w:val="22"/>
        </w:rPr>
      </w:pPr>
      <w:r w:rsidRPr="0096151E">
        <w:rPr>
          <w:sz w:val="22"/>
          <w:szCs w:val="22"/>
        </w:rPr>
        <w:t>o pagamento da</w:t>
      </w:r>
      <w:r w:rsidR="00235C69" w:rsidRPr="0096151E">
        <w:rPr>
          <w:sz w:val="22"/>
          <w:szCs w:val="22"/>
        </w:rPr>
        <w:t xml:space="preserve"> fatura de consumo de energia elétrica pelos</w:t>
      </w:r>
      <w:r w:rsidRPr="0096151E">
        <w:rPr>
          <w:sz w:val="22"/>
          <w:szCs w:val="22"/>
        </w:rPr>
        <w:t xml:space="preserve"> PONTOS DE ILUMINAÇÃO PÚBLICA e de outros valores eventualmente devidos pela atividade de arrecadação da </w:t>
      </w:r>
      <w:r w:rsidR="00BB439B" w:rsidRPr="00474B49">
        <w:rPr>
          <w:sz w:val="22"/>
          <w:szCs w:val="22"/>
          <w:highlight w:val="yellow"/>
        </w:rPr>
        <w:t>CIP</w:t>
      </w:r>
      <w:r w:rsidRPr="0096151E">
        <w:rPr>
          <w:sz w:val="22"/>
          <w:szCs w:val="22"/>
        </w:rPr>
        <w:t xml:space="preserve">, </w:t>
      </w:r>
      <w:r w:rsidR="009E5F37" w:rsidRPr="0096151E">
        <w:rPr>
          <w:sz w:val="22"/>
          <w:szCs w:val="22"/>
        </w:rPr>
        <w:t xml:space="preserve">caso não haja a retenção de que trata </w:t>
      </w:r>
      <w:r w:rsidR="00087B73">
        <w:rPr>
          <w:sz w:val="22"/>
          <w:szCs w:val="22"/>
        </w:rPr>
        <w:t>a</w:t>
      </w:r>
      <w:r w:rsidR="00E41F33" w:rsidRPr="0096151E">
        <w:rPr>
          <w:sz w:val="22"/>
          <w:szCs w:val="22"/>
        </w:rPr>
        <w:t xml:space="preserve"> </w:t>
      </w:r>
      <w:r w:rsidR="00492DD3">
        <w:rPr>
          <w:sz w:val="22"/>
          <w:szCs w:val="22"/>
        </w:rPr>
        <w:t>cláusula</w:t>
      </w:r>
      <w:r w:rsidR="00E41F33" w:rsidRPr="0096151E">
        <w:rPr>
          <w:sz w:val="22"/>
          <w:szCs w:val="22"/>
        </w:rPr>
        <w:t xml:space="preserve"> </w:t>
      </w:r>
      <w:r w:rsidR="001F6135">
        <w:rPr>
          <w:sz w:val="22"/>
          <w:szCs w:val="22"/>
        </w:rPr>
        <w:fldChar w:fldCharType="begin"/>
      </w:r>
      <w:r w:rsidR="001F6135">
        <w:rPr>
          <w:sz w:val="22"/>
          <w:szCs w:val="22"/>
        </w:rPr>
        <w:instrText xml:space="preserve"> REF _Ref106642976 \r \h </w:instrText>
      </w:r>
      <w:r w:rsidR="001F6135">
        <w:rPr>
          <w:sz w:val="22"/>
          <w:szCs w:val="22"/>
        </w:rPr>
      </w:r>
      <w:r w:rsidR="001F6135">
        <w:rPr>
          <w:sz w:val="22"/>
          <w:szCs w:val="22"/>
        </w:rPr>
        <w:fldChar w:fldCharType="separate"/>
      </w:r>
      <w:r w:rsidR="000F0C35">
        <w:rPr>
          <w:sz w:val="22"/>
          <w:szCs w:val="22"/>
        </w:rPr>
        <w:t>6.1.2</w:t>
      </w:r>
      <w:r w:rsidR="001F6135">
        <w:rPr>
          <w:sz w:val="22"/>
          <w:szCs w:val="22"/>
        </w:rPr>
        <w:fldChar w:fldCharType="end"/>
      </w:r>
      <w:r w:rsidRPr="0096151E">
        <w:rPr>
          <w:sz w:val="22"/>
          <w:szCs w:val="22"/>
        </w:rPr>
        <w:t>.</w:t>
      </w:r>
    </w:p>
    <w:p w14:paraId="67D65329" w14:textId="5B0DB021" w:rsidR="00114B69" w:rsidRPr="0096151E" w:rsidRDefault="00114B69" w:rsidP="00653D38">
      <w:pPr>
        <w:pStyle w:val="PargrafodaLista"/>
        <w:numPr>
          <w:ilvl w:val="1"/>
          <w:numId w:val="46"/>
        </w:numPr>
        <w:tabs>
          <w:tab w:val="left" w:pos="709"/>
        </w:tabs>
        <w:kinsoku w:val="0"/>
        <w:overflowPunct w:val="0"/>
        <w:spacing w:after="200" w:line="360" w:lineRule="auto"/>
        <w:ind w:left="0" w:right="117" w:firstLine="0"/>
        <w:rPr>
          <w:sz w:val="22"/>
          <w:szCs w:val="22"/>
        </w:rPr>
      </w:pPr>
      <w:bookmarkStart w:id="35" w:name="_Ref106040762"/>
      <w:r w:rsidRPr="0096151E">
        <w:rPr>
          <w:sz w:val="22"/>
          <w:szCs w:val="22"/>
        </w:rPr>
        <w:t>A partir da FASE 1, as RECEITAS VINCULADAS serão utilizadas para o pagamento</w:t>
      </w:r>
      <w:r w:rsidR="00235C69" w:rsidRPr="0096151E">
        <w:rPr>
          <w:sz w:val="22"/>
          <w:szCs w:val="22"/>
        </w:rPr>
        <w:t xml:space="preserve"> dos seguintes montantes</w:t>
      </w:r>
      <w:r w:rsidRPr="0096151E">
        <w:rPr>
          <w:sz w:val="22"/>
          <w:szCs w:val="22"/>
        </w:rPr>
        <w:t>, observada a ordem de prioridade abaixo:</w:t>
      </w:r>
      <w:bookmarkEnd w:id="32"/>
      <w:bookmarkEnd w:id="35"/>
    </w:p>
    <w:p w14:paraId="24414654" w14:textId="5194C56D" w:rsidR="00114B69" w:rsidRPr="0096151E" w:rsidRDefault="00114B69" w:rsidP="00653D38">
      <w:pPr>
        <w:pStyle w:val="PargrafodaLista"/>
        <w:numPr>
          <w:ilvl w:val="2"/>
          <w:numId w:val="55"/>
        </w:numPr>
        <w:tabs>
          <w:tab w:val="left" w:pos="709"/>
        </w:tabs>
        <w:kinsoku w:val="0"/>
        <w:overflowPunct w:val="0"/>
        <w:spacing w:after="200" w:line="360" w:lineRule="auto"/>
        <w:ind w:left="709" w:right="117" w:firstLine="0"/>
        <w:rPr>
          <w:sz w:val="22"/>
          <w:szCs w:val="22"/>
        </w:rPr>
      </w:pPr>
      <w:r w:rsidRPr="0096151E">
        <w:rPr>
          <w:sz w:val="22"/>
          <w:szCs w:val="22"/>
        </w:rPr>
        <w:t xml:space="preserve">da remuneração devida à INSTITUIÇÃO FINANCEIRA DEPOSITÁRIA, nos termos </w:t>
      </w:r>
      <w:r w:rsidR="00492DD3" w:rsidRPr="0096151E">
        <w:rPr>
          <w:sz w:val="22"/>
          <w:szCs w:val="22"/>
        </w:rPr>
        <w:t>da cláusula</w:t>
      </w:r>
      <w:r w:rsidRPr="0096151E">
        <w:rPr>
          <w:sz w:val="22"/>
          <w:szCs w:val="22"/>
        </w:rPr>
        <w:t xml:space="preserve"> </w:t>
      </w:r>
      <w:r w:rsidRPr="0096151E">
        <w:rPr>
          <w:sz w:val="22"/>
          <w:szCs w:val="22"/>
        </w:rPr>
        <w:fldChar w:fldCharType="begin"/>
      </w:r>
      <w:r w:rsidRPr="0096151E">
        <w:rPr>
          <w:sz w:val="22"/>
          <w:szCs w:val="22"/>
        </w:rPr>
        <w:instrText xml:space="preserve"> REF _Ref104450454 \r \h  \* MERGEFORMAT </w:instrText>
      </w:r>
      <w:r w:rsidRPr="0096151E">
        <w:rPr>
          <w:sz w:val="22"/>
          <w:szCs w:val="22"/>
        </w:rPr>
      </w:r>
      <w:r w:rsidRPr="0096151E">
        <w:rPr>
          <w:sz w:val="22"/>
          <w:szCs w:val="22"/>
        </w:rPr>
        <w:fldChar w:fldCharType="separate"/>
      </w:r>
      <w:r w:rsidR="000F0C35">
        <w:rPr>
          <w:sz w:val="22"/>
          <w:szCs w:val="22"/>
        </w:rPr>
        <w:t>14.1</w:t>
      </w:r>
      <w:r w:rsidRPr="0096151E">
        <w:rPr>
          <w:sz w:val="22"/>
          <w:szCs w:val="22"/>
        </w:rPr>
        <w:fldChar w:fldCharType="end"/>
      </w:r>
      <w:r w:rsidRPr="0096151E">
        <w:rPr>
          <w:sz w:val="22"/>
          <w:szCs w:val="22"/>
        </w:rPr>
        <w:t>.</w:t>
      </w:r>
      <w:r w:rsidR="00D77E54">
        <w:rPr>
          <w:sz w:val="22"/>
          <w:szCs w:val="22"/>
        </w:rPr>
        <w:t>;</w:t>
      </w:r>
    </w:p>
    <w:p w14:paraId="7733D6B5" w14:textId="4D77E137" w:rsidR="00114B69" w:rsidRPr="0096151E" w:rsidRDefault="00114B69" w:rsidP="00653D38">
      <w:pPr>
        <w:pStyle w:val="PargrafodaLista"/>
        <w:numPr>
          <w:ilvl w:val="2"/>
          <w:numId w:val="55"/>
        </w:numPr>
        <w:tabs>
          <w:tab w:val="left" w:pos="709"/>
        </w:tabs>
        <w:kinsoku w:val="0"/>
        <w:overflowPunct w:val="0"/>
        <w:spacing w:after="200" w:line="360" w:lineRule="auto"/>
        <w:ind w:left="709" w:right="117" w:firstLine="0"/>
        <w:rPr>
          <w:sz w:val="22"/>
          <w:szCs w:val="22"/>
        </w:rPr>
      </w:pPr>
      <w:r w:rsidRPr="0096151E">
        <w:rPr>
          <w:sz w:val="22"/>
          <w:szCs w:val="22"/>
        </w:rPr>
        <w:t>da CONTRAPRESTAÇÃO MENSAL EFETIVA</w:t>
      </w:r>
      <w:r w:rsidR="00705DAF" w:rsidRPr="0096151E">
        <w:rPr>
          <w:sz w:val="22"/>
          <w:szCs w:val="22"/>
        </w:rPr>
        <w:t xml:space="preserve"> do </w:t>
      </w:r>
      <w:r w:rsidRPr="0096151E">
        <w:rPr>
          <w:sz w:val="22"/>
          <w:szCs w:val="22"/>
        </w:rPr>
        <w:t>mês</w:t>
      </w:r>
      <w:r w:rsidR="00705DAF" w:rsidRPr="0096151E">
        <w:rPr>
          <w:sz w:val="22"/>
          <w:szCs w:val="22"/>
        </w:rPr>
        <w:t xml:space="preserve"> de referência</w:t>
      </w:r>
      <w:r w:rsidRPr="0096151E">
        <w:rPr>
          <w:sz w:val="22"/>
          <w:szCs w:val="22"/>
        </w:rPr>
        <w:t>;</w:t>
      </w:r>
    </w:p>
    <w:p w14:paraId="1AC0E7ED" w14:textId="743E2632" w:rsidR="00114B69" w:rsidRPr="0096151E" w:rsidRDefault="00114B69" w:rsidP="00653D38">
      <w:pPr>
        <w:pStyle w:val="PargrafodaLista"/>
        <w:numPr>
          <w:ilvl w:val="2"/>
          <w:numId w:val="55"/>
        </w:numPr>
        <w:kinsoku w:val="0"/>
        <w:overflowPunct w:val="0"/>
        <w:spacing w:after="200" w:line="360" w:lineRule="auto"/>
        <w:ind w:left="709" w:firstLine="0"/>
        <w:rPr>
          <w:sz w:val="22"/>
          <w:szCs w:val="22"/>
        </w:rPr>
      </w:pPr>
      <w:r w:rsidRPr="0096151E">
        <w:rPr>
          <w:sz w:val="22"/>
          <w:szCs w:val="22"/>
        </w:rPr>
        <w:t xml:space="preserve">de eventuais BÔNUS SOBRE A CONTA DE ENERGIA </w:t>
      </w:r>
      <w:r w:rsidR="00705DAF" w:rsidRPr="0096151E">
        <w:rPr>
          <w:sz w:val="22"/>
          <w:szCs w:val="22"/>
        </w:rPr>
        <w:t>do mês de referência</w:t>
      </w:r>
      <w:r w:rsidRPr="0096151E">
        <w:rPr>
          <w:sz w:val="22"/>
          <w:szCs w:val="22"/>
        </w:rPr>
        <w:t>;</w:t>
      </w:r>
    </w:p>
    <w:p w14:paraId="758E2079" w14:textId="791733EE" w:rsidR="00114B69" w:rsidRPr="0096151E" w:rsidRDefault="00114B69" w:rsidP="00653D38">
      <w:pPr>
        <w:pStyle w:val="PargrafodaLista"/>
        <w:numPr>
          <w:ilvl w:val="2"/>
          <w:numId w:val="55"/>
        </w:numPr>
        <w:tabs>
          <w:tab w:val="left" w:pos="709"/>
        </w:tabs>
        <w:kinsoku w:val="0"/>
        <w:overflowPunct w:val="0"/>
        <w:spacing w:after="200" w:line="360" w:lineRule="auto"/>
        <w:ind w:left="709" w:right="117" w:firstLine="0"/>
        <w:rPr>
          <w:sz w:val="22"/>
          <w:szCs w:val="22"/>
        </w:rPr>
      </w:pPr>
      <w:r w:rsidRPr="0096151E">
        <w:rPr>
          <w:sz w:val="22"/>
          <w:szCs w:val="22"/>
        </w:rPr>
        <w:t xml:space="preserve">de eventual </w:t>
      </w:r>
      <w:r w:rsidR="00EF5392">
        <w:rPr>
          <w:sz w:val="22"/>
          <w:szCs w:val="22"/>
        </w:rPr>
        <w:t>COTA EXPANSÃO</w:t>
      </w:r>
      <w:r w:rsidRPr="0096151E">
        <w:rPr>
          <w:sz w:val="22"/>
          <w:szCs w:val="22"/>
        </w:rPr>
        <w:t xml:space="preserve"> </w:t>
      </w:r>
      <w:r w:rsidR="00705DAF" w:rsidRPr="0096151E">
        <w:rPr>
          <w:sz w:val="22"/>
          <w:szCs w:val="22"/>
        </w:rPr>
        <w:t>do mês de referência</w:t>
      </w:r>
      <w:r w:rsidRPr="0096151E">
        <w:rPr>
          <w:sz w:val="22"/>
          <w:szCs w:val="22"/>
        </w:rPr>
        <w:t>;</w:t>
      </w:r>
    </w:p>
    <w:p w14:paraId="6880B6B1" w14:textId="2772E00D" w:rsidR="00114B69" w:rsidRPr="0096151E" w:rsidRDefault="00114B69" w:rsidP="00653D38">
      <w:pPr>
        <w:pStyle w:val="PargrafodaLista"/>
        <w:numPr>
          <w:ilvl w:val="2"/>
          <w:numId w:val="55"/>
        </w:numPr>
        <w:kinsoku w:val="0"/>
        <w:overflowPunct w:val="0"/>
        <w:spacing w:after="200" w:line="360" w:lineRule="auto"/>
        <w:ind w:left="709" w:firstLine="0"/>
        <w:rPr>
          <w:sz w:val="22"/>
          <w:szCs w:val="22"/>
        </w:rPr>
      </w:pPr>
      <w:r w:rsidRPr="0096151E">
        <w:rPr>
          <w:sz w:val="22"/>
          <w:szCs w:val="22"/>
        </w:rPr>
        <w:t xml:space="preserve">dos valores necessários à </w:t>
      </w:r>
      <w:r w:rsidR="00A82D2C">
        <w:rPr>
          <w:sz w:val="22"/>
          <w:szCs w:val="22"/>
        </w:rPr>
        <w:t xml:space="preserve">formação ou </w:t>
      </w:r>
      <w:r w:rsidRPr="0096151E">
        <w:rPr>
          <w:sz w:val="22"/>
          <w:szCs w:val="22"/>
        </w:rPr>
        <w:t xml:space="preserve">recomposição </w:t>
      </w:r>
      <w:r w:rsidR="00B70EAB">
        <w:rPr>
          <w:sz w:val="22"/>
          <w:szCs w:val="22"/>
        </w:rPr>
        <w:t>do SALDO MÍNIMO</w:t>
      </w:r>
      <w:r w:rsidR="00B70EAB" w:rsidRPr="0096151E">
        <w:rPr>
          <w:sz w:val="22"/>
          <w:szCs w:val="22"/>
        </w:rPr>
        <w:t xml:space="preserve"> </w:t>
      </w:r>
      <w:r w:rsidR="00B70EAB">
        <w:rPr>
          <w:sz w:val="22"/>
          <w:szCs w:val="22"/>
        </w:rPr>
        <w:t>DA</w:t>
      </w:r>
      <w:r w:rsidRPr="0096151E">
        <w:rPr>
          <w:sz w:val="22"/>
          <w:szCs w:val="22"/>
        </w:rPr>
        <w:t xml:space="preserve"> </w:t>
      </w:r>
      <w:r w:rsidRPr="0096151E">
        <w:rPr>
          <w:sz w:val="22"/>
          <w:szCs w:val="22"/>
        </w:rPr>
        <w:lastRenderedPageBreak/>
        <w:t>CONTA RESERVA, se necessário</w:t>
      </w:r>
      <w:r w:rsidR="002161D2" w:rsidRPr="0096151E">
        <w:rPr>
          <w:sz w:val="22"/>
          <w:szCs w:val="22"/>
        </w:rPr>
        <w:t xml:space="preserve"> nos termos </w:t>
      </w:r>
      <w:r w:rsidR="00492DD3" w:rsidRPr="0096151E">
        <w:rPr>
          <w:sz w:val="22"/>
          <w:szCs w:val="22"/>
        </w:rPr>
        <w:t>da cláusula</w:t>
      </w:r>
      <w:r w:rsidR="002161D2" w:rsidRPr="0096151E">
        <w:rPr>
          <w:sz w:val="22"/>
          <w:szCs w:val="22"/>
        </w:rPr>
        <w:t xml:space="preserve"> </w:t>
      </w:r>
      <w:r w:rsidR="00853938" w:rsidRPr="0096151E">
        <w:rPr>
          <w:sz w:val="22"/>
          <w:szCs w:val="22"/>
        </w:rPr>
        <w:fldChar w:fldCharType="begin"/>
      </w:r>
      <w:r w:rsidR="00853938" w:rsidRPr="0096151E">
        <w:rPr>
          <w:sz w:val="22"/>
          <w:szCs w:val="22"/>
        </w:rPr>
        <w:instrText xml:space="preserve"> REF _Ref106039140 \r \h  \* MERGEFORMAT </w:instrText>
      </w:r>
      <w:r w:rsidR="00853938" w:rsidRPr="0096151E">
        <w:rPr>
          <w:sz w:val="22"/>
          <w:szCs w:val="22"/>
        </w:rPr>
      </w:r>
      <w:r w:rsidR="00853938" w:rsidRPr="0096151E">
        <w:rPr>
          <w:sz w:val="22"/>
          <w:szCs w:val="22"/>
        </w:rPr>
        <w:fldChar w:fldCharType="separate"/>
      </w:r>
      <w:r w:rsidR="000F0C35">
        <w:rPr>
          <w:sz w:val="22"/>
          <w:szCs w:val="22"/>
        </w:rPr>
        <w:t>5</w:t>
      </w:r>
      <w:r w:rsidR="00853938" w:rsidRPr="0096151E">
        <w:rPr>
          <w:sz w:val="22"/>
          <w:szCs w:val="22"/>
        </w:rPr>
        <w:fldChar w:fldCharType="end"/>
      </w:r>
      <w:r w:rsidRPr="0096151E">
        <w:rPr>
          <w:sz w:val="22"/>
          <w:szCs w:val="22"/>
        </w:rPr>
        <w:t>;</w:t>
      </w:r>
    </w:p>
    <w:p w14:paraId="2CEDA481" w14:textId="08B8B4DF" w:rsidR="00114B69" w:rsidRPr="0096151E" w:rsidRDefault="00114B69" w:rsidP="00653D38">
      <w:pPr>
        <w:pStyle w:val="PargrafodaLista"/>
        <w:numPr>
          <w:ilvl w:val="2"/>
          <w:numId w:val="55"/>
        </w:numPr>
        <w:kinsoku w:val="0"/>
        <w:overflowPunct w:val="0"/>
        <w:spacing w:after="200" w:line="360" w:lineRule="auto"/>
        <w:ind w:left="709" w:firstLine="0"/>
        <w:rPr>
          <w:sz w:val="22"/>
          <w:szCs w:val="22"/>
        </w:rPr>
      </w:pPr>
      <w:r w:rsidRPr="0096151E">
        <w:rPr>
          <w:sz w:val="22"/>
          <w:szCs w:val="22"/>
        </w:rPr>
        <w:t xml:space="preserve">dos valores necessários à </w:t>
      </w:r>
      <w:r w:rsidR="00A82D2C">
        <w:rPr>
          <w:sz w:val="22"/>
          <w:szCs w:val="22"/>
        </w:rPr>
        <w:t xml:space="preserve">formação ou </w:t>
      </w:r>
      <w:r w:rsidRPr="0096151E">
        <w:rPr>
          <w:sz w:val="22"/>
          <w:szCs w:val="22"/>
        </w:rPr>
        <w:t xml:space="preserve">recomposição </w:t>
      </w:r>
      <w:r w:rsidR="00B70EAB">
        <w:rPr>
          <w:sz w:val="22"/>
          <w:szCs w:val="22"/>
        </w:rPr>
        <w:t>do SALDO MÍNIMO DA</w:t>
      </w:r>
      <w:r w:rsidRPr="0096151E">
        <w:rPr>
          <w:sz w:val="22"/>
          <w:szCs w:val="22"/>
        </w:rPr>
        <w:t xml:space="preserve"> </w:t>
      </w:r>
      <w:r w:rsidR="00037F31">
        <w:rPr>
          <w:sz w:val="22"/>
          <w:szCs w:val="22"/>
        </w:rPr>
        <w:t>CONTA EXPANSÃO</w:t>
      </w:r>
      <w:r w:rsidRPr="0096151E">
        <w:rPr>
          <w:sz w:val="22"/>
          <w:szCs w:val="22"/>
        </w:rPr>
        <w:t>, se necessário</w:t>
      </w:r>
      <w:r w:rsidR="00853938" w:rsidRPr="0096151E">
        <w:rPr>
          <w:sz w:val="22"/>
          <w:szCs w:val="22"/>
        </w:rPr>
        <w:t xml:space="preserve"> nos termos </w:t>
      </w:r>
      <w:r w:rsidR="00492DD3" w:rsidRPr="0096151E">
        <w:rPr>
          <w:sz w:val="22"/>
          <w:szCs w:val="22"/>
        </w:rPr>
        <w:t>da cláusula</w:t>
      </w:r>
      <w:r w:rsidR="00853938" w:rsidRPr="0096151E">
        <w:rPr>
          <w:sz w:val="22"/>
          <w:szCs w:val="22"/>
        </w:rPr>
        <w:t xml:space="preserve"> </w:t>
      </w:r>
      <w:r w:rsidR="00853938" w:rsidRPr="0096151E">
        <w:rPr>
          <w:sz w:val="22"/>
          <w:szCs w:val="22"/>
        </w:rPr>
        <w:fldChar w:fldCharType="begin"/>
      </w:r>
      <w:r w:rsidR="00853938" w:rsidRPr="0096151E">
        <w:rPr>
          <w:sz w:val="22"/>
          <w:szCs w:val="22"/>
        </w:rPr>
        <w:instrText xml:space="preserve"> REF _Ref106039140 \r \h  \* MERGEFORMAT </w:instrText>
      </w:r>
      <w:r w:rsidR="00853938" w:rsidRPr="0096151E">
        <w:rPr>
          <w:sz w:val="22"/>
          <w:szCs w:val="22"/>
        </w:rPr>
      </w:r>
      <w:r w:rsidR="00853938" w:rsidRPr="0096151E">
        <w:rPr>
          <w:sz w:val="22"/>
          <w:szCs w:val="22"/>
        </w:rPr>
        <w:fldChar w:fldCharType="separate"/>
      </w:r>
      <w:r w:rsidR="000F0C35">
        <w:rPr>
          <w:sz w:val="22"/>
          <w:szCs w:val="22"/>
        </w:rPr>
        <w:t>5</w:t>
      </w:r>
      <w:r w:rsidR="00853938" w:rsidRPr="0096151E">
        <w:rPr>
          <w:sz w:val="22"/>
          <w:szCs w:val="22"/>
        </w:rPr>
        <w:fldChar w:fldCharType="end"/>
      </w:r>
      <w:r w:rsidRPr="0096151E">
        <w:rPr>
          <w:sz w:val="22"/>
          <w:szCs w:val="22"/>
        </w:rPr>
        <w:t>;</w:t>
      </w:r>
    </w:p>
    <w:p w14:paraId="7D2701DF" w14:textId="535ADCCF" w:rsidR="009E5F37" w:rsidRPr="00653D38" w:rsidRDefault="00114B69" w:rsidP="00653D38">
      <w:pPr>
        <w:pStyle w:val="PargrafodaLista"/>
        <w:numPr>
          <w:ilvl w:val="2"/>
          <w:numId w:val="55"/>
        </w:numPr>
        <w:kinsoku w:val="0"/>
        <w:overflowPunct w:val="0"/>
        <w:spacing w:after="200" w:line="360" w:lineRule="auto"/>
        <w:ind w:left="709" w:firstLine="0"/>
        <w:rPr>
          <w:sz w:val="22"/>
          <w:szCs w:val="22"/>
        </w:rPr>
      </w:pPr>
      <w:r w:rsidRPr="00653D38">
        <w:rPr>
          <w:sz w:val="22"/>
          <w:szCs w:val="22"/>
        </w:rPr>
        <w:t xml:space="preserve">da </w:t>
      </w:r>
      <w:r w:rsidR="00235C69" w:rsidRPr="00653D38">
        <w:rPr>
          <w:sz w:val="22"/>
          <w:szCs w:val="22"/>
        </w:rPr>
        <w:t>fatura de consumo</w:t>
      </w:r>
      <w:r w:rsidRPr="00653D38">
        <w:rPr>
          <w:sz w:val="22"/>
          <w:szCs w:val="22"/>
        </w:rPr>
        <w:t xml:space="preserve"> de energia elétrica </w:t>
      </w:r>
      <w:r w:rsidR="00235C69" w:rsidRPr="00653D38">
        <w:rPr>
          <w:sz w:val="22"/>
          <w:szCs w:val="22"/>
        </w:rPr>
        <w:t>pelos</w:t>
      </w:r>
      <w:r w:rsidRPr="00653D38">
        <w:rPr>
          <w:sz w:val="22"/>
          <w:szCs w:val="22"/>
        </w:rPr>
        <w:t xml:space="preserve"> PONTOS DE ILUMINAÇÃO PÚBLICA e de outros valores eventualmente devidos pela atividade de arrecadação da </w:t>
      </w:r>
      <w:r w:rsidR="00BB439B" w:rsidRPr="00474B49">
        <w:rPr>
          <w:sz w:val="22"/>
          <w:szCs w:val="22"/>
          <w:highlight w:val="yellow"/>
        </w:rPr>
        <w:t>CIP</w:t>
      </w:r>
      <w:r w:rsidR="009E5F37" w:rsidRPr="00653D38">
        <w:rPr>
          <w:sz w:val="22"/>
          <w:szCs w:val="22"/>
        </w:rPr>
        <w:t xml:space="preserve">, caso não haja a retenção de que trata </w:t>
      </w:r>
      <w:r w:rsidR="00492DD3" w:rsidRPr="00653D38">
        <w:rPr>
          <w:sz w:val="22"/>
          <w:szCs w:val="22"/>
        </w:rPr>
        <w:t>a cláusula</w:t>
      </w:r>
      <w:r w:rsidR="009E5F37" w:rsidRPr="00653D38">
        <w:rPr>
          <w:sz w:val="22"/>
          <w:szCs w:val="22"/>
        </w:rPr>
        <w:t xml:space="preserve"> </w:t>
      </w:r>
      <w:r w:rsidR="00CE011D">
        <w:rPr>
          <w:sz w:val="22"/>
          <w:szCs w:val="22"/>
        </w:rPr>
        <w:fldChar w:fldCharType="begin"/>
      </w:r>
      <w:r w:rsidR="00CE011D">
        <w:rPr>
          <w:sz w:val="22"/>
          <w:szCs w:val="22"/>
        </w:rPr>
        <w:instrText xml:space="preserve"> REF _Ref106642976 \r \h </w:instrText>
      </w:r>
      <w:r w:rsidR="00CE011D">
        <w:rPr>
          <w:sz w:val="22"/>
          <w:szCs w:val="22"/>
        </w:rPr>
      </w:r>
      <w:r w:rsidR="00CE011D">
        <w:rPr>
          <w:sz w:val="22"/>
          <w:szCs w:val="22"/>
        </w:rPr>
        <w:fldChar w:fldCharType="separate"/>
      </w:r>
      <w:r w:rsidR="000F0C35">
        <w:rPr>
          <w:sz w:val="22"/>
          <w:szCs w:val="22"/>
        </w:rPr>
        <w:t>6.1.2</w:t>
      </w:r>
      <w:r w:rsidR="00CE011D">
        <w:rPr>
          <w:sz w:val="22"/>
          <w:szCs w:val="22"/>
        </w:rPr>
        <w:fldChar w:fldCharType="end"/>
      </w:r>
      <w:r w:rsidR="009E5F37" w:rsidRPr="00653D38">
        <w:rPr>
          <w:sz w:val="22"/>
          <w:szCs w:val="22"/>
        </w:rPr>
        <w:t>.</w:t>
      </w:r>
    </w:p>
    <w:p w14:paraId="501CF329" w14:textId="317347A4" w:rsidR="00114B69" w:rsidRPr="0096151E" w:rsidRDefault="00114B69" w:rsidP="00653D38">
      <w:pPr>
        <w:pStyle w:val="PargrafodaLista"/>
        <w:numPr>
          <w:ilvl w:val="1"/>
          <w:numId w:val="46"/>
        </w:numPr>
        <w:tabs>
          <w:tab w:val="left" w:pos="709"/>
        </w:tabs>
        <w:kinsoku w:val="0"/>
        <w:overflowPunct w:val="0"/>
        <w:spacing w:after="200" w:line="360" w:lineRule="auto"/>
        <w:ind w:left="0" w:right="117" w:firstLine="0"/>
        <w:rPr>
          <w:sz w:val="22"/>
          <w:szCs w:val="22"/>
        </w:rPr>
      </w:pPr>
      <w:r w:rsidRPr="0096151E">
        <w:rPr>
          <w:sz w:val="22"/>
          <w:szCs w:val="22"/>
        </w:rPr>
        <w:t>Caso haja extinção antecipada da CONCESSÃO</w:t>
      </w:r>
      <w:r w:rsidR="009E5F37" w:rsidRPr="0096151E">
        <w:rPr>
          <w:sz w:val="22"/>
          <w:szCs w:val="22"/>
        </w:rPr>
        <w:t>,</w:t>
      </w:r>
      <w:r w:rsidRPr="0096151E">
        <w:rPr>
          <w:sz w:val="22"/>
          <w:szCs w:val="22"/>
        </w:rPr>
        <w:t xml:space="preserve"> as RECEITAS VINCULADAS serão utilizadas para o pagamento</w:t>
      </w:r>
      <w:r w:rsidR="00235C69" w:rsidRPr="0096151E">
        <w:rPr>
          <w:sz w:val="22"/>
          <w:szCs w:val="22"/>
        </w:rPr>
        <w:t xml:space="preserve"> dos seguintes montantes</w:t>
      </w:r>
      <w:r w:rsidRPr="0096151E">
        <w:rPr>
          <w:sz w:val="22"/>
          <w:szCs w:val="22"/>
        </w:rPr>
        <w:t>, observada a ordem de prioridade abaixo:</w:t>
      </w:r>
    </w:p>
    <w:p w14:paraId="01771033" w14:textId="57F3B221" w:rsidR="00423CDA" w:rsidRPr="0096151E" w:rsidRDefault="00423CDA" w:rsidP="00653D38">
      <w:pPr>
        <w:pStyle w:val="PargrafodaLista"/>
        <w:numPr>
          <w:ilvl w:val="2"/>
          <w:numId w:val="33"/>
        </w:numPr>
        <w:spacing w:after="200" w:line="360" w:lineRule="auto"/>
        <w:ind w:left="709" w:firstLine="0"/>
        <w:rPr>
          <w:sz w:val="22"/>
          <w:szCs w:val="22"/>
        </w:rPr>
      </w:pPr>
      <w:r w:rsidRPr="0096151E">
        <w:rPr>
          <w:sz w:val="22"/>
          <w:szCs w:val="22"/>
        </w:rPr>
        <w:t xml:space="preserve">da remuneração devida à INSTITUIÇÃO FINANCEIRA DEPOSITÁRIA, nos termos </w:t>
      </w:r>
      <w:r w:rsidR="00492DD3" w:rsidRPr="0096151E">
        <w:rPr>
          <w:sz w:val="22"/>
          <w:szCs w:val="22"/>
        </w:rPr>
        <w:t>da cláusula</w:t>
      </w:r>
      <w:r w:rsidRPr="0096151E">
        <w:rPr>
          <w:sz w:val="22"/>
          <w:szCs w:val="22"/>
        </w:rPr>
        <w:t xml:space="preserve"> 14.1.</w:t>
      </w:r>
      <w:r w:rsidR="001C0C80">
        <w:rPr>
          <w:sz w:val="22"/>
          <w:szCs w:val="22"/>
        </w:rPr>
        <w:t>;</w:t>
      </w:r>
    </w:p>
    <w:p w14:paraId="35622A59" w14:textId="0A301EEF" w:rsidR="00853938" w:rsidRPr="0096151E" w:rsidRDefault="00114B69" w:rsidP="00653D38">
      <w:pPr>
        <w:pStyle w:val="PargrafodaLista"/>
        <w:numPr>
          <w:ilvl w:val="2"/>
          <w:numId w:val="33"/>
        </w:numPr>
        <w:spacing w:after="200" w:line="360" w:lineRule="auto"/>
        <w:ind w:left="709" w:firstLine="0"/>
        <w:rPr>
          <w:sz w:val="22"/>
          <w:szCs w:val="22"/>
        </w:rPr>
      </w:pPr>
      <w:r w:rsidRPr="0096151E">
        <w:rPr>
          <w:sz w:val="22"/>
          <w:szCs w:val="22"/>
        </w:rPr>
        <w:t>das indenizações devidas à CONCESSIONÁRIA, na forma prevista no CONTRATO</w:t>
      </w:r>
      <w:r w:rsidR="00BF25F6">
        <w:rPr>
          <w:sz w:val="22"/>
          <w:szCs w:val="22"/>
        </w:rPr>
        <w:t>, observado, quando for o caso, a precedência em relação ao pagamento de valores diretamente aos FINANCIADORES</w:t>
      </w:r>
      <w:r w:rsidR="00687E2F">
        <w:rPr>
          <w:sz w:val="22"/>
          <w:szCs w:val="22"/>
        </w:rPr>
        <w:t>,</w:t>
      </w:r>
      <w:r w:rsidR="00BF25F6">
        <w:rPr>
          <w:sz w:val="22"/>
          <w:szCs w:val="22"/>
        </w:rPr>
        <w:t xml:space="preserve"> na forma definida pelo CONTRATO</w:t>
      </w:r>
      <w:r w:rsidR="00853938" w:rsidRPr="0096151E">
        <w:rPr>
          <w:sz w:val="22"/>
          <w:szCs w:val="22"/>
        </w:rPr>
        <w:t>;</w:t>
      </w:r>
    </w:p>
    <w:p w14:paraId="6B63ED78" w14:textId="10E2FD65" w:rsidR="00853938" w:rsidRPr="00CE011D" w:rsidRDefault="00114B69" w:rsidP="00CE011D">
      <w:pPr>
        <w:pStyle w:val="PargrafodaLista"/>
        <w:numPr>
          <w:ilvl w:val="2"/>
          <w:numId w:val="33"/>
        </w:numPr>
        <w:spacing w:after="200" w:line="360" w:lineRule="auto"/>
        <w:ind w:left="709" w:firstLine="0"/>
        <w:rPr>
          <w:sz w:val="22"/>
          <w:szCs w:val="22"/>
        </w:rPr>
      </w:pPr>
      <w:r w:rsidRPr="00CE011D">
        <w:rPr>
          <w:sz w:val="22"/>
          <w:szCs w:val="22"/>
        </w:rPr>
        <w:t xml:space="preserve">dos valores </w:t>
      </w:r>
      <w:r w:rsidR="00853938" w:rsidRPr="00CE011D">
        <w:rPr>
          <w:sz w:val="22"/>
          <w:szCs w:val="22"/>
        </w:rPr>
        <w:t>necessários ao custeio da manutenção e operação da REDE MUNICIPAL DE ILUMINAÇÃO</w:t>
      </w:r>
      <w:r w:rsidRPr="00CE011D">
        <w:rPr>
          <w:sz w:val="22"/>
          <w:szCs w:val="22"/>
        </w:rPr>
        <w:t>;</w:t>
      </w:r>
    </w:p>
    <w:p w14:paraId="54278303" w14:textId="280ECDFB" w:rsidR="00114B69" w:rsidRPr="0096151E" w:rsidRDefault="00114B69" w:rsidP="00653D38">
      <w:pPr>
        <w:pStyle w:val="PargrafodaLista"/>
        <w:numPr>
          <w:ilvl w:val="2"/>
          <w:numId w:val="33"/>
        </w:numPr>
        <w:spacing w:after="200" w:line="360" w:lineRule="auto"/>
        <w:ind w:left="709" w:firstLine="0"/>
        <w:rPr>
          <w:sz w:val="22"/>
          <w:szCs w:val="22"/>
        </w:rPr>
      </w:pPr>
      <w:r w:rsidRPr="00A83AEE">
        <w:rPr>
          <w:sz w:val="22"/>
          <w:szCs w:val="22"/>
        </w:rPr>
        <w:t xml:space="preserve">da </w:t>
      </w:r>
      <w:r w:rsidR="00235C69" w:rsidRPr="0096151E">
        <w:rPr>
          <w:sz w:val="22"/>
          <w:szCs w:val="22"/>
        </w:rPr>
        <w:t>fatura pelo consumo</w:t>
      </w:r>
      <w:r w:rsidRPr="00A83AEE">
        <w:rPr>
          <w:sz w:val="22"/>
          <w:szCs w:val="22"/>
        </w:rPr>
        <w:t xml:space="preserve"> de energia elétrica </w:t>
      </w:r>
      <w:r w:rsidR="00235C69" w:rsidRPr="0096151E">
        <w:rPr>
          <w:sz w:val="22"/>
          <w:szCs w:val="22"/>
        </w:rPr>
        <w:t>pelos</w:t>
      </w:r>
      <w:r w:rsidRPr="00A83AEE">
        <w:rPr>
          <w:sz w:val="22"/>
          <w:szCs w:val="22"/>
        </w:rPr>
        <w:t xml:space="preserve"> PONTOS DE ILUMINAÇÃO PÚBLICA e de outros valores eventualmente devidos pela atividade de arrecadação da </w:t>
      </w:r>
      <w:r w:rsidR="00BB439B" w:rsidRPr="00474B49">
        <w:rPr>
          <w:sz w:val="22"/>
          <w:szCs w:val="22"/>
          <w:highlight w:val="yellow"/>
        </w:rPr>
        <w:t>CIP</w:t>
      </w:r>
      <w:r w:rsidRPr="00A83AEE">
        <w:rPr>
          <w:sz w:val="22"/>
          <w:szCs w:val="22"/>
        </w:rPr>
        <w:t xml:space="preserve">, </w:t>
      </w:r>
      <w:r w:rsidR="009E5F37" w:rsidRPr="0096151E">
        <w:rPr>
          <w:sz w:val="22"/>
          <w:szCs w:val="22"/>
        </w:rPr>
        <w:t xml:space="preserve">caso não haja a retenção de que trata </w:t>
      </w:r>
      <w:r w:rsidR="00492DD3" w:rsidRPr="0096151E">
        <w:rPr>
          <w:sz w:val="22"/>
          <w:szCs w:val="22"/>
        </w:rPr>
        <w:t>a cláusula</w:t>
      </w:r>
      <w:r w:rsidR="009E5F37" w:rsidRPr="0096151E">
        <w:rPr>
          <w:sz w:val="22"/>
          <w:szCs w:val="22"/>
        </w:rPr>
        <w:t xml:space="preserve"> </w:t>
      </w:r>
      <w:r w:rsidR="00634509">
        <w:rPr>
          <w:sz w:val="22"/>
          <w:szCs w:val="22"/>
        </w:rPr>
        <w:fldChar w:fldCharType="begin"/>
      </w:r>
      <w:r w:rsidR="00634509">
        <w:rPr>
          <w:sz w:val="22"/>
          <w:szCs w:val="22"/>
        </w:rPr>
        <w:instrText xml:space="preserve"> REF _Ref106642976 \r \h </w:instrText>
      </w:r>
      <w:r w:rsidR="00634509">
        <w:rPr>
          <w:sz w:val="22"/>
          <w:szCs w:val="22"/>
        </w:rPr>
      </w:r>
      <w:r w:rsidR="00634509">
        <w:rPr>
          <w:sz w:val="22"/>
          <w:szCs w:val="22"/>
        </w:rPr>
        <w:fldChar w:fldCharType="separate"/>
      </w:r>
      <w:r w:rsidR="000F0C35">
        <w:rPr>
          <w:sz w:val="22"/>
          <w:szCs w:val="22"/>
        </w:rPr>
        <w:t>6.1.2</w:t>
      </w:r>
      <w:r w:rsidR="00634509">
        <w:rPr>
          <w:sz w:val="22"/>
          <w:szCs w:val="22"/>
        </w:rPr>
        <w:fldChar w:fldCharType="end"/>
      </w:r>
      <w:r w:rsidRPr="00CE011D">
        <w:rPr>
          <w:sz w:val="22"/>
          <w:szCs w:val="22"/>
        </w:rPr>
        <w:t>.</w:t>
      </w:r>
    </w:p>
    <w:p w14:paraId="5604CFFA" w14:textId="3960F994" w:rsidR="00FA45E0" w:rsidRPr="0096151E" w:rsidRDefault="00FA45E0" w:rsidP="00653D38">
      <w:pPr>
        <w:pStyle w:val="PargrafodaLista"/>
        <w:numPr>
          <w:ilvl w:val="1"/>
          <w:numId w:val="46"/>
        </w:numPr>
        <w:tabs>
          <w:tab w:val="left" w:pos="709"/>
        </w:tabs>
        <w:kinsoku w:val="0"/>
        <w:overflowPunct w:val="0"/>
        <w:spacing w:after="200" w:line="360" w:lineRule="auto"/>
        <w:ind w:left="0" w:right="116" w:firstLine="0"/>
        <w:rPr>
          <w:sz w:val="22"/>
          <w:szCs w:val="22"/>
        </w:rPr>
      </w:pPr>
      <w:r w:rsidRPr="0096151E">
        <w:rPr>
          <w:sz w:val="22"/>
          <w:szCs w:val="22"/>
        </w:rPr>
        <w:t>Após a realização dos pagamen</w:t>
      </w:r>
      <w:r w:rsidRPr="00D16EBB">
        <w:rPr>
          <w:sz w:val="22"/>
          <w:szCs w:val="22"/>
        </w:rPr>
        <w:t xml:space="preserve">tos previstos </w:t>
      </w:r>
      <w:r w:rsidR="00915D2E">
        <w:rPr>
          <w:sz w:val="22"/>
          <w:szCs w:val="22"/>
        </w:rPr>
        <w:t>nas cláusulas</w:t>
      </w:r>
      <w:r w:rsidR="00B2620C">
        <w:rPr>
          <w:sz w:val="22"/>
          <w:szCs w:val="22"/>
        </w:rPr>
        <w:t xml:space="preserve"> </w:t>
      </w:r>
      <w:r w:rsidR="00B2620C">
        <w:rPr>
          <w:sz w:val="22"/>
          <w:szCs w:val="22"/>
        </w:rPr>
        <w:fldChar w:fldCharType="begin"/>
      </w:r>
      <w:r w:rsidR="00B2620C">
        <w:rPr>
          <w:sz w:val="22"/>
          <w:szCs w:val="22"/>
        </w:rPr>
        <w:instrText xml:space="preserve"> REF _Ref106111019 \r \h </w:instrText>
      </w:r>
      <w:r w:rsidR="00B2620C">
        <w:rPr>
          <w:sz w:val="22"/>
          <w:szCs w:val="22"/>
        </w:rPr>
      </w:r>
      <w:r w:rsidR="00B2620C">
        <w:rPr>
          <w:sz w:val="22"/>
          <w:szCs w:val="22"/>
        </w:rPr>
        <w:fldChar w:fldCharType="separate"/>
      </w:r>
      <w:r w:rsidR="000F0C35">
        <w:rPr>
          <w:sz w:val="22"/>
          <w:szCs w:val="22"/>
        </w:rPr>
        <w:t>6.2</w:t>
      </w:r>
      <w:r w:rsidR="00B2620C">
        <w:rPr>
          <w:sz w:val="22"/>
          <w:szCs w:val="22"/>
        </w:rPr>
        <w:fldChar w:fldCharType="end"/>
      </w:r>
      <w:r w:rsidR="00B2620C">
        <w:rPr>
          <w:sz w:val="22"/>
          <w:szCs w:val="22"/>
        </w:rPr>
        <w:t xml:space="preserve"> e </w:t>
      </w:r>
      <w:r w:rsidR="00B2620C">
        <w:rPr>
          <w:sz w:val="22"/>
          <w:szCs w:val="22"/>
        </w:rPr>
        <w:fldChar w:fldCharType="begin"/>
      </w:r>
      <w:r w:rsidR="00B2620C">
        <w:rPr>
          <w:sz w:val="22"/>
          <w:szCs w:val="22"/>
        </w:rPr>
        <w:instrText xml:space="preserve"> REF _Ref106040762 \r \h </w:instrText>
      </w:r>
      <w:r w:rsidR="00B2620C">
        <w:rPr>
          <w:sz w:val="22"/>
          <w:szCs w:val="22"/>
        </w:rPr>
      </w:r>
      <w:r w:rsidR="00B2620C">
        <w:rPr>
          <w:sz w:val="22"/>
          <w:szCs w:val="22"/>
        </w:rPr>
        <w:fldChar w:fldCharType="separate"/>
      </w:r>
      <w:r w:rsidR="000F0C35">
        <w:rPr>
          <w:sz w:val="22"/>
          <w:szCs w:val="22"/>
        </w:rPr>
        <w:t>6.3</w:t>
      </w:r>
      <w:r w:rsidR="00B2620C">
        <w:rPr>
          <w:sz w:val="22"/>
          <w:szCs w:val="22"/>
        </w:rPr>
        <w:fldChar w:fldCharType="end"/>
      </w:r>
      <w:r w:rsidR="008863D2" w:rsidRPr="00D16EBB">
        <w:rPr>
          <w:sz w:val="22"/>
          <w:szCs w:val="22"/>
        </w:rPr>
        <w:t xml:space="preserve">, </w:t>
      </w:r>
      <w:r w:rsidRPr="00D16EBB">
        <w:rPr>
          <w:sz w:val="22"/>
          <w:szCs w:val="22"/>
        </w:rPr>
        <w:t>n</w:t>
      </w:r>
      <w:r w:rsidRPr="0096151E">
        <w:rPr>
          <w:sz w:val="22"/>
          <w:szCs w:val="22"/>
        </w:rPr>
        <w:t xml:space="preserve">ão existindo qualquer notificação e nem comunicação prevista neste INSTRUMENTO pendente de integral atendimento, os recursos restantes serão transferidos pela INSTITUIÇÃO FINANCEIRA DEPOSITÁRIA para a conta de livre movimentação a ser indicada pelo MUNICÍPIO, podendo ser objeto de garantia de quaisquer outros projetos ou contratos do MUNICÍPIO, observada a legislação que regula a </w:t>
      </w:r>
      <w:r w:rsidR="00BB439B" w:rsidRPr="00474B49">
        <w:rPr>
          <w:sz w:val="22"/>
          <w:szCs w:val="22"/>
          <w:highlight w:val="yellow"/>
        </w:rPr>
        <w:t>CIP</w:t>
      </w:r>
      <w:r w:rsidRPr="00474B49">
        <w:rPr>
          <w:sz w:val="22"/>
          <w:szCs w:val="22"/>
          <w:highlight w:val="yellow"/>
        </w:rPr>
        <w:t>.</w:t>
      </w:r>
    </w:p>
    <w:p w14:paraId="214F7B04" w14:textId="2A154375" w:rsidR="003E62BE" w:rsidRPr="0096151E" w:rsidRDefault="00FB4565" w:rsidP="00653D38">
      <w:pPr>
        <w:spacing w:after="200" w:line="360" w:lineRule="auto"/>
      </w:pPr>
      <w:r w:rsidRPr="003E7DE7">
        <w:rPr>
          <w:b/>
          <w:bCs/>
        </w:rPr>
        <w:t>Do procedimento para pagamento das OBRIGAÇÕES DE PAGAMENTO</w:t>
      </w:r>
    </w:p>
    <w:p w14:paraId="7C52C8F5" w14:textId="1374310D" w:rsidR="00400B9A" w:rsidRPr="00A50A9E" w:rsidRDefault="00BE1D56" w:rsidP="00653D38">
      <w:pPr>
        <w:pStyle w:val="PargrafodaLista"/>
        <w:numPr>
          <w:ilvl w:val="1"/>
          <w:numId w:val="46"/>
        </w:numPr>
        <w:tabs>
          <w:tab w:val="left" w:pos="709"/>
        </w:tabs>
        <w:kinsoku w:val="0"/>
        <w:overflowPunct w:val="0"/>
        <w:spacing w:after="200" w:line="360" w:lineRule="auto"/>
        <w:ind w:left="0" w:firstLine="0"/>
        <w:rPr>
          <w:sz w:val="22"/>
          <w:szCs w:val="22"/>
        </w:rPr>
      </w:pPr>
      <w:r w:rsidRPr="00A50A9E">
        <w:rPr>
          <w:sz w:val="22"/>
          <w:szCs w:val="22"/>
        </w:rPr>
        <w:t>Nos prazos estabelecidos no</w:t>
      </w:r>
      <w:r w:rsidR="00741134" w:rsidRPr="00A50A9E">
        <w:rPr>
          <w:sz w:val="22"/>
          <w:szCs w:val="22"/>
        </w:rPr>
        <w:t xml:space="preserve"> </w:t>
      </w:r>
      <w:r w:rsidR="00271B3A" w:rsidRPr="00A50A9E">
        <w:rPr>
          <w:sz w:val="22"/>
          <w:szCs w:val="22"/>
        </w:rPr>
        <w:t>MECANISMO DE PAGAMENTO,</w:t>
      </w:r>
      <w:r w:rsidRPr="00A50A9E">
        <w:rPr>
          <w:sz w:val="22"/>
          <w:szCs w:val="22"/>
        </w:rPr>
        <w:t xml:space="preserve"> a CONCESSIONÁRIA deverá encaminhar à INSTITUIÇÃO FINANCEIRA DEPOSITÁRIA, com cópia ao </w:t>
      </w:r>
      <w:r w:rsidR="001D686F" w:rsidRPr="00A50A9E">
        <w:rPr>
          <w:sz w:val="22"/>
          <w:szCs w:val="22"/>
        </w:rPr>
        <w:t xml:space="preserve">PODER CONCEDENTE </w:t>
      </w:r>
      <w:r w:rsidR="000F3CB6" w:rsidRPr="00A50A9E">
        <w:rPr>
          <w:sz w:val="22"/>
          <w:szCs w:val="22"/>
        </w:rPr>
        <w:t>e ao VERIFICADOR INDEPENDENTE</w:t>
      </w:r>
      <w:r w:rsidRPr="00A50A9E">
        <w:rPr>
          <w:sz w:val="22"/>
          <w:szCs w:val="22"/>
        </w:rPr>
        <w:t xml:space="preserve">, </w:t>
      </w:r>
      <w:r w:rsidR="008F598C" w:rsidRPr="00A50A9E">
        <w:rPr>
          <w:sz w:val="22"/>
          <w:szCs w:val="22"/>
        </w:rPr>
        <w:t>a</w:t>
      </w:r>
      <w:r w:rsidR="00852A41" w:rsidRPr="00A50A9E">
        <w:rPr>
          <w:sz w:val="22"/>
          <w:szCs w:val="22"/>
        </w:rPr>
        <w:t xml:space="preserve"> </w:t>
      </w:r>
      <w:r w:rsidRPr="00A50A9E">
        <w:rPr>
          <w:sz w:val="22"/>
          <w:szCs w:val="22"/>
        </w:rPr>
        <w:t xml:space="preserve">fatura mensal </w:t>
      </w:r>
      <w:r w:rsidR="000F3CB6" w:rsidRPr="00A50A9E">
        <w:rPr>
          <w:sz w:val="22"/>
          <w:szCs w:val="22"/>
        </w:rPr>
        <w:t xml:space="preserve">com o </w:t>
      </w:r>
      <w:r w:rsidRPr="00A50A9E">
        <w:rPr>
          <w:sz w:val="22"/>
          <w:szCs w:val="22"/>
        </w:rPr>
        <w:t>montante da CONTRAPRESTAÇ</w:t>
      </w:r>
      <w:r w:rsidR="009173F2" w:rsidRPr="00A50A9E">
        <w:rPr>
          <w:sz w:val="22"/>
          <w:szCs w:val="22"/>
        </w:rPr>
        <w:t>Ã</w:t>
      </w:r>
      <w:r w:rsidRPr="00A50A9E">
        <w:rPr>
          <w:sz w:val="22"/>
          <w:szCs w:val="22"/>
        </w:rPr>
        <w:t xml:space="preserve">O MENSAL EFETIVA e </w:t>
      </w:r>
      <w:r w:rsidR="00A031ED" w:rsidRPr="00A50A9E">
        <w:rPr>
          <w:sz w:val="22"/>
          <w:szCs w:val="22"/>
        </w:rPr>
        <w:t xml:space="preserve">de </w:t>
      </w:r>
      <w:r w:rsidRPr="00A50A9E">
        <w:rPr>
          <w:sz w:val="22"/>
          <w:szCs w:val="22"/>
        </w:rPr>
        <w:t>eventua</w:t>
      </w:r>
      <w:r w:rsidR="00BB32A8" w:rsidRPr="00A50A9E">
        <w:rPr>
          <w:sz w:val="22"/>
          <w:szCs w:val="22"/>
        </w:rPr>
        <w:t>is</w:t>
      </w:r>
      <w:r w:rsidRPr="00A50A9E">
        <w:rPr>
          <w:sz w:val="22"/>
          <w:szCs w:val="22"/>
        </w:rPr>
        <w:t xml:space="preserve"> BÔNUS SOBRE A CONTA DE ENERGIA</w:t>
      </w:r>
      <w:r w:rsidR="00A031ED" w:rsidRPr="00A50A9E">
        <w:rPr>
          <w:sz w:val="22"/>
          <w:szCs w:val="22"/>
        </w:rPr>
        <w:t xml:space="preserve"> e </w:t>
      </w:r>
      <w:r w:rsidR="00EF5392" w:rsidRPr="00A50A9E">
        <w:rPr>
          <w:sz w:val="22"/>
          <w:szCs w:val="22"/>
        </w:rPr>
        <w:t>COTA EXPANSÃO</w:t>
      </w:r>
      <w:r w:rsidR="00E94875" w:rsidRPr="00A50A9E">
        <w:rPr>
          <w:sz w:val="22"/>
          <w:szCs w:val="22"/>
        </w:rPr>
        <w:t xml:space="preserve">, indicado no </w:t>
      </w:r>
      <w:r w:rsidR="00351EE6" w:rsidRPr="00653AAA">
        <w:rPr>
          <w:sz w:val="22"/>
          <w:szCs w:val="22"/>
        </w:rPr>
        <w:t xml:space="preserve">RELATÓRIO DO CÁLCULO DA  </w:t>
      </w:r>
      <w:r w:rsidR="00351EE6" w:rsidRPr="00653AAA">
        <w:rPr>
          <w:sz w:val="22"/>
          <w:szCs w:val="22"/>
        </w:rPr>
        <w:lastRenderedPageBreak/>
        <w:t>CONTRAPRESTAÇÃO MENSAL EFETIVA</w:t>
      </w:r>
      <w:r w:rsidR="00A50A9E" w:rsidRPr="00653AAA">
        <w:rPr>
          <w:sz w:val="22"/>
          <w:szCs w:val="22"/>
        </w:rPr>
        <w:t xml:space="preserve">, que tem como base o Fator de Desempenho do </w:t>
      </w:r>
      <w:r w:rsidR="00E94875" w:rsidRPr="00A50A9E">
        <w:rPr>
          <w:sz w:val="22"/>
          <w:szCs w:val="22"/>
        </w:rPr>
        <w:t>RELATÓRIO TRIMESTRAL DE INDICADORES</w:t>
      </w:r>
      <w:r w:rsidRPr="00A50A9E">
        <w:rPr>
          <w:sz w:val="22"/>
          <w:szCs w:val="22"/>
        </w:rPr>
        <w:t>.</w:t>
      </w:r>
    </w:p>
    <w:p w14:paraId="46821559" w14:textId="4CC91B1E" w:rsidR="00423CDA" w:rsidRPr="005E42A5" w:rsidRDefault="00423CDA" w:rsidP="00653D38">
      <w:pPr>
        <w:pStyle w:val="PargrafodaLista"/>
        <w:numPr>
          <w:ilvl w:val="2"/>
          <w:numId w:val="46"/>
        </w:numPr>
        <w:tabs>
          <w:tab w:val="left" w:pos="1418"/>
        </w:tabs>
        <w:kinsoku w:val="0"/>
        <w:overflowPunct w:val="0"/>
        <w:spacing w:after="200" w:line="360" w:lineRule="auto"/>
        <w:ind w:left="709" w:firstLine="0"/>
        <w:rPr>
          <w:sz w:val="22"/>
          <w:szCs w:val="22"/>
        </w:rPr>
      </w:pPr>
      <w:bookmarkStart w:id="36" w:name="_Ref110357144"/>
      <w:r w:rsidRPr="005E42A5">
        <w:rPr>
          <w:sz w:val="22"/>
          <w:szCs w:val="22"/>
        </w:rPr>
        <w:t xml:space="preserve">Caberá ao VERIFICADOR INDEPENDENTE informar à INSTITUIÇÃO FINANCEIRA DEPOSITÁRIA </w:t>
      </w:r>
      <w:r w:rsidR="00340FDD" w:rsidRPr="005E42A5">
        <w:rPr>
          <w:sz w:val="22"/>
          <w:szCs w:val="22"/>
        </w:rPr>
        <w:t>alterações do valor da</w:t>
      </w:r>
      <w:r w:rsidRPr="005E42A5">
        <w:rPr>
          <w:sz w:val="22"/>
          <w:szCs w:val="22"/>
        </w:rPr>
        <w:t xml:space="preserve"> CONTRAPRESTAÇÃO MENSAL OFERTADA, </w:t>
      </w:r>
      <w:r w:rsidR="00340FDD" w:rsidRPr="005E42A5">
        <w:rPr>
          <w:sz w:val="22"/>
          <w:szCs w:val="22"/>
        </w:rPr>
        <w:t>d</w:t>
      </w:r>
      <w:r w:rsidR="000C5DBD">
        <w:rPr>
          <w:sz w:val="22"/>
          <w:szCs w:val="22"/>
        </w:rPr>
        <w:t>a</w:t>
      </w:r>
      <w:r w:rsidRPr="005E42A5">
        <w:rPr>
          <w:sz w:val="22"/>
          <w:szCs w:val="22"/>
        </w:rPr>
        <w:t xml:space="preserve"> </w:t>
      </w:r>
      <w:r w:rsidR="00EF5392">
        <w:rPr>
          <w:sz w:val="22"/>
          <w:szCs w:val="22"/>
        </w:rPr>
        <w:t>COTA EXPANSÃO</w:t>
      </w:r>
      <w:r w:rsidRPr="005E42A5">
        <w:rPr>
          <w:sz w:val="22"/>
          <w:szCs w:val="22"/>
        </w:rPr>
        <w:t xml:space="preserve"> e </w:t>
      </w:r>
      <w:r w:rsidR="00340FDD" w:rsidRPr="005E42A5">
        <w:rPr>
          <w:sz w:val="22"/>
          <w:szCs w:val="22"/>
        </w:rPr>
        <w:t>d</w:t>
      </w:r>
      <w:r w:rsidRPr="005E42A5">
        <w:rPr>
          <w:sz w:val="22"/>
          <w:szCs w:val="22"/>
        </w:rPr>
        <w:t xml:space="preserve">o BÔNUS SOBRE A CONTA DE ENERGIA, incluindo aquelas </w:t>
      </w:r>
      <w:r w:rsidR="00340FDD" w:rsidRPr="005E42A5">
        <w:rPr>
          <w:sz w:val="22"/>
          <w:szCs w:val="22"/>
        </w:rPr>
        <w:t xml:space="preserve">alterações </w:t>
      </w:r>
      <w:r w:rsidRPr="005E42A5">
        <w:rPr>
          <w:sz w:val="22"/>
          <w:szCs w:val="22"/>
        </w:rPr>
        <w:t xml:space="preserve">relativas </w:t>
      </w:r>
      <w:r w:rsidR="00653D38" w:rsidRPr="005E42A5">
        <w:rPr>
          <w:sz w:val="22"/>
          <w:szCs w:val="22"/>
        </w:rPr>
        <w:t>à</w:t>
      </w:r>
      <w:r w:rsidR="00340FDD" w:rsidRPr="005E42A5">
        <w:rPr>
          <w:sz w:val="22"/>
          <w:szCs w:val="22"/>
        </w:rPr>
        <w:t xml:space="preserve"> </w:t>
      </w:r>
      <w:r w:rsidRPr="005E42A5">
        <w:rPr>
          <w:sz w:val="22"/>
          <w:szCs w:val="22"/>
        </w:rPr>
        <w:t>incidência de reajuste</w:t>
      </w:r>
      <w:r w:rsidR="00340FDD" w:rsidRPr="005E42A5">
        <w:rPr>
          <w:sz w:val="22"/>
          <w:szCs w:val="22"/>
        </w:rPr>
        <w:t xml:space="preserve"> e </w:t>
      </w:r>
      <w:bookmarkStart w:id="37" w:name="_Ref106110235"/>
      <w:r w:rsidRPr="005E42A5">
        <w:rPr>
          <w:sz w:val="22"/>
          <w:szCs w:val="22"/>
        </w:rPr>
        <w:t xml:space="preserve">decorrentes de </w:t>
      </w:r>
      <w:r w:rsidR="00340FDD" w:rsidRPr="005E42A5">
        <w:rPr>
          <w:sz w:val="22"/>
          <w:szCs w:val="22"/>
        </w:rPr>
        <w:t xml:space="preserve">eventuais </w:t>
      </w:r>
      <w:r w:rsidRPr="005E42A5">
        <w:rPr>
          <w:sz w:val="22"/>
          <w:szCs w:val="22"/>
        </w:rPr>
        <w:t>processos de recomposição do equilíbrio econômico-financeiro do CONTRATO.</w:t>
      </w:r>
      <w:bookmarkEnd w:id="36"/>
      <w:bookmarkEnd w:id="37"/>
    </w:p>
    <w:p w14:paraId="544124AB" w14:textId="163C13D8" w:rsidR="00340FDD" w:rsidRPr="005E42A5" w:rsidRDefault="00340FDD" w:rsidP="00653D38">
      <w:pPr>
        <w:pStyle w:val="PargrafodaLista"/>
        <w:numPr>
          <w:ilvl w:val="3"/>
          <w:numId w:val="46"/>
        </w:numPr>
        <w:tabs>
          <w:tab w:val="left" w:pos="1418"/>
        </w:tabs>
        <w:kinsoku w:val="0"/>
        <w:overflowPunct w:val="0"/>
        <w:spacing w:after="200" w:line="360" w:lineRule="auto"/>
        <w:ind w:left="1418" w:firstLine="0"/>
        <w:rPr>
          <w:sz w:val="22"/>
          <w:szCs w:val="22"/>
        </w:rPr>
      </w:pPr>
      <w:r w:rsidRPr="005E42A5">
        <w:rPr>
          <w:sz w:val="22"/>
          <w:szCs w:val="22"/>
        </w:rPr>
        <w:t xml:space="preserve">A comunicação indicada </w:t>
      </w:r>
      <w:r w:rsidR="00492DD3" w:rsidRPr="005E42A5">
        <w:rPr>
          <w:sz w:val="22"/>
          <w:szCs w:val="22"/>
        </w:rPr>
        <w:t>na cláusula</w:t>
      </w:r>
      <w:r w:rsidRPr="005E42A5">
        <w:rPr>
          <w:sz w:val="22"/>
          <w:szCs w:val="22"/>
        </w:rPr>
        <w:t xml:space="preserve"> </w:t>
      </w:r>
      <w:r w:rsidRPr="005E42A5">
        <w:rPr>
          <w:sz w:val="22"/>
          <w:szCs w:val="22"/>
        </w:rPr>
        <w:fldChar w:fldCharType="begin"/>
      </w:r>
      <w:r w:rsidRPr="005E42A5">
        <w:rPr>
          <w:sz w:val="22"/>
          <w:szCs w:val="22"/>
        </w:rPr>
        <w:instrText xml:space="preserve"> REF _Ref106110235 \r \h </w:instrText>
      </w:r>
      <w:r w:rsidRPr="0096151E">
        <w:rPr>
          <w:sz w:val="22"/>
          <w:szCs w:val="22"/>
        </w:rPr>
        <w:instrText xml:space="preserve"> \* MERGEFORMAT </w:instrText>
      </w:r>
      <w:r w:rsidRPr="005E42A5">
        <w:rPr>
          <w:sz w:val="22"/>
          <w:szCs w:val="22"/>
        </w:rPr>
      </w:r>
      <w:r w:rsidRPr="005E42A5">
        <w:rPr>
          <w:sz w:val="22"/>
          <w:szCs w:val="22"/>
        </w:rPr>
        <w:fldChar w:fldCharType="separate"/>
      </w:r>
      <w:r w:rsidR="000F0C35">
        <w:rPr>
          <w:sz w:val="22"/>
          <w:szCs w:val="22"/>
        </w:rPr>
        <w:t>6.6.1</w:t>
      </w:r>
      <w:r w:rsidRPr="005E42A5">
        <w:rPr>
          <w:sz w:val="22"/>
          <w:szCs w:val="22"/>
        </w:rPr>
        <w:fldChar w:fldCharType="end"/>
      </w:r>
      <w:r w:rsidRPr="005E42A5">
        <w:rPr>
          <w:sz w:val="22"/>
          <w:szCs w:val="22"/>
        </w:rPr>
        <w:t xml:space="preserve"> deverá ser encaminhada no prazo de 10 (dez) dias úteis a contar da ocorrência da alteração.</w:t>
      </w:r>
    </w:p>
    <w:p w14:paraId="0779E2DC" w14:textId="328D277D" w:rsidR="00423CDA" w:rsidRPr="00653D38" w:rsidRDefault="00423CDA" w:rsidP="00653D38">
      <w:pPr>
        <w:pStyle w:val="PargrafodaLista"/>
        <w:numPr>
          <w:ilvl w:val="3"/>
          <w:numId w:val="46"/>
        </w:numPr>
        <w:tabs>
          <w:tab w:val="left" w:pos="1418"/>
        </w:tabs>
        <w:kinsoku w:val="0"/>
        <w:overflowPunct w:val="0"/>
        <w:spacing w:after="200" w:line="360" w:lineRule="auto"/>
        <w:ind w:left="1418" w:firstLine="0"/>
        <w:rPr>
          <w:sz w:val="22"/>
          <w:szCs w:val="22"/>
        </w:rPr>
      </w:pPr>
      <w:r w:rsidRPr="00653D38">
        <w:rPr>
          <w:sz w:val="22"/>
          <w:szCs w:val="22"/>
        </w:rPr>
        <w:t xml:space="preserve">Na ausência de VERIFICADOR INDEPENDENTE, caberá à CONCESSIONÁRIA informar à INSTITUIÇÃO FINANCEIRA DEPOSITÁRIA as alterações de valor de que trata </w:t>
      </w:r>
      <w:r w:rsidR="00492DD3" w:rsidRPr="00653D38">
        <w:rPr>
          <w:sz w:val="22"/>
          <w:szCs w:val="22"/>
        </w:rPr>
        <w:t>a cláusula anterior</w:t>
      </w:r>
      <w:r w:rsidRPr="00653D38">
        <w:rPr>
          <w:sz w:val="22"/>
          <w:szCs w:val="22"/>
        </w:rPr>
        <w:t>, observado o disposto no CONTRATO, responsabilizando-se civil e criminalmente por sua veracidade.</w:t>
      </w:r>
    </w:p>
    <w:p w14:paraId="50C00E59" w14:textId="7A51AD66" w:rsidR="00D454CB" w:rsidRPr="0096151E" w:rsidRDefault="00BE1D56"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A</w:t>
      </w:r>
      <w:r w:rsidR="00D454CB" w:rsidRPr="0096151E">
        <w:rPr>
          <w:sz w:val="22"/>
          <w:szCs w:val="22"/>
        </w:rPr>
        <w:t xml:space="preserve"> INSTITUIÇÃO FINANCEIRA DEPOSITÁRIA realizar</w:t>
      </w:r>
      <w:r w:rsidR="00852A41" w:rsidRPr="0096151E">
        <w:rPr>
          <w:sz w:val="22"/>
          <w:szCs w:val="22"/>
        </w:rPr>
        <w:t>á</w:t>
      </w:r>
      <w:r w:rsidR="00D454CB" w:rsidRPr="0096151E">
        <w:rPr>
          <w:sz w:val="22"/>
          <w:szCs w:val="22"/>
        </w:rPr>
        <w:t xml:space="preserve">, em até 2 (dois) dias úteis contados da </w:t>
      </w:r>
      <w:r w:rsidR="00852A41" w:rsidRPr="0096151E">
        <w:rPr>
          <w:sz w:val="22"/>
          <w:szCs w:val="22"/>
        </w:rPr>
        <w:t xml:space="preserve">comunicação de que trata </w:t>
      </w:r>
      <w:r w:rsidR="00492DD3" w:rsidRPr="0096151E">
        <w:rPr>
          <w:sz w:val="22"/>
          <w:szCs w:val="22"/>
        </w:rPr>
        <w:t>a cláusula anterior</w:t>
      </w:r>
      <w:r w:rsidR="00D454CB" w:rsidRPr="0096151E">
        <w:rPr>
          <w:sz w:val="22"/>
          <w:szCs w:val="22"/>
        </w:rPr>
        <w:t>, a transferência do valor de CONTRAPRESTAÇÃO MENSAL EFE</w:t>
      </w:r>
      <w:r w:rsidR="00BF4739" w:rsidRPr="0096151E">
        <w:rPr>
          <w:sz w:val="22"/>
          <w:szCs w:val="22"/>
        </w:rPr>
        <w:t>T</w:t>
      </w:r>
      <w:r w:rsidR="00D454CB" w:rsidRPr="0096151E">
        <w:rPr>
          <w:sz w:val="22"/>
          <w:szCs w:val="22"/>
        </w:rPr>
        <w:t xml:space="preserve">IVA </w:t>
      </w:r>
      <w:r w:rsidR="00852A41" w:rsidRPr="0096151E">
        <w:rPr>
          <w:sz w:val="22"/>
          <w:szCs w:val="22"/>
        </w:rPr>
        <w:t>e de eventua</w:t>
      </w:r>
      <w:r w:rsidR="00BB32A8" w:rsidRPr="0096151E">
        <w:rPr>
          <w:sz w:val="22"/>
          <w:szCs w:val="22"/>
        </w:rPr>
        <w:t>is</w:t>
      </w:r>
      <w:r w:rsidR="00852A41" w:rsidRPr="0096151E">
        <w:rPr>
          <w:sz w:val="22"/>
          <w:szCs w:val="22"/>
        </w:rPr>
        <w:t xml:space="preserve"> BÔNUS SOBRE A CONTA DE ENERGIA</w:t>
      </w:r>
      <w:r w:rsidR="00BB32A8" w:rsidRPr="0096151E">
        <w:rPr>
          <w:sz w:val="22"/>
          <w:szCs w:val="22"/>
        </w:rPr>
        <w:t xml:space="preserve"> e </w:t>
      </w:r>
      <w:r w:rsidR="00EF5392">
        <w:rPr>
          <w:sz w:val="22"/>
          <w:szCs w:val="22"/>
        </w:rPr>
        <w:t>COTA EXPANSÃO</w:t>
      </w:r>
      <w:r w:rsidR="00852A41" w:rsidRPr="0096151E">
        <w:rPr>
          <w:sz w:val="22"/>
          <w:szCs w:val="22"/>
        </w:rPr>
        <w:t xml:space="preserve"> </w:t>
      </w:r>
      <w:r w:rsidR="00D454CB" w:rsidRPr="0096151E">
        <w:rPr>
          <w:sz w:val="22"/>
          <w:szCs w:val="22"/>
        </w:rPr>
        <w:t xml:space="preserve">à conta de titularidade da CONCESSIONÁRIA, independentemente de qualquer manifestação prévia do </w:t>
      </w:r>
      <w:r w:rsidR="00316E75">
        <w:rPr>
          <w:sz w:val="22"/>
          <w:szCs w:val="22"/>
        </w:rPr>
        <w:t>PODER CONCEDENTE</w:t>
      </w:r>
      <w:r w:rsidR="000312B5">
        <w:rPr>
          <w:sz w:val="22"/>
          <w:szCs w:val="22"/>
        </w:rPr>
        <w:t xml:space="preserve"> ou do MUNICÍPIO</w:t>
      </w:r>
      <w:r w:rsidR="00D454CB" w:rsidRPr="0096151E">
        <w:rPr>
          <w:sz w:val="22"/>
          <w:szCs w:val="22"/>
        </w:rPr>
        <w:t>.</w:t>
      </w:r>
    </w:p>
    <w:p w14:paraId="72F33B1D" w14:textId="2832E881" w:rsidR="00D454CB" w:rsidRPr="0096151E" w:rsidRDefault="00D454CB" w:rsidP="00653D38">
      <w:pPr>
        <w:pStyle w:val="PargrafodaLista"/>
        <w:numPr>
          <w:ilvl w:val="2"/>
          <w:numId w:val="46"/>
        </w:numPr>
        <w:tabs>
          <w:tab w:val="left" w:pos="1418"/>
        </w:tabs>
        <w:kinsoku w:val="0"/>
        <w:overflowPunct w:val="0"/>
        <w:spacing w:after="200" w:line="360" w:lineRule="auto"/>
        <w:ind w:hanging="11"/>
        <w:rPr>
          <w:sz w:val="22"/>
          <w:szCs w:val="22"/>
        </w:rPr>
      </w:pPr>
      <w:r w:rsidRPr="0096151E">
        <w:rPr>
          <w:sz w:val="22"/>
          <w:szCs w:val="22"/>
        </w:rPr>
        <w:t xml:space="preserve">A eventual divergência das </w:t>
      </w:r>
      <w:r w:rsidR="00243441" w:rsidRPr="0096151E">
        <w:rPr>
          <w:sz w:val="22"/>
          <w:szCs w:val="22"/>
        </w:rPr>
        <w:t>PARTES</w:t>
      </w:r>
      <w:r w:rsidR="006F35DE" w:rsidRPr="0096151E">
        <w:rPr>
          <w:sz w:val="22"/>
          <w:szCs w:val="22"/>
        </w:rPr>
        <w:t xml:space="preserve"> DESTE INSTRUMENTO</w:t>
      </w:r>
      <w:r w:rsidR="00243441" w:rsidRPr="0096151E">
        <w:rPr>
          <w:sz w:val="22"/>
          <w:szCs w:val="22"/>
        </w:rPr>
        <w:t xml:space="preserve"> </w:t>
      </w:r>
      <w:r w:rsidRPr="0096151E">
        <w:rPr>
          <w:sz w:val="22"/>
          <w:szCs w:val="22"/>
        </w:rPr>
        <w:t>quanto ao valor do FATOR DE DESEMPENHO, da CONTRAPRESTAÇÃO MENSAL EFETIVA</w:t>
      </w:r>
      <w:r w:rsidR="005552C9" w:rsidRPr="0096151E">
        <w:rPr>
          <w:sz w:val="22"/>
          <w:szCs w:val="22"/>
        </w:rPr>
        <w:t>, do BÔNUS SOBRE A CONTA DE ENERGIA, d</w:t>
      </w:r>
      <w:r w:rsidR="000C5DBD">
        <w:rPr>
          <w:sz w:val="22"/>
          <w:szCs w:val="22"/>
        </w:rPr>
        <w:t>a</w:t>
      </w:r>
      <w:r w:rsidR="005552C9" w:rsidRPr="0096151E">
        <w:rPr>
          <w:sz w:val="22"/>
          <w:szCs w:val="22"/>
        </w:rPr>
        <w:t xml:space="preserve"> </w:t>
      </w:r>
      <w:r w:rsidR="00EF5392">
        <w:rPr>
          <w:sz w:val="22"/>
          <w:szCs w:val="22"/>
        </w:rPr>
        <w:t>COTA EXPANSÃO</w:t>
      </w:r>
      <w:r w:rsidRPr="0096151E">
        <w:rPr>
          <w:sz w:val="22"/>
          <w:szCs w:val="22"/>
        </w:rPr>
        <w:t xml:space="preserve"> ou de qualquer outro montante devido não será causa para interrupção do processo de pagamento.</w:t>
      </w:r>
    </w:p>
    <w:p w14:paraId="782FACC3" w14:textId="15A6F6E6" w:rsidR="00D454CB" w:rsidRPr="0096151E" w:rsidRDefault="00D454CB" w:rsidP="00653D38">
      <w:pPr>
        <w:pStyle w:val="PargrafodaLista"/>
        <w:numPr>
          <w:ilvl w:val="2"/>
          <w:numId w:val="46"/>
        </w:numPr>
        <w:tabs>
          <w:tab w:val="left" w:pos="1418"/>
        </w:tabs>
        <w:kinsoku w:val="0"/>
        <w:overflowPunct w:val="0"/>
        <w:spacing w:after="200" w:line="360" w:lineRule="auto"/>
        <w:ind w:left="709" w:firstLine="0"/>
        <w:rPr>
          <w:sz w:val="22"/>
          <w:szCs w:val="22"/>
        </w:rPr>
      </w:pPr>
      <w:r w:rsidRPr="0096151E">
        <w:rPr>
          <w:sz w:val="22"/>
          <w:szCs w:val="22"/>
        </w:rPr>
        <w:t xml:space="preserve">As divergências deverão ser tratadas no âmbito dos mecanismos de solução de controvérsias previstos no CONTRATO e eventuais diferenças devidas entre as </w:t>
      </w:r>
      <w:r w:rsidR="00B567CD" w:rsidRPr="0096151E">
        <w:rPr>
          <w:sz w:val="22"/>
          <w:szCs w:val="22"/>
        </w:rPr>
        <w:t>PARTES</w:t>
      </w:r>
      <w:r w:rsidR="006F35DE" w:rsidRPr="0096151E">
        <w:rPr>
          <w:sz w:val="22"/>
          <w:szCs w:val="22"/>
        </w:rPr>
        <w:t xml:space="preserve"> DESTE INSTRUMENTO</w:t>
      </w:r>
      <w:r w:rsidR="00B567CD" w:rsidRPr="0096151E">
        <w:rPr>
          <w:sz w:val="22"/>
          <w:szCs w:val="22"/>
        </w:rPr>
        <w:t xml:space="preserve"> </w:t>
      </w:r>
      <w:r w:rsidRPr="0096151E">
        <w:rPr>
          <w:sz w:val="22"/>
          <w:szCs w:val="22"/>
        </w:rPr>
        <w:t>serão pagas ou compensadas quando do pagamento de CONTRAPRESTAÇÕES MENSAIS EFETIVAS futuras, após emissão de decisão vinculante sobre a matéria objeto de controvérsia.</w:t>
      </w:r>
    </w:p>
    <w:p w14:paraId="1E7A2C12" w14:textId="1B0140DD" w:rsidR="00AE020E" w:rsidRPr="00A83AEE" w:rsidRDefault="00AE020E" w:rsidP="00653D38">
      <w:pPr>
        <w:pStyle w:val="PargrafodaLista"/>
        <w:tabs>
          <w:tab w:val="left" w:pos="709"/>
        </w:tabs>
        <w:kinsoku w:val="0"/>
        <w:overflowPunct w:val="0"/>
        <w:spacing w:after="200" w:line="360" w:lineRule="auto"/>
        <w:ind w:left="0" w:right="223"/>
        <w:rPr>
          <w:b/>
          <w:bCs/>
          <w:sz w:val="22"/>
          <w:szCs w:val="22"/>
        </w:rPr>
      </w:pPr>
      <w:bookmarkStart w:id="38" w:name="_bookmark5"/>
      <w:bookmarkEnd w:id="38"/>
      <w:r w:rsidRPr="00A83AEE">
        <w:rPr>
          <w:b/>
          <w:bCs/>
          <w:sz w:val="22"/>
          <w:szCs w:val="22"/>
        </w:rPr>
        <w:t>Do procedimento para pagamento da EMPRESA DISTRIBUIDORA</w:t>
      </w:r>
    </w:p>
    <w:p w14:paraId="09FD364A" w14:textId="2A72C91E" w:rsidR="00AE020E" w:rsidRPr="004C08B5" w:rsidRDefault="00AE020E" w:rsidP="00653D38">
      <w:pPr>
        <w:pStyle w:val="PargrafodaLista"/>
        <w:numPr>
          <w:ilvl w:val="1"/>
          <w:numId w:val="46"/>
        </w:numPr>
        <w:tabs>
          <w:tab w:val="left" w:pos="709"/>
        </w:tabs>
        <w:kinsoku w:val="0"/>
        <w:overflowPunct w:val="0"/>
        <w:spacing w:after="200" w:line="360" w:lineRule="auto"/>
        <w:ind w:left="0" w:firstLine="0"/>
        <w:rPr>
          <w:sz w:val="22"/>
          <w:szCs w:val="22"/>
        </w:rPr>
      </w:pPr>
      <w:bookmarkStart w:id="39" w:name="_Ref106042795"/>
      <w:r w:rsidRPr="00A83AEE">
        <w:rPr>
          <w:sz w:val="22"/>
          <w:szCs w:val="22"/>
        </w:rPr>
        <w:t xml:space="preserve">Caso </w:t>
      </w:r>
      <w:r w:rsidR="001F6135">
        <w:rPr>
          <w:sz w:val="22"/>
          <w:szCs w:val="22"/>
        </w:rPr>
        <w:t xml:space="preserve">a </w:t>
      </w:r>
      <w:r w:rsidR="001F6135" w:rsidRPr="00AA5E8B">
        <w:rPr>
          <w:sz w:val="22"/>
          <w:szCs w:val="22"/>
        </w:rPr>
        <w:t>legislação</w:t>
      </w:r>
      <w:r w:rsidR="001F6135">
        <w:rPr>
          <w:sz w:val="22"/>
          <w:szCs w:val="22"/>
        </w:rPr>
        <w:t xml:space="preserve"> municipal ou </w:t>
      </w:r>
      <w:r w:rsidRPr="00A83AEE">
        <w:rPr>
          <w:sz w:val="22"/>
          <w:szCs w:val="22"/>
        </w:rPr>
        <w:t xml:space="preserve">o </w:t>
      </w:r>
      <w:r w:rsidR="00D0222F" w:rsidRPr="00A83AEE">
        <w:rPr>
          <w:sz w:val="22"/>
          <w:szCs w:val="22"/>
        </w:rPr>
        <w:t>acordo</w:t>
      </w:r>
      <w:r w:rsidRPr="00A83AEE">
        <w:rPr>
          <w:sz w:val="22"/>
          <w:szCs w:val="22"/>
        </w:rPr>
        <w:t xml:space="preserve"> firmado entre a EMPRESA DISTRIBUIDORA e </w:t>
      </w:r>
      <w:r w:rsidRPr="00A83AEE">
        <w:rPr>
          <w:sz w:val="22"/>
          <w:szCs w:val="22"/>
        </w:rPr>
        <w:lastRenderedPageBreak/>
        <w:t xml:space="preserve">o </w:t>
      </w:r>
      <w:r w:rsidRPr="004C08B5">
        <w:rPr>
          <w:sz w:val="22"/>
          <w:szCs w:val="22"/>
        </w:rPr>
        <w:t>MUNICÍPIO não preveja retenção</w:t>
      </w:r>
      <w:r w:rsidR="00D05AF0" w:rsidRPr="004C08B5">
        <w:rPr>
          <w:sz w:val="22"/>
          <w:szCs w:val="22"/>
        </w:rPr>
        <w:t xml:space="preserve"> de que trata </w:t>
      </w:r>
      <w:r w:rsidR="00087B73">
        <w:rPr>
          <w:sz w:val="22"/>
          <w:szCs w:val="22"/>
        </w:rPr>
        <w:t>a</w:t>
      </w:r>
      <w:r w:rsidR="00D05AF0" w:rsidRPr="004C08B5">
        <w:rPr>
          <w:sz w:val="22"/>
          <w:szCs w:val="22"/>
        </w:rPr>
        <w:t xml:space="preserve"> </w:t>
      </w:r>
      <w:r w:rsidR="00492DD3">
        <w:rPr>
          <w:sz w:val="22"/>
          <w:szCs w:val="22"/>
        </w:rPr>
        <w:t>cláusula</w:t>
      </w:r>
      <w:r w:rsidR="00D05AF0" w:rsidRPr="004C08B5">
        <w:rPr>
          <w:sz w:val="22"/>
          <w:szCs w:val="22"/>
        </w:rPr>
        <w:t xml:space="preserve"> </w:t>
      </w:r>
      <w:r w:rsidR="00A83AEE" w:rsidRPr="004C08B5">
        <w:rPr>
          <w:sz w:val="22"/>
          <w:szCs w:val="22"/>
        </w:rPr>
        <w:fldChar w:fldCharType="begin"/>
      </w:r>
      <w:r w:rsidR="00A83AEE" w:rsidRPr="004C08B5">
        <w:rPr>
          <w:sz w:val="22"/>
          <w:szCs w:val="22"/>
        </w:rPr>
        <w:instrText xml:space="preserve"> REF _Ref106642976 \r \h </w:instrText>
      </w:r>
      <w:r w:rsidR="004C08B5">
        <w:rPr>
          <w:sz w:val="22"/>
          <w:szCs w:val="22"/>
        </w:rPr>
        <w:instrText xml:space="preserve"> \* MERGEFORMAT </w:instrText>
      </w:r>
      <w:r w:rsidR="00A83AEE" w:rsidRPr="004C08B5">
        <w:rPr>
          <w:sz w:val="22"/>
          <w:szCs w:val="22"/>
        </w:rPr>
      </w:r>
      <w:r w:rsidR="00A83AEE" w:rsidRPr="004C08B5">
        <w:rPr>
          <w:sz w:val="22"/>
          <w:szCs w:val="22"/>
        </w:rPr>
        <w:fldChar w:fldCharType="separate"/>
      </w:r>
      <w:r w:rsidR="000F0C35">
        <w:rPr>
          <w:sz w:val="22"/>
          <w:szCs w:val="22"/>
        </w:rPr>
        <w:t>6.1.2</w:t>
      </w:r>
      <w:r w:rsidR="00A83AEE" w:rsidRPr="004C08B5">
        <w:rPr>
          <w:sz w:val="22"/>
          <w:szCs w:val="22"/>
        </w:rPr>
        <w:fldChar w:fldCharType="end"/>
      </w:r>
      <w:r w:rsidRPr="004C08B5">
        <w:rPr>
          <w:sz w:val="22"/>
          <w:szCs w:val="22"/>
        </w:rPr>
        <w:t xml:space="preserve">, </w:t>
      </w:r>
      <w:bookmarkEnd w:id="39"/>
      <w:r w:rsidR="0067156B" w:rsidRPr="004C08B5">
        <w:rPr>
          <w:sz w:val="22"/>
          <w:szCs w:val="22"/>
        </w:rPr>
        <w:t xml:space="preserve">o </w:t>
      </w:r>
      <w:r w:rsidR="004C08B5" w:rsidRPr="004C08B5">
        <w:rPr>
          <w:sz w:val="22"/>
          <w:szCs w:val="22"/>
        </w:rPr>
        <w:t>MUNICÍPIO</w:t>
      </w:r>
      <w:r w:rsidR="00316E75" w:rsidRPr="004C08B5">
        <w:rPr>
          <w:sz w:val="22"/>
          <w:szCs w:val="22"/>
        </w:rPr>
        <w:t xml:space="preserve"> </w:t>
      </w:r>
      <w:r w:rsidR="0067156B" w:rsidRPr="004C08B5">
        <w:rPr>
          <w:sz w:val="22"/>
          <w:szCs w:val="22"/>
        </w:rPr>
        <w:t>deverá proceder</w:t>
      </w:r>
      <w:r w:rsidR="00BD7471" w:rsidRPr="004C08B5">
        <w:rPr>
          <w:sz w:val="22"/>
          <w:szCs w:val="22"/>
        </w:rPr>
        <w:t>, mensalmente,</w:t>
      </w:r>
      <w:r w:rsidR="0067156B" w:rsidRPr="004C08B5">
        <w:rPr>
          <w:sz w:val="22"/>
          <w:szCs w:val="22"/>
        </w:rPr>
        <w:t xml:space="preserve"> ao envio à INSTITUIÇÃO FINANCEIRA </w:t>
      </w:r>
      <w:r w:rsidR="0096151E" w:rsidRPr="004C08B5">
        <w:rPr>
          <w:sz w:val="22"/>
          <w:szCs w:val="22"/>
        </w:rPr>
        <w:t xml:space="preserve">DEPOSITÁRIA e ao VERIFICADOR INDEPENDENTE </w:t>
      </w:r>
      <w:r w:rsidR="0067156B" w:rsidRPr="004C08B5">
        <w:rPr>
          <w:sz w:val="22"/>
          <w:szCs w:val="22"/>
        </w:rPr>
        <w:t>d</w:t>
      </w:r>
      <w:r w:rsidR="00D05AF0" w:rsidRPr="004C08B5">
        <w:rPr>
          <w:sz w:val="22"/>
          <w:szCs w:val="22"/>
        </w:rPr>
        <w:t xml:space="preserve">e informação sobre o montante referente à fatura pelo consumo de energia elétrica pelos PONTOS DE ILUMINAÇÃO PÚBLICA e do valor cobrado pela atividade de arrecadação da </w:t>
      </w:r>
      <w:r w:rsidR="00BB439B" w:rsidRPr="00474B49">
        <w:rPr>
          <w:sz w:val="22"/>
          <w:szCs w:val="22"/>
          <w:highlight w:val="yellow"/>
        </w:rPr>
        <w:t>CIP</w:t>
      </w:r>
      <w:r w:rsidR="0067156B" w:rsidRPr="004C08B5">
        <w:rPr>
          <w:sz w:val="22"/>
          <w:szCs w:val="22"/>
        </w:rPr>
        <w:t>.</w:t>
      </w:r>
      <w:r w:rsidRPr="004C08B5">
        <w:rPr>
          <w:sz w:val="22"/>
          <w:szCs w:val="22"/>
        </w:rPr>
        <w:t xml:space="preserve"> </w:t>
      </w:r>
    </w:p>
    <w:p w14:paraId="38803167" w14:textId="24F368DB" w:rsidR="00423CDA" w:rsidRPr="004C08B5" w:rsidRDefault="00BD7471" w:rsidP="00653D38">
      <w:pPr>
        <w:pStyle w:val="PargrafodaLista"/>
        <w:numPr>
          <w:ilvl w:val="2"/>
          <w:numId w:val="46"/>
        </w:numPr>
        <w:spacing w:after="200" w:line="360" w:lineRule="auto"/>
        <w:ind w:hanging="11"/>
        <w:rPr>
          <w:sz w:val="22"/>
          <w:szCs w:val="22"/>
        </w:rPr>
      </w:pPr>
      <w:bookmarkStart w:id="40" w:name="_Ref106040920"/>
      <w:r w:rsidRPr="004C08B5">
        <w:rPr>
          <w:sz w:val="22"/>
          <w:szCs w:val="22"/>
        </w:rPr>
        <w:t xml:space="preserve">O envio </w:t>
      </w:r>
      <w:r w:rsidR="00423CDA" w:rsidRPr="004C08B5">
        <w:rPr>
          <w:sz w:val="22"/>
          <w:szCs w:val="22"/>
        </w:rPr>
        <w:t>das informações</w:t>
      </w:r>
      <w:r w:rsidRPr="004C08B5">
        <w:rPr>
          <w:sz w:val="22"/>
          <w:szCs w:val="22"/>
        </w:rPr>
        <w:t xml:space="preserve"> pelo </w:t>
      </w:r>
      <w:r w:rsidR="004C08B5" w:rsidRPr="004C08B5">
        <w:rPr>
          <w:sz w:val="22"/>
          <w:szCs w:val="22"/>
        </w:rPr>
        <w:t>MUNICÍPIO</w:t>
      </w:r>
      <w:r w:rsidR="00316E75" w:rsidRPr="004C08B5">
        <w:rPr>
          <w:sz w:val="22"/>
          <w:szCs w:val="22"/>
        </w:rPr>
        <w:t xml:space="preserve"> </w:t>
      </w:r>
      <w:r w:rsidRPr="004C08B5">
        <w:rPr>
          <w:sz w:val="22"/>
          <w:szCs w:val="22"/>
        </w:rPr>
        <w:t xml:space="preserve">deverá ocorrer </w:t>
      </w:r>
      <w:r w:rsidR="00423CDA" w:rsidRPr="004C08B5">
        <w:rPr>
          <w:sz w:val="22"/>
          <w:szCs w:val="22"/>
        </w:rPr>
        <w:t>pelo menos 5 (cinco) dias úteis antes do vencimento da fatura.</w:t>
      </w:r>
    </w:p>
    <w:p w14:paraId="6F7B9398" w14:textId="2E40C393" w:rsidR="0067156B" w:rsidRPr="0096151E" w:rsidRDefault="0067156B" w:rsidP="00653D38">
      <w:pPr>
        <w:pStyle w:val="PargrafodaLista"/>
        <w:numPr>
          <w:ilvl w:val="2"/>
          <w:numId w:val="46"/>
        </w:numPr>
        <w:spacing w:after="200" w:line="360" w:lineRule="auto"/>
        <w:ind w:hanging="11"/>
        <w:rPr>
          <w:sz w:val="22"/>
          <w:szCs w:val="22"/>
        </w:rPr>
      </w:pPr>
      <w:r w:rsidRPr="00A83AEE">
        <w:rPr>
          <w:sz w:val="22"/>
          <w:szCs w:val="22"/>
        </w:rPr>
        <w:t xml:space="preserve">A INSTITUIÇÃO FINANCEIRA DEPOSITÁRIA, observada a ordem de prioridades prevista </w:t>
      </w:r>
      <w:r w:rsidR="00492DD3" w:rsidRPr="00A83AEE">
        <w:rPr>
          <w:sz w:val="22"/>
          <w:szCs w:val="22"/>
        </w:rPr>
        <w:t>nesta cláusula</w:t>
      </w:r>
      <w:r w:rsidRPr="00A83AEE">
        <w:rPr>
          <w:sz w:val="22"/>
          <w:szCs w:val="22"/>
        </w:rPr>
        <w:t xml:space="preserve"> </w:t>
      </w:r>
      <w:r w:rsidRPr="00A83AEE">
        <w:rPr>
          <w:sz w:val="22"/>
          <w:szCs w:val="22"/>
        </w:rPr>
        <w:fldChar w:fldCharType="begin"/>
      </w:r>
      <w:r w:rsidRPr="00A83AEE">
        <w:rPr>
          <w:sz w:val="22"/>
          <w:szCs w:val="22"/>
        </w:rPr>
        <w:instrText xml:space="preserve"> REF _Ref106042389 \r \h  \* MERGEFORMAT </w:instrText>
      </w:r>
      <w:r w:rsidRPr="00A83AEE">
        <w:rPr>
          <w:sz w:val="22"/>
          <w:szCs w:val="22"/>
        </w:rPr>
      </w:r>
      <w:r w:rsidRPr="00A83AEE">
        <w:rPr>
          <w:sz w:val="22"/>
          <w:szCs w:val="22"/>
        </w:rPr>
        <w:fldChar w:fldCharType="separate"/>
      </w:r>
      <w:r w:rsidR="000F0C35">
        <w:rPr>
          <w:sz w:val="22"/>
          <w:szCs w:val="22"/>
        </w:rPr>
        <w:t>6</w:t>
      </w:r>
      <w:r w:rsidRPr="00A83AEE">
        <w:rPr>
          <w:sz w:val="22"/>
          <w:szCs w:val="22"/>
        </w:rPr>
        <w:fldChar w:fldCharType="end"/>
      </w:r>
      <w:r w:rsidRPr="00A83AEE">
        <w:rPr>
          <w:sz w:val="22"/>
          <w:szCs w:val="22"/>
        </w:rPr>
        <w:t xml:space="preserve">, realizará, em até 2 (dois) dias úteis contados da comunicação de que trata </w:t>
      </w:r>
      <w:r w:rsidR="00492DD3" w:rsidRPr="00A83AEE">
        <w:rPr>
          <w:sz w:val="22"/>
          <w:szCs w:val="22"/>
        </w:rPr>
        <w:t>a cláusula anterior</w:t>
      </w:r>
      <w:r w:rsidRPr="00A83AEE">
        <w:rPr>
          <w:sz w:val="22"/>
          <w:szCs w:val="22"/>
        </w:rPr>
        <w:t xml:space="preserve">, </w:t>
      </w:r>
      <w:r w:rsidR="00AE020E" w:rsidRPr="00A83AEE">
        <w:rPr>
          <w:sz w:val="22"/>
          <w:szCs w:val="22"/>
        </w:rPr>
        <w:t xml:space="preserve">o pagamento </w:t>
      </w:r>
      <w:r w:rsidRPr="00A83AEE">
        <w:rPr>
          <w:sz w:val="22"/>
          <w:szCs w:val="22"/>
        </w:rPr>
        <w:t>dos valores à</w:t>
      </w:r>
      <w:r w:rsidR="00AE020E" w:rsidRPr="00A83AEE">
        <w:rPr>
          <w:sz w:val="22"/>
          <w:szCs w:val="22"/>
        </w:rPr>
        <w:t xml:space="preserve"> EMPRESA DISTRIBUIDORA</w:t>
      </w:r>
      <w:bookmarkEnd w:id="40"/>
      <w:r w:rsidRPr="00A83AEE">
        <w:rPr>
          <w:sz w:val="22"/>
          <w:szCs w:val="22"/>
        </w:rPr>
        <w:t>.</w:t>
      </w:r>
    </w:p>
    <w:p w14:paraId="1DCFE094" w14:textId="0C9D1738" w:rsidR="009C34C5" w:rsidRPr="0069191B" w:rsidRDefault="00FB4565" w:rsidP="00653D38">
      <w:pPr>
        <w:pStyle w:val="PargrafodaLista"/>
        <w:tabs>
          <w:tab w:val="left" w:pos="709"/>
        </w:tabs>
        <w:kinsoku w:val="0"/>
        <w:overflowPunct w:val="0"/>
        <w:spacing w:after="200" w:line="360" w:lineRule="auto"/>
        <w:ind w:left="0" w:right="223"/>
        <w:rPr>
          <w:b/>
          <w:bCs/>
          <w:sz w:val="22"/>
          <w:szCs w:val="22"/>
        </w:rPr>
      </w:pPr>
      <w:r w:rsidRPr="0069191B">
        <w:rPr>
          <w:b/>
          <w:bCs/>
          <w:sz w:val="22"/>
          <w:szCs w:val="22"/>
        </w:rPr>
        <w:t>Da insuficiência de receitas</w:t>
      </w:r>
    </w:p>
    <w:p w14:paraId="65AF6FF0" w14:textId="1949092D" w:rsidR="00B3415E" w:rsidRPr="00A83AEE" w:rsidRDefault="00753F1E" w:rsidP="00653D38">
      <w:pPr>
        <w:pStyle w:val="PargrafodaLista"/>
        <w:numPr>
          <w:ilvl w:val="1"/>
          <w:numId w:val="46"/>
        </w:numPr>
        <w:tabs>
          <w:tab w:val="left" w:pos="709"/>
        </w:tabs>
        <w:kinsoku w:val="0"/>
        <w:overflowPunct w:val="0"/>
        <w:spacing w:after="200" w:line="360" w:lineRule="auto"/>
        <w:ind w:left="0" w:right="224" w:firstLine="0"/>
        <w:rPr>
          <w:sz w:val="22"/>
          <w:szCs w:val="22"/>
        </w:rPr>
      </w:pPr>
      <w:bookmarkStart w:id="41" w:name="_Ref104391989"/>
      <w:r w:rsidRPr="0096151E">
        <w:rPr>
          <w:sz w:val="22"/>
          <w:szCs w:val="22"/>
        </w:rPr>
        <w:t>Caso as RECEITAS VINCULADAS de determinado mês sejam insuficientes para pagamento da CONTRAPRESTAÇÃO MENSAL EFETIVA</w:t>
      </w:r>
      <w:r w:rsidR="002A52F7" w:rsidRPr="0096151E">
        <w:rPr>
          <w:sz w:val="22"/>
          <w:szCs w:val="22"/>
        </w:rPr>
        <w:t>,</w:t>
      </w:r>
      <w:r w:rsidRPr="0096151E">
        <w:rPr>
          <w:sz w:val="22"/>
          <w:szCs w:val="22"/>
        </w:rPr>
        <w:t xml:space="preserve"> de eventua</w:t>
      </w:r>
      <w:r w:rsidR="00BB32A8" w:rsidRPr="0096151E">
        <w:rPr>
          <w:sz w:val="22"/>
          <w:szCs w:val="22"/>
        </w:rPr>
        <w:t xml:space="preserve">is </w:t>
      </w:r>
      <w:r w:rsidRPr="0096151E">
        <w:rPr>
          <w:sz w:val="22"/>
          <w:szCs w:val="22"/>
        </w:rPr>
        <w:t>BÔNUS SOBRE A CONTA DE ENERGIA</w:t>
      </w:r>
      <w:r w:rsidR="00BB32A8" w:rsidRPr="0096151E">
        <w:rPr>
          <w:sz w:val="22"/>
          <w:szCs w:val="22"/>
        </w:rPr>
        <w:t xml:space="preserve"> e </w:t>
      </w:r>
      <w:r w:rsidR="00EF5392">
        <w:rPr>
          <w:sz w:val="22"/>
          <w:szCs w:val="22"/>
        </w:rPr>
        <w:t>COTA EXPANSÃO</w:t>
      </w:r>
      <w:r w:rsidRPr="0096151E">
        <w:rPr>
          <w:sz w:val="22"/>
          <w:szCs w:val="22"/>
        </w:rPr>
        <w:t>, a INSTITUIÇÃO FINANCEIRA DEPOSITÁRIA deverá transferir recursos da CONTA RESERVA</w:t>
      </w:r>
      <w:r w:rsidR="00C90C92" w:rsidRPr="0096151E">
        <w:rPr>
          <w:sz w:val="22"/>
          <w:szCs w:val="22"/>
        </w:rPr>
        <w:t xml:space="preserve"> ou da </w:t>
      </w:r>
      <w:r w:rsidR="00037F31">
        <w:rPr>
          <w:sz w:val="22"/>
          <w:szCs w:val="22"/>
        </w:rPr>
        <w:t>CONTA EXPANSÃO</w:t>
      </w:r>
      <w:r w:rsidR="00C90C92" w:rsidRPr="0096151E">
        <w:rPr>
          <w:sz w:val="22"/>
          <w:szCs w:val="22"/>
        </w:rPr>
        <w:t>, conforme o caso,</w:t>
      </w:r>
      <w:r w:rsidRPr="0096151E">
        <w:rPr>
          <w:sz w:val="22"/>
          <w:szCs w:val="22"/>
        </w:rPr>
        <w:t xml:space="preserve"> para a conta indicada pela CONCESSIONÁRIA, em valor suficiente para pagamento do valor total devido </w:t>
      </w:r>
      <w:r w:rsidR="009C34C5" w:rsidRPr="0096151E">
        <w:rPr>
          <w:sz w:val="22"/>
          <w:szCs w:val="22"/>
        </w:rPr>
        <w:t>a ela</w:t>
      </w:r>
      <w:r w:rsidRPr="0096151E">
        <w:rPr>
          <w:sz w:val="22"/>
          <w:szCs w:val="22"/>
        </w:rPr>
        <w:t xml:space="preserve"> naquela ocasião</w:t>
      </w:r>
      <w:r w:rsidR="008652BE" w:rsidRPr="0096151E">
        <w:rPr>
          <w:sz w:val="22"/>
          <w:szCs w:val="22"/>
        </w:rPr>
        <w:t xml:space="preserve">, </w:t>
      </w:r>
      <w:r w:rsidR="008652BE" w:rsidRPr="00A83AEE">
        <w:rPr>
          <w:sz w:val="22"/>
          <w:szCs w:val="22"/>
        </w:rPr>
        <w:t>observad</w:t>
      </w:r>
      <w:r w:rsidR="00B3415E" w:rsidRPr="00A83AEE">
        <w:rPr>
          <w:sz w:val="22"/>
          <w:szCs w:val="22"/>
        </w:rPr>
        <w:t>o</w:t>
      </w:r>
      <w:r w:rsidR="008652BE" w:rsidRPr="00A83AEE">
        <w:rPr>
          <w:sz w:val="22"/>
          <w:szCs w:val="22"/>
        </w:rPr>
        <w:t xml:space="preserve"> </w:t>
      </w:r>
      <w:r w:rsidR="00BD7471" w:rsidRPr="00A83AEE">
        <w:rPr>
          <w:sz w:val="22"/>
          <w:szCs w:val="22"/>
        </w:rPr>
        <w:t>a ordem de prioridade</w:t>
      </w:r>
      <w:r w:rsidR="008652BE" w:rsidRPr="00A83AEE">
        <w:rPr>
          <w:sz w:val="22"/>
          <w:szCs w:val="22"/>
        </w:rPr>
        <w:t xml:space="preserve"> </w:t>
      </w:r>
      <w:r w:rsidR="00B3415E" w:rsidRPr="00A83AEE">
        <w:rPr>
          <w:sz w:val="22"/>
          <w:szCs w:val="22"/>
        </w:rPr>
        <w:t>previst</w:t>
      </w:r>
      <w:r w:rsidR="00BD7471" w:rsidRPr="00A83AEE">
        <w:rPr>
          <w:sz w:val="22"/>
          <w:szCs w:val="22"/>
        </w:rPr>
        <w:t>a</w:t>
      </w:r>
      <w:r w:rsidR="00B3415E" w:rsidRPr="00A83AEE">
        <w:rPr>
          <w:sz w:val="22"/>
          <w:szCs w:val="22"/>
        </w:rPr>
        <w:t xml:space="preserve"> n</w:t>
      </w:r>
      <w:r w:rsidR="00492DD3">
        <w:rPr>
          <w:sz w:val="22"/>
          <w:szCs w:val="22"/>
        </w:rPr>
        <w:t>a</w:t>
      </w:r>
      <w:r w:rsidR="00B3415E" w:rsidRPr="00A83AEE">
        <w:rPr>
          <w:sz w:val="22"/>
          <w:szCs w:val="22"/>
        </w:rPr>
        <w:t xml:space="preserve"> </w:t>
      </w:r>
      <w:r w:rsidR="00492DD3">
        <w:rPr>
          <w:sz w:val="22"/>
          <w:szCs w:val="22"/>
        </w:rPr>
        <w:t>cláusula</w:t>
      </w:r>
      <w:r w:rsidR="008652BE" w:rsidRPr="00A83AEE">
        <w:rPr>
          <w:sz w:val="22"/>
          <w:szCs w:val="22"/>
        </w:rPr>
        <w:t xml:space="preserve"> </w:t>
      </w:r>
      <w:r w:rsidR="008652BE" w:rsidRPr="00A83AEE">
        <w:rPr>
          <w:sz w:val="22"/>
          <w:szCs w:val="22"/>
        </w:rPr>
        <w:fldChar w:fldCharType="begin"/>
      </w:r>
      <w:r w:rsidR="008652BE" w:rsidRPr="00A83AEE">
        <w:rPr>
          <w:sz w:val="22"/>
          <w:szCs w:val="22"/>
        </w:rPr>
        <w:instrText xml:space="preserve"> REF _Ref106007123 \r \h  \* MERGEFORMAT </w:instrText>
      </w:r>
      <w:r w:rsidR="008652BE" w:rsidRPr="00A83AEE">
        <w:rPr>
          <w:sz w:val="22"/>
          <w:szCs w:val="22"/>
        </w:rPr>
      </w:r>
      <w:r w:rsidR="008652BE" w:rsidRPr="00A83AEE">
        <w:rPr>
          <w:sz w:val="22"/>
          <w:szCs w:val="22"/>
        </w:rPr>
        <w:fldChar w:fldCharType="separate"/>
      </w:r>
      <w:r w:rsidR="000F0C35">
        <w:rPr>
          <w:sz w:val="22"/>
          <w:szCs w:val="22"/>
        </w:rPr>
        <w:t>5.3</w:t>
      </w:r>
      <w:r w:rsidR="008652BE" w:rsidRPr="00A83AEE">
        <w:rPr>
          <w:sz w:val="22"/>
          <w:szCs w:val="22"/>
        </w:rPr>
        <w:fldChar w:fldCharType="end"/>
      </w:r>
      <w:r w:rsidRPr="00A83AEE">
        <w:rPr>
          <w:sz w:val="22"/>
          <w:szCs w:val="22"/>
        </w:rPr>
        <w:t>.</w:t>
      </w:r>
      <w:bookmarkEnd w:id="41"/>
    </w:p>
    <w:p w14:paraId="2F621878" w14:textId="35A715D1" w:rsidR="00B3415E" w:rsidRPr="00A83AEE" w:rsidRDefault="00AE020E" w:rsidP="00653D38">
      <w:pPr>
        <w:pStyle w:val="PargrafodaLista"/>
        <w:tabs>
          <w:tab w:val="left" w:pos="709"/>
        </w:tabs>
        <w:kinsoku w:val="0"/>
        <w:overflowPunct w:val="0"/>
        <w:spacing w:after="200" w:line="360" w:lineRule="auto"/>
        <w:ind w:left="0" w:right="224"/>
        <w:rPr>
          <w:b/>
          <w:bCs/>
          <w:sz w:val="22"/>
          <w:szCs w:val="22"/>
        </w:rPr>
      </w:pPr>
      <w:r w:rsidRPr="00A83AEE">
        <w:rPr>
          <w:b/>
          <w:bCs/>
          <w:sz w:val="22"/>
          <w:szCs w:val="22"/>
        </w:rPr>
        <w:t xml:space="preserve">Das </w:t>
      </w:r>
      <w:r w:rsidR="0083266B" w:rsidRPr="0096151E">
        <w:rPr>
          <w:b/>
          <w:bCs/>
          <w:sz w:val="22"/>
          <w:szCs w:val="22"/>
        </w:rPr>
        <w:t>restrições</w:t>
      </w:r>
      <w:r w:rsidRPr="00A83AEE">
        <w:rPr>
          <w:b/>
          <w:bCs/>
          <w:sz w:val="22"/>
          <w:szCs w:val="22"/>
        </w:rPr>
        <w:t xml:space="preserve"> de movimentação</w:t>
      </w:r>
    </w:p>
    <w:p w14:paraId="2F99C314" w14:textId="65273D48" w:rsidR="00AE020E" w:rsidRPr="0096151E" w:rsidRDefault="00AE020E" w:rsidP="00653D38">
      <w:pPr>
        <w:pStyle w:val="PargrafodaLista"/>
        <w:numPr>
          <w:ilvl w:val="1"/>
          <w:numId w:val="46"/>
        </w:numPr>
        <w:tabs>
          <w:tab w:val="left" w:pos="709"/>
        </w:tabs>
        <w:kinsoku w:val="0"/>
        <w:overflowPunct w:val="0"/>
        <w:spacing w:after="200" w:line="360" w:lineRule="auto"/>
        <w:ind w:left="0" w:right="117" w:firstLine="0"/>
        <w:rPr>
          <w:sz w:val="22"/>
          <w:szCs w:val="22"/>
        </w:rPr>
      </w:pPr>
      <w:r w:rsidRPr="0096151E">
        <w:rPr>
          <w:sz w:val="22"/>
          <w:szCs w:val="22"/>
        </w:rPr>
        <w:t xml:space="preserve">As RECEITAS VINCULADAS que transitarem na CONTA VINCULADA e aquelas depositadas na CONTA RESERVA e na </w:t>
      </w:r>
      <w:r w:rsidR="00037F31">
        <w:rPr>
          <w:sz w:val="22"/>
          <w:szCs w:val="22"/>
        </w:rPr>
        <w:t>CONTA EXPANSÃO</w:t>
      </w:r>
      <w:r w:rsidRPr="0096151E">
        <w:rPr>
          <w:sz w:val="22"/>
          <w:szCs w:val="22"/>
        </w:rPr>
        <w:t>, não poderão ser movimentadas ou utilizadas para nenhuma outra finalidade que não sejam as previstas nesse INSTRUMENTO, independentemente de qualquer notificação em sentido contrário recebida pela INSTITUIÇÃO FINANCEIRA DEPOSITÁRIA de quaisquer PARTES DESTE INSTRUMENTO ou de terceiros.</w:t>
      </w:r>
    </w:p>
    <w:p w14:paraId="38DD9C2D" w14:textId="60D864D3" w:rsidR="00AE020E" w:rsidRPr="0096151E" w:rsidRDefault="00AE020E" w:rsidP="00653D38">
      <w:pPr>
        <w:pStyle w:val="PargrafodaLista"/>
        <w:numPr>
          <w:ilvl w:val="1"/>
          <w:numId w:val="46"/>
        </w:numPr>
        <w:tabs>
          <w:tab w:val="left" w:pos="709"/>
        </w:tabs>
        <w:kinsoku w:val="0"/>
        <w:overflowPunct w:val="0"/>
        <w:spacing w:after="200" w:line="360" w:lineRule="auto"/>
        <w:ind w:left="0" w:right="314" w:firstLine="0"/>
        <w:rPr>
          <w:sz w:val="22"/>
          <w:szCs w:val="22"/>
        </w:rPr>
      </w:pPr>
      <w:r w:rsidRPr="00A83AEE">
        <w:rPr>
          <w:sz w:val="22"/>
          <w:szCs w:val="22"/>
        </w:rPr>
        <w:t>É vedado à INSTITUIÇÃO FINANCEIRA DEPOSITÁRIA direcionar as RECEITAS VINCULADAS para qualquer outra conta que não seja a CONTA VINCULADA; a conta da CONCESSIONÁRIA;</w:t>
      </w:r>
      <w:r w:rsidR="0067156B" w:rsidRPr="0096151E">
        <w:rPr>
          <w:sz w:val="22"/>
          <w:szCs w:val="22"/>
        </w:rPr>
        <w:t xml:space="preserve"> </w:t>
      </w:r>
      <w:r w:rsidRPr="00A83AEE">
        <w:rPr>
          <w:sz w:val="22"/>
          <w:szCs w:val="22"/>
        </w:rPr>
        <w:t>se for o caso, e</w:t>
      </w:r>
      <w:r w:rsidR="002F3591" w:rsidRPr="0096151E">
        <w:rPr>
          <w:sz w:val="22"/>
          <w:szCs w:val="22"/>
        </w:rPr>
        <w:t xml:space="preserve"> a</w:t>
      </w:r>
      <w:r w:rsidRPr="00A83AEE">
        <w:rPr>
          <w:sz w:val="22"/>
          <w:szCs w:val="22"/>
        </w:rPr>
        <w:t xml:space="preserve"> conta de livre movimentação do MUNICÍPIO, nas hipóteses expressamente previstas neste INSTRUMENTO, ainda que tal transferência tenha sido determinada pelo MUNICÍPIO.</w:t>
      </w:r>
    </w:p>
    <w:p w14:paraId="79BE7FF4" w14:textId="2A693FB4" w:rsidR="002F3591" w:rsidRPr="0096151E" w:rsidRDefault="002F3591" w:rsidP="00653D38">
      <w:pPr>
        <w:pStyle w:val="PargrafodaLista"/>
        <w:numPr>
          <w:ilvl w:val="2"/>
          <w:numId w:val="46"/>
        </w:numPr>
        <w:tabs>
          <w:tab w:val="left" w:pos="709"/>
        </w:tabs>
        <w:kinsoku w:val="0"/>
        <w:overflowPunct w:val="0"/>
        <w:spacing w:after="200" w:line="360" w:lineRule="auto"/>
        <w:ind w:right="314" w:hanging="11"/>
        <w:rPr>
          <w:sz w:val="22"/>
          <w:szCs w:val="22"/>
        </w:rPr>
      </w:pPr>
      <w:r w:rsidRPr="0096151E">
        <w:rPr>
          <w:sz w:val="22"/>
          <w:szCs w:val="22"/>
        </w:rPr>
        <w:t xml:space="preserve">A CONCESSIONÁRIA, observada as disposições do CONTRATO, poderá </w:t>
      </w:r>
      <w:r w:rsidRPr="0096151E">
        <w:rPr>
          <w:sz w:val="22"/>
          <w:szCs w:val="22"/>
        </w:rPr>
        <w:lastRenderedPageBreak/>
        <w:t xml:space="preserve">solicitar à INSTITUIÇÃO FINANCEIRA DEPOSITÁRIA, mediante notificação, com cópia para o </w:t>
      </w:r>
      <w:r w:rsidR="00316E75">
        <w:rPr>
          <w:sz w:val="22"/>
          <w:szCs w:val="22"/>
        </w:rPr>
        <w:t>PODER CONCEDENTE</w:t>
      </w:r>
      <w:r w:rsidRPr="0096151E">
        <w:rPr>
          <w:sz w:val="22"/>
          <w:szCs w:val="22"/>
        </w:rPr>
        <w:t>, o pagamento da</w:t>
      </w:r>
      <w:r w:rsidR="0096151E">
        <w:rPr>
          <w:sz w:val="22"/>
          <w:szCs w:val="22"/>
        </w:rPr>
        <w:t>s</w:t>
      </w:r>
      <w:r w:rsidRPr="0096151E">
        <w:rPr>
          <w:sz w:val="22"/>
          <w:szCs w:val="22"/>
        </w:rPr>
        <w:t xml:space="preserve"> </w:t>
      </w:r>
      <w:r w:rsidR="0096151E">
        <w:rPr>
          <w:sz w:val="22"/>
          <w:szCs w:val="22"/>
        </w:rPr>
        <w:t>OBRIGAÇÕES DE PAGAMENTO</w:t>
      </w:r>
      <w:r w:rsidRPr="0096151E">
        <w:rPr>
          <w:sz w:val="22"/>
          <w:szCs w:val="22"/>
        </w:rPr>
        <w:t xml:space="preserve"> seja </w:t>
      </w:r>
      <w:r w:rsidR="00D73893" w:rsidRPr="0096151E">
        <w:rPr>
          <w:sz w:val="22"/>
          <w:szCs w:val="22"/>
        </w:rPr>
        <w:t>realizado</w:t>
      </w:r>
      <w:r w:rsidRPr="0096151E">
        <w:rPr>
          <w:sz w:val="22"/>
          <w:szCs w:val="22"/>
        </w:rPr>
        <w:t xml:space="preserve"> diretamente aos FINANCIADORES, hipótese em que as RECEITAS VINCULADAS poderão ser direcionadas a conta dos FINANCIADORES.</w:t>
      </w:r>
    </w:p>
    <w:p w14:paraId="509EB3EE" w14:textId="65DFA38A" w:rsidR="00753F1E" w:rsidRPr="0096151E" w:rsidRDefault="007C154C" w:rsidP="00653D38">
      <w:pPr>
        <w:pStyle w:val="Ttulo1"/>
        <w:numPr>
          <w:ilvl w:val="0"/>
          <w:numId w:val="46"/>
        </w:numPr>
        <w:tabs>
          <w:tab w:val="left" w:pos="709"/>
        </w:tabs>
        <w:kinsoku w:val="0"/>
        <w:overflowPunct w:val="0"/>
        <w:spacing w:after="200" w:line="360" w:lineRule="auto"/>
        <w:ind w:left="0" w:firstLine="0"/>
      </w:pPr>
      <w:bookmarkStart w:id="42" w:name="_Ref104378189"/>
      <w:bookmarkStart w:id="43" w:name="_Toc188310860"/>
      <w:r w:rsidRPr="0096151E">
        <w:t xml:space="preserve">Renúncia e destituição da </w:t>
      </w:r>
      <w:r w:rsidR="00753F1E" w:rsidRPr="0096151E">
        <w:t>INSTITUIÇÃO FINANCEIRA DEPOSITÁRIA</w:t>
      </w:r>
      <w:bookmarkEnd w:id="42"/>
      <w:bookmarkEnd w:id="43"/>
    </w:p>
    <w:p w14:paraId="1F2857E0" w14:textId="77777777" w:rsidR="00066568" w:rsidRPr="0096151E" w:rsidRDefault="00066568"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O MUNICÍPIO não poderá revogar o mandato outorgado por meio do presente INSTRUMENTO, ou alterar seu alcance e seus termos, sem a prévia e expressa anuência da CONCESSIONÁRIA.</w:t>
      </w:r>
    </w:p>
    <w:p w14:paraId="69BFFA26" w14:textId="26AACC33"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r w:rsidRPr="0096151E">
        <w:rPr>
          <w:sz w:val="22"/>
          <w:szCs w:val="22"/>
        </w:rPr>
        <w:t>A INSTITUIÇÃO FINANCEIRA DEPOSITÁRIA poderá</w:t>
      </w:r>
      <w:r w:rsidR="003E5346" w:rsidRPr="0096151E">
        <w:rPr>
          <w:sz w:val="22"/>
          <w:szCs w:val="22"/>
        </w:rPr>
        <w:t xml:space="preserve"> </w:t>
      </w:r>
      <w:r w:rsidRPr="0096151E">
        <w:rPr>
          <w:sz w:val="22"/>
          <w:szCs w:val="22"/>
        </w:rPr>
        <w:t>renunciar aos poderes que lhe são conferidos por meio do presente INSTRUMENTO.</w:t>
      </w:r>
    </w:p>
    <w:p w14:paraId="2845629B" w14:textId="4EA22C84" w:rsidR="00293DA2" w:rsidRPr="0096151E" w:rsidRDefault="001C2A5D" w:rsidP="00653D38">
      <w:pPr>
        <w:pStyle w:val="PargrafodaLista"/>
        <w:numPr>
          <w:ilvl w:val="2"/>
          <w:numId w:val="46"/>
        </w:numPr>
        <w:tabs>
          <w:tab w:val="left" w:pos="1418"/>
        </w:tabs>
        <w:kinsoku w:val="0"/>
        <w:overflowPunct w:val="0"/>
        <w:spacing w:after="200" w:line="360" w:lineRule="auto"/>
        <w:ind w:right="114" w:hanging="11"/>
        <w:rPr>
          <w:sz w:val="22"/>
          <w:szCs w:val="22"/>
        </w:rPr>
      </w:pPr>
      <w:bookmarkStart w:id="44" w:name="_Ref104378033"/>
      <w:r w:rsidRPr="0096151E">
        <w:rPr>
          <w:sz w:val="22"/>
          <w:szCs w:val="22"/>
        </w:rPr>
        <w:t xml:space="preserve">Na hipótese de renúncia, a INSTITUIÇÃO FINANCEIRA </w:t>
      </w:r>
      <w:r w:rsidR="00B25E6C" w:rsidRPr="0096151E">
        <w:rPr>
          <w:sz w:val="22"/>
          <w:szCs w:val="22"/>
        </w:rPr>
        <w:t xml:space="preserve">DEPOSITÁRIA </w:t>
      </w:r>
      <w:r w:rsidRPr="0096151E">
        <w:rPr>
          <w:sz w:val="22"/>
          <w:szCs w:val="22"/>
        </w:rPr>
        <w:t xml:space="preserve">deverá garantir às demais </w:t>
      </w:r>
      <w:r w:rsidR="00980071" w:rsidRPr="0096151E">
        <w:rPr>
          <w:sz w:val="22"/>
          <w:szCs w:val="22"/>
        </w:rPr>
        <w:t>PARTES</w:t>
      </w:r>
      <w:r w:rsidR="006F35DE" w:rsidRPr="0096151E">
        <w:rPr>
          <w:sz w:val="22"/>
          <w:szCs w:val="22"/>
        </w:rPr>
        <w:t xml:space="preserve"> DESTE INSTRUMENTO</w:t>
      </w:r>
      <w:r w:rsidRPr="0096151E">
        <w:rPr>
          <w:sz w:val="22"/>
          <w:szCs w:val="22"/>
        </w:rPr>
        <w:t xml:space="preserve"> o prazo mínimo de 120 (cento e vinte) dias, contados a partir do recebimento da notificação de renúncia pela última </w:t>
      </w:r>
      <w:r w:rsidR="00792470" w:rsidRPr="0096151E">
        <w:rPr>
          <w:sz w:val="22"/>
          <w:szCs w:val="22"/>
        </w:rPr>
        <w:t>das PARTES</w:t>
      </w:r>
      <w:r w:rsidR="006F35DE" w:rsidRPr="0096151E">
        <w:rPr>
          <w:sz w:val="22"/>
          <w:szCs w:val="22"/>
        </w:rPr>
        <w:t xml:space="preserve"> DESTE INSTRUMENTO</w:t>
      </w:r>
      <w:r w:rsidR="00293DA2" w:rsidRPr="0096151E">
        <w:rPr>
          <w:sz w:val="22"/>
          <w:szCs w:val="22"/>
        </w:rPr>
        <w:t>.</w:t>
      </w:r>
      <w:bookmarkEnd w:id="44"/>
    </w:p>
    <w:p w14:paraId="70141E0E" w14:textId="668A2432" w:rsidR="00B7179F" w:rsidRPr="0096151E" w:rsidRDefault="00B7179F" w:rsidP="00CE011D">
      <w:pPr>
        <w:pStyle w:val="PargrafodaLista"/>
        <w:numPr>
          <w:ilvl w:val="2"/>
          <w:numId w:val="46"/>
        </w:numPr>
        <w:tabs>
          <w:tab w:val="left" w:pos="1418"/>
        </w:tabs>
        <w:kinsoku w:val="0"/>
        <w:overflowPunct w:val="0"/>
        <w:spacing w:after="200" w:line="360" w:lineRule="auto"/>
        <w:ind w:left="709" w:right="114" w:firstLine="0"/>
        <w:rPr>
          <w:sz w:val="22"/>
          <w:szCs w:val="22"/>
        </w:rPr>
      </w:pPr>
      <w:bookmarkStart w:id="45" w:name="_Ref104378050"/>
      <w:r w:rsidRPr="0096151E">
        <w:rPr>
          <w:sz w:val="22"/>
          <w:szCs w:val="22"/>
        </w:rPr>
        <w:t xml:space="preserve">O prazo previsto </w:t>
      </w:r>
      <w:r w:rsidR="00492DD3" w:rsidRPr="0096151E">
        <w:rPr>
          <w:sz w:val="22"/>
          <w:szCs w:val="22"/>
        </w:rPr>
        <w:t>na cláusula</w:t>
      </w:r>
      <w:r w:rsidRPr="0096151E">
        <w:rPr>
          <w:sz w:val="22"/>
          <w:szCs w:val="22"/>
        </w:rPr>
        <w:t xml:space="preserve"> acima poderá ser prorrogado, caso, comprovadamente, seja insuficiente para contratação de uma nova INSTITUIÇÃO FINANCEIRA DEPOSITÁRIA.</w:t>
      </w:r>
      <w:bookmarkEnd w:id="45"/>
    </w:p>
    <w:p w14:paraId="04EC727A" w14:textId="7D084DDC" w:rsidR="001C2A5D" w:rsidRPr="0096151E" w:rsidRDefault="00293DA2" w:rsidP="00CE011D">
      <w:pPr>
        <w:pStyle w:val="PargrafodaLista"/>
        <w:numPr>
          <w:ilvl w:val="2"/>
          <w:numId w:val="46"/>
        </w:numPr>
        <w:tabs>
          <w:tab w:val="left" w:pos="1418"/>
        </w:tabs>
        <w:kinsoku w:val="0"/>
        <w:overflowPunct w:val="0"/>
        <w:spacing w:after="200" w:line="360" w:lineRule="auto"/>
        <w:ind w:left="709" w:right="114" w:firstLine="0"/>
        <w:rPr>
          <w:sz w:val="22"/>
          <w:szCs w:val="22"/>
        </w:rPr>
      </w:pPr>
      <w:r w:rsidRPr="0096151E">
        <w:rPr>
          <w:sz w:val="22"/>
          <w:szCs w:val="22"/>
        </w:rPr>
        <w:t xml:space="preserve">Durante a fase de </w:t>
      </w:r>
      <w:r w:rsidR="001C2A5D" w:rsidRPr="0096151E">
        <w:rPr>
          <w:sz w:val="22"/>
          <w:szCs w:val="22"/>
        </w:rPr>
        <w:t>substituição</w:t>
      </w:r>
      <w:r w:rsidR="00630A2F" w:rsidRPr="0096151E">
        <w:rPr>
          <w:sz w:val="22"/>
          <w:szCs w:val="22"/>
        </w:rPr>
        <w:t xml:space="preserve">, caberá </w:t>
      </w:r>
      <w:r w:rsidR="0091658F" w:rsidRPr="0096151E">
        <w:rPr>
          <w:sz w:val="22"/>
          <w:szCs w:val="22"/>
        </w:rPr>
        <w:t>à</w:t>
      </w:r>
      <w:r w:rsidR="00630A2F" w:rsidRPr="0096151E">
        <w:rPr>
          <w:sz w:val="22"/>
          <w:szCs w:val="22"/>
        </w:rPr>
        <w:t xml:space="preserve"> </w:t>
      </w:r>
      <w:r w:rsidR="001C2A5D" w:rsidRPr="0096151E">
        <w:rPr>
          <w:sz w:val="22"/>
          <w:szCs w:val="22"/>
        </w:rPr>
        <w:t xml:space="preserve">INSTITUIÇÃO FINANCEIRA DEPOSITÁRIA cumprir </w:t>
      </w:r>
      <w:r w:rsidR="00630A2F" w:rsidRPr="0096151E">
        <w:rPr>
          <w:sz w:val="22"/>
          <w:szCs w:val="22"/>
        </w:rPr>
        <w:t xml:space="preserve">todas </w:t>
      </w:r>
      <w:r w:rsidR="001C2A5D" w:rsidRPr="0096151E">
        <w:rPr>
          <w:sz w:val="22"/>
          <w:szCs w:val="22"/>
        </w:rPr>
        <w:t xml:space="preserve">as suas obrigações previstas neste </w:t>
      </w:r>
      <w:r w:rsidR="00D11253" w:rsidRPr="0096151E">
        <w:rPr>
          <w:sz w:val="22"/>
          <w:szCs w:val="22"/>
        </w:rPr>
        <w:t>INSTRUMENTO.</w:t>
      </w:r>
    </w:p>
    <w:p w14:paraId="0C1EE208" w14:textId="77777777" w:rsidR="001C2A5D" w:rsidRPr="0096151E" w:rsidRDefault="001C2A5D" w:rsidP="00653D38">
      <w:pPr>
        <w:pStyle w:val="PargrafodaLista"/>
        <w:numPr>
          <w:ilvl w:val="1"/>
          <w:numId w:val="46"/>
        </w:numPr>
        <w:tabs>
          <w:tab w:val="left" w:pos="709"/>
        </w:tabs>
        <w:kinsoku w:val="0"/>
        <w:overflowPunct w:val="0"/>
        <w:spacing w:after="200" w:line="360" w:lineRule="auto"/>
        <w:ind w:left="0" w:right="114" w:firstLine="0"/>
        <w:rPr>
          <w:sz w:val="22"/>
          <w:szCs w:val="22"/>
        </w:rPr>
      </w:pPr>
      <w:r w:rsidRPr="0096151E">
        <w:rPr>
          <w:sz w:val="22"/>
          <w:szCs w:val="22"/>
        </w:rPr>
        <w:t>Na hipótese de renúncia em razão da superveniência de conflitos de interesse ou de qualquer outra circunstância que impeça o exercício de suas atribuições, a notificação de que trata a subcláusula anterior deverá:</w:t>
      </w:r>
    </w:p>
    <w:p w14:paraId="20FBB496" w14:textId="77777777" w:rsidR="00536AD9" w:rsidRPr="0096151E" w:rsidRDefault="0019779C" w:rsidP="00653D38">
      <w:pPr>
        <w:pStyle w:val="PargrafodaLista"/>
        <w:numPr>
          <w:ilvl w:val="2"/>
          <w:numId w:val="46"/>
        </w:numPr>
        <w:tabs>
          <w:tab w:val="left" w:pos="1418"/>
        </w:tabs>
        <w:kinsoku w:val="0"/>
        <w:overflowPunct w:val="0"/>
        <w:spacing w:after="200" w:line="360" w:lineRule="auto"/>
        <w:ind w:left="709" w:right="114" w:firstLine="0"/>
        <w:rPr>
          <w:sz w:val="22"/>
          <w:szCs w:val="22"/>
        </w:rPr>
      </w:pPr>
      <w:r w:rsidRPr="0096151E">
        <w:rPr>
          <w:sz w:val="22"/>
          <w:szCs w:val="22"/>
        </w:rPr>
        <w:t>i</w:t>
      </w:r>
      <w:r w:rsidR="001C2A5D" w:rsidRPr="0096151E">
        <w:rPr>
          <w:sz w:val="22"/>
          <w:szCs w:val="22"/>
        </w:rPr>
        <w:t>nformar a natureza do conflito de interesse ou do impedimento constatado;</w:t>
      </w:r>
    </w:p>
    <w:p w14:paraId="70C6E5DB" w14:textId="4EACC790" w:rsidR="001C2A5D" w:rsidRPr="0096151E" w:rsidRDefault="001C2A5D" w:rsidP="00653D38">
      <w:pPr>
        <w:pStyle w:val="PargrafodaLista"/>
        <w:numPr>
          <w:ilvl w:val="2"/>
          <w:numId w:val="46"/>
        </w:numPr>
        <w:tabs>
          <w:tab w:val="left" w:pos="1418"/>
        </w:tabs>
        <w:kinsoku w:val="0"/>
        <w:overflowPunct w:val="0"/>
        <w:spacing w:after="200" w:line="360" w:lineRule="auto"/>
        <w:ind w:left="709" w:right="114" w:firstLine="0"/>
        <w:rPr>
          <w:sz w:val="22"/>
          <w:szCs w:val="22"/>
        </w:rPr>
      </w:pPr>
      <w:r w:rsidRPr="0096151E">
        <w:rPr>
          <w:sz w:val="22"/>
          <w:szCs w:val="22"/>
        </w:rPr>
        <w:t xml:space="preserve">descrever os procedimentos que serão adotados pela INSTITUIÇÃO FINANCEIRA DEPOSITÁRIA durante o prazo de 120 (cento e vinte) dias de que trata a subcláusula </w:t>
      </w:r>
      <w:r w:rsidR="00B27FF3" w:rsidRPr="0096151E">
        <w:rPr>
          <w:sz w:val="22"/>
          <w:szCs w:val="22"/>
        </w:rPr>
        <w:fldChar w:fldCharType="begin"/>
      </w:r>
      <w:r w:rsidR="00B27FF3" w:rsidRPr="0096151E">
        <w:rPr>
          <w:sz w:val="22"/>
          <w:szCs w:val="22"/>
        </w:rPr>
        <w:instrText xml:space="preserve"> REF _Ref104378033 \r \h </w:instrText>
      </w:r>
      <w:r w:rsidR="004D0C8A" w:rsidRPr="0096151E">
        <w:rPr>
          <w:sz w:val="22"/>
          <w:szCs w:val="22"/>
        </w:rPr>
        <w:instrText xml:space="preserve"> \* MERGEFORMAT </w:instrText>
      </w:r>
      <w:r w:rsidR="00B27FF3" w:rsidRPr="0096151E">
        <w:rPr>
          <w:sz w:val="22"/>
          <w:szCs w:val="22"/>
        </w:rPr>
      </w:r>
      <w:r w:rsidR="00B27FF3" w:rsidRPr="0096151E">
        <w:rPr>
          <w:sz w:val="22"/>
          <w:szCs w:val="22"/>
        </w:rPr>
        <w:fldChar w:fldCharType="separate"/>
      </w:r>
      <w:r w:rsidR="000F0C35">
        <w:rPr>
          <w:sz w:val="22"/>
          <w:szCs w:val="22"/>
        </w:rPr>
        <w:t>7.2.1</w:t>
      </w:r>
      <w:r w:rsidR="00B27FF3" w:rsidRPr="0096151E">
        <w:rPr>
          <w:sz w:val="22"/>
          <w:szCs w:val="22"/>
        </w:rPr>
        <w:fldChar w:fldCharType="end"/>
      </w:r>
      <w:r w:rsidR="00EB3E45" w:rsidRPr="0096151E">
        <w:rPr>
          <w:sz w:val="22"/>
          <w:szCs w:val="22"/>
        </w:rPr>
        <w:t xml:space="preserve">, prorrogáveis nos termos da cláusula </w:t>
      </w:r>
      <w:r w:rsidR="00B27FF3" w:rsidRPr="0096151E">
        <w:rPr>
          <w:sz w:val="22"/>
          <w:szCs w:val="22"/>
        </w:rPr>
        <w:fldChar w:fldCharType="begin"/>
      </w:r>
      <w:r w:rsidR="00B27FF3" w:rsidRPr="0096151E">
        <w:rPr>
          <w:sz w:val="22"/>
          <w:szCs w:val="22"/>
        </w:rPr>
        <w:instrText xml:space="preserve"> REF _Ref104378050 \r \h </w:instrText>
      </w:r>
      <w:r w:rsidR="004D0C8A" w:rsidRPr="0096151E">
        <w:rPr>
          <w:sz w:val="22"/>
          <w:szCs w:val="22"/>
        </w:rPr>
        <w:instrText xml:space="preserve"> \* MERGEFORMAT </w:instrText>
      </w:r>
      <w:r w:rsidR="00B27FF3" w:rsidRPr="0096151E">
        <w:rPr>
          <w:sz w:val="22"/>
          <w:szCs w:val="22"/>
        </w:rPr>
      </w:r>
      <w:r w:rsidR="00B27FF3" w:rsidRPr="0096151E">
        <w:rPr>
          <w:sz w:val="22"/>
          <w:szCs w:val="22"/>
        </w:rPr>
        <w:fldChar w:fldCharType="separate"/>
      </w:r>
      <w:r w:rsidR="000F0C35">
        <w:rPr>
          <w:sz w:val="22"/>
          <w:szCs w:val="22"/>
        </w:rPr>
        <w:t>7.2.2</w:t>
      </w:r>
      <w:r w:rsidR="00B27FF3" w:rsidRPr="0096151E">
        <w:rPr>
          <w:sz w:val="22"/>
          <w:szCs w:val="22"/>
        </w:rPr>
        <w:fldChar w:fldCharType="end"/>
      </w:r>
      <w:r w:rsidR="00AD0DAD" w:rsidRPr="0096151E">
        <w:rPr>
          <w:sz w:val="22"/>
          <w:szCs w:val="22"/>
        </w:rPr>
        <w:t xml:space="preserve">, </w:t>
      </w:r>
      <w:r w:rsidRPr="0096151E">
        <w:rPr>
          <w:sz w:val="22"/>
          <w:szCs w:val="22"/>
        </w:rPr>
        <w:t xml:space="preserve">para evitar que, durante o desempenho de suas obrigações, o conflito de interesse ou o impedimento constatado venham a causar prejuízos às </w:t>
      </w:r>
      <w:r w:rsidR="00F66BC0" w:rsidRPr="0096151E">
        <w:rPr>
          <w:sz w:val="22"/>
          <w:szCs w:val="22"/>
        </w:rPr>
        <w:t>PARTES</w:t>
      </w:r>
      <w:r w:rsidR="006F35DE" w:rsidRPr="0096151E">
        <w:rPr>
          <w:sz w:val="22"/>
          <w:szCs w:val="22"/>
        </w:rPr>
        <w:t xml:space="preserve"> DESTE INSTRUMENTO</w:t>
      </w:r>
      <w:r w:rsidRPr="0096151E">
        <w:rPr>
          <w:sz w:val="22"/>
          <w:szCs w:val="22"/>
        </w:rPr>
        <w:t>.</w:t>
      </w:r>
    </w:p>
    <w:p w14:paraId="196CE4A4" w14:textId="4C4B87B6" w:rsidR="00753F1E" w:rsidRPr="0096151E" w:rsidRDefault="00753F1E" w:rsidP="00653D38">
      <w:pPr>
        <w:pStyle w:val="PargrafodaLista"/>
        <w:numPr>
          <w:ilvl w:val="1"/>
          <w:numId w:val="46"/>
        </w:numPr>
        <w:tabs>
          <w:tab w:val="left" w:pos="709"/>
        </w:tabs>
        <w:kinsoku w:val="0"/>
        <w:overflowPunct w:val="0"/>
        <w:spacing w:after="200" w:line="360" w:lineRule="auto"/>
        <w:ind w:left="0" w:right="112" w:firstLine="0"/>
        <w:rPr>
          <w:sz w:val="22"/>
          <w:szCs w:val="22"/>
        </w:rPr>
      </w:pPr>
      <w:r w:rsidRPr="0096151E">
        <w:rPr>
          <w:sz w:val="22"/>
          <w:szCs w:val="22"/>
        </w:rPr>
        <w:t xml:space="preserve">A CONCESSIONÁRIA e o </w:t>
      </w:r>
      <w:r w:rsidR="000312B5" w:rsidRPr="000312B5">
        <w:rPr>
          <w:sz w:val="22"/>
          <w:szCs w:val="22"/>
        </w:rPr>
        <w:t>MUNICÍPIO</w:t>
      </w:r>
      <w:r w:rsidR="00316E75" w:rsidRPr="0096151E">
        <w:rPr>
          <w:sz w:val="22"/>
          <w:szCs w:val="22"/>
        </w:rPr>
        <w:t xml:space="preserve"> </w:t>
      </w:r>
      <w:r w:rsidRPr="0096151E">
        <w:rPr>
          <w:sz w:val="22"/>
          <w:szCs w:val="22"/>
        </w:rPr>
        <w:t xml:space="preserve">poderão, em comum acordo, optar por destituir </w:t>
      </w:r>
      <w:r w:rsidRPr="0096151E">
        <w:rPr>
          <w:sz w:val="22"/>
          <w:szCs w:val="22"/>
        </w:rPr>
        <w:lastRenderedPageBreak/>
        <w:t>a INSTITUIÇÃO FINANCEIRA DEPOSITÁRIA de suas funções, a qualquer tempo, sem justa causa e sem quaisquer ônus para todos os envolvidos, mediante notificação.</w:t>
      </w:r>
    </w:p>
    <w:p w14:paraId="018C3894" w14:textId="5EE67C71" w:rsidR="00EB3E45" w:rsidRPr="0096151E" w:rsidRDefault="001C2A5D" w:rsidP="00653D38">
      <w:pPr>
        <w:pStyle w:val="PargrafodaLista"/>
        <w:numPr>
          <w:ilvl w:val="2"/>
          <w:numId w:val="46"/>
        </w:numPr>
        <w:tabs>
          <w:tab w:val="left" w:pos="1418"/>
        </w:tabs>
        <w:kinsoku w:val="0"/>
        <w:overflowPunct w:val="0"/>
        <w:spacing w:after="200" w:line="360" w:lineRule="auto"/>
        <w:ind w:right="112" w:hanging="11"/>
        <w:rPr>
          <w:sz w:val="22"/>
          <w:szCs w:val="22"/>
        </w:rPr>
      </w:pPr>
      <w:bookmarkStart w:id="46" w:name="_Ref104378079"/>
      <w:r w:rsidRPr="0096151E">
        <w:rPr>
          <w:sz w:val="22"/>
          <w:szCs w:val="22"/>
        </w:rPr>
        <w:t xml:space="preserve">Na hipótese da subcláusula anterior, a INSTITUIÇÃO FINANCEIRA DEPOSITÁRIA deverá garantir às demais </w:t>
      </w:r>
      <w:r w:rsidRPr="00A83AEE">
        <w:rPr>
          <w:sz w:val="22"/>
          <w:szCs w:val="22"/>
        </w:rPr>
        <w:t>P</w:t>
      </w:r>
      <w:r w:rsidR="006F35DE" w:rsidRPr="0096151E">
        <w:rPr>
          <w:sz w:val="22"/>
          <w:szCs w:val="22"/>
        </w:rPr>
        <w:t>ARTES DESTE INSTRUMENTO</w:t>
      </w:r>
      <w:r w:rsidRPr="0096151E">
        <w:rPr>
          <w:sz w:val="22"/>
          <w:szCs w:val="22"/>
        </w:rPr>
        <w:t xml:space="preserve"> o prazo mínimo de 120 (cento e vinte) dias, contados a partir do recebimento da notificação de destituição, para que a sua substituição seja promovida, período durante o qual deverá a INSTITUIÇÃO FINANCEIRA DEPOSITÁRIA cumprir as suas obrigações previstas neste </w:t>
      </w:r>
      <w:r w:rsidR="00AD0DAD" w:rsidRPr="0096151E">
        <w:rPr>
          <w:sz w:val="22"/>
          <w:szCs w:val="22"/>
        </w:rPr>
        <w:t>INSTRUMENTO.</w:t>
      </w:r>
      <w:bookmarkEnd w:id="46"/>
    </w:p>
    <w:p w14:paraId="7B6346CD" w14:textId="7B2AC76C" w:rsidR="00EB3E45" w:rsidRPr="0096151E" w:rsidRDefault="00EB3E45" w:rsidP="00653D38">
      <w:pPr>
        <w:pStyle w:val="PargrafodaLista"/>
        <w:numPr>
          <w:ilvl w:val="2"/>
          <w:numId w:val="46"/>
        </w:numPr>
        <w:tabs>
          <w:tab w:val="left" w:pos="1418"/>
        </w:tabs>
        <w:kinsoku w:val="0"/>
        <w:overflowPunct w:val="0"/>
        <w:spacing w:after="200" w:line="360" w:lineRule="auto"/>
        <w:ind w:left="709" w:right="112" w:hanging="11"/>
        <w:rPr>
          <w:sz w:val="22"/>
          <w:szCs w:val="22"/>
        </w:rPr>
      </w:pPr>
      <w:r w:rsidRPr="0096151E">
        <w:rPr>
          <w:sz w:val="22"/>
          <w:szCs w:val="22"/>
        </w:rPr>
        <w:t xml:space="preserve">O prazo previsto </w:t>
      </w:r>
      <w:r w:rsidR="00492DD3" w:rsidRPr="0096151E">
        <w:rPr>
          <w:sz w:val="22"/>
          <w:szCs w:val="22"/>
        </w:rPr>
        <w:t>na cláusula</w:t>
      </w:r>
      <w:r w:rsidRPr="0096151E">
        <w:rPr>
          <w:sz w:val="22"/>
          <w:szCs w:val="22"/>
        </w:rPr>
        <w:t xml:space="preserve"> acima poderá ser prorrogado, no caso de ser insuficiente para contratação de uma nova INSTITUIÇÃO FINANCEIRA DEPOSITÁRIA.</w:t>
      </w:r>
    </w:p>
    <w:p w14:paraId="30A20A78" w14:textId="1CC764BE" w:rsidR="00753F1E" w:rsidRPr="0096151E" w:rsidRDefault="00753F1E" w:rsidP="00653D38">
      <w:pPr>
        <w:pStyle w:val="PargrafodaLista"/>
        <w:numPr>
          <w:ilvl w:val="1"/>
          <w:numId w:val="46"/>
        </w:numPr>
        <w:tabs>
          <w:tab w:val="left" w:pos="709"/>
          <w:tab w:val="left" w:pos="1134"/>
        </w:tabs>
        <w:kinsoku w:val="0"/>
        <w:overflowPunct w:val="0"/>
        <w:spacing w:after="200" w:line="360" w:lineRule="auto"/>
        <w:ind w:left="0" w:right="112" w:firstLine="0"/>
        <w:rPr>
          <w:sz w:val="22"/>
          <w:szCs w:val="22"/>
        </w:rPr>
      </w:pPr>
      <w:r w:rsidRPr="0096151E">
        <w:rPr>
          <w:sz w:val="22"/>
          <w:szCs w:val="22"/>
        </w:rPr>
        <w:t xml:space="preserve">Nas hipóteses de impedimento, renúncia, destituição, intervenção, liquidação judicial ou extrajudicial, falência, ou qualquer outro caso que impossibilite as atividades da INSTITUIÇÃO FINANCEIRA DEPOSITÁRIA, será realizada, dentro do prazo máximo de </w:t>
      </w:r>
      <w:r w:rsidR="003E5346" w:rsidRPr="0096151E">
        <w:rPr>
          <w:sz w:val="22"/>
          <w:szCs w:val="22"/>
        </w:rPr>
        <w:t xml:space="preserve">120 </w:t>
      </w:r>
      <w:r w:rsidRPr="0096151E">
        <w:rPr>
          <w:sz w:val="22"/>
          <w:szCs w:val="22"/>
        </w:rPr>
        <w:t>(</w:t>
      </w:r>
      <w:r w:rsidR="003E5346" w:rsidRPr="0096151E">
        <w:rPr>
          <w:sz w:val="22"/>
          <w:szCs w:val="22"/>
        </w:rPr>
        <w:t>cento e vinte</w:t>
      </w:r>
      <w:r w:rsidRPr="0096151E">
        <w:rPr>
          <w:sz w:val="22"/>
          <w:szCs w:val="22"/>
        </w:rPr>
        <w:t>) dias contados do evento, a contratação de nova INSTITUIÇÃO FINANCEIRA DEPOSITÁRIA, respeitadas as regras definidas no CONTRATO, para quem serão transferidos todos os valores mantidos em custódia</w:t>
      </w:r>
      <w:r w:rsidR="00815ED4" w:rsidRPr="0096151E">
        <w:rPr>
          <w:sz w:val="22"/>
          <w:szCs w:val="22"/>
        </w:rPr>
        <w:t xml:space="preserve">, bem como todas as eventuais receitas financeiras decorrentes das aplicações financeiras </w:t>
      </w:r>
      <w:r w:rsidR="00B8119F" w:rsidRPr="0096151E">
        <w:rPr>
          <w:sz w:val="22"/>
          <w:szCs w:val="22"/>
        </w:rPr>
        <w:t>realizadas durante a vigência do presente INSTRUMENTO</w:t>
      </w:r>
      <w:r w:rsidRPr="0096151E">
        <w:rPr>
          <w:sz w:val="22"/>
          <w:szCs w:val="22"/>
        </w:rPr>
        <w:t>.</w:t>
      </w:r>
    </w:p>
    <w:p w14:paraId="0CBDC713" w14:textId="3E3F186B" w:rsidR="00753F1E" w:rsidRPr="0096151E" w:rsidRDefault="00753F1E" w:rsidP="00653D38">
      <w:pPr>
        <w:pStyle w:val="PargrafodaLista"/>
        <w:numPr>
          <w:ilvl w:val="1"/>
          <w:numId w:val="46"/>
        </w:numPr>
        <w:tabs>
          <w:tab w:val="left" w:pos="709"/>
        </w:tabs>
        <w:kinsoku w:val="0"/>
        <w:overflowPunct w:val="0"/>
        <w:spacing w:after="200" w:line="360" w:lineRule="auto"/>
        <w:ind w:left="0" w:right="116" w:firstLine="0"/>
        <w:rPr>
          <w:sz w:val="22"/>
          <w:szCs w:val="22"/>
        </w:rPr>
      </w:pPr>
      <w:r w:rsidRPr="0096151E">
        <w:rPr>
          <w:sz w:val="22"/>
          <w:szCs w:val="22"/>
        </w:rPr>
        <w:t>Fica estabelecido, como condição para a concretização da renúncia da INSTITUIÇÃO FINANCEIRA DEPOSITÁRIA ou da sua destituição, em qualquer hipótese</w:t>
      </w:r>
      <w:r w:rsidR="00E90C8D" w:rsidRPr="0096151E">
        <w:rPr>
          <w:sz w:val="22"/>
          <w:szCs w:val="22"/>
        </w:rPr>
        <w:t xml:space="preserve"> </w:t>
      </w:r>
      <w:r w:rsidR="004F51C8" w:rsidRPr="0096151E">
        <w:rPr>
          <w:sz w:val="22"/>
          <w:szCs w:val="22"/>
        </w:rPr>
        <w:t>o</w:t>
      </w:r>
      <w:r w:rsidRPr="0096151E">
        <w:rPr>
          <w:sz w:val="22"/>
          <w:szCs w:val="22"/>
        </w:rPr>
        <w:t xml:space="preserve"> cumprimento, pela INSTITUIÇÃO FINANCEIRA DEPOSITÁRIA, de eventuais obrigações remanescentes relacionadas ao pagamento das OBRIGAÇÕES DE PAGAMENTO, iniciadas previamente ao pedido de renúncia ou destituição</w:t>
      </w:r>
      <w:r w:rsidR="004F51C8" w:rsidRPr="0096151E">
        <w:rPr>
          <w:sz w:val="22"/>
          <w:szCs w:val="22"/>
        </w:rPr>
        <w:t>.</w:t>
      </w:r>
    </w:p>
    <w:p w14:paraId="569D5D14" w14:textId="40A1B5C9"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bookmarkStart w:id="47" w:name="_bookmark6"/>
      <w:bookmarkEnd w:id="47"/>
      <w:r w:rsidRPr="0096151E">
        <w:rPr>
          <w:sz w:val="22"/>
          <w:szCs w:val="22"/>
        </w:rPr>
        <w:t>A CONCESSIONÁRIA</w:t>
      </w:r>
      <w:r w:rsidR="003E5346" w:rsidRPr="0096151E">
        <w:rPr>
          <w:sz w:val="22"/>
          <w:szCs w:val="22"/>
        </w:rPr>
        <w:t xml:space="preserve"> e o </w:t>
      </w:r>
      <w:r w:rsidR="008659AB">
        <w:rPr>
          <w:sz w:val="22"/>
          <w:szCs w:val="22"/>
        </w:rPr>
        <w:t>MUNICÍPIO</w:t>
      </w:r>
      <w:r w:rsidRPr="0096151E">
        <w:rPr>
          <w:sz w:val="22"/>
          <w:szCs w:val="22"/>
        </w:rPr>
        <w:t xml:space="preserve">, </w:t>
      </w:r>
      <w:r w:rsidR="003E5346" w:rsidRPr="0096151E">
        <w:rPr>
          <w:sz w:val="22"/>
          <w:szCs w:val="22"/>
        </w:rPr>
        <w:t>em comum acordo, poderão</w:t>
      </w:r>
      <w:r w:rsidRPr="0096151E">
        <w:rPr>
          <w:sz w:val="22"/>
          <w:szCs w:val="22"/>
        </w:rPr>
        <w:t xml:space="preserve"> desonerar a INSTITUIÇÃO FINANCEIRA DEPOSITÁRIA do cumprimento do disposto n</w:t>
      </w:r>
      <w:r w:rsidR="00492DD3">
        <w:rPr>
          <w:sz w:val="22"/>
          <w:szCs w:val="22"/>
        </w:rPr>
        <w:t>a</w:t>
      </w:r>
      <w:r w:rsidRPr="0096151E">
        <w:rPr>
          <w:sz w:val="22"/>
          <w:szCs w:val="22"/>
        </w:rPr>
        <w:t xml:space="preserve"> </w:t>
      </w:r>
      <w:r w:rsidR="00492DD3">
        <w:rPr>
          <w:sz w:val="22"/>
          <w:szCs w:val="22"/>
        </w:rPr>
        <w:t>cláusula</w:t>
      </w:r>
      <w:r w:rsidRPr="0096151E">
        <w:rPr>
          <w:sz w:val="22"/>
          <w:szCs w:val="22"/>
        </w:rPr>
        <w:t xml:space="preserve"> </w:t>
      </w:r>
      <w:hyperlink w:anchor="bookmark6" w:history="1">
        <w:r w:rsidR="00423CFD" w:rsidRPr="00A83AEE">
          <w:rPr>
            <w:sz w:val="22"/>
            <w:szCs w:val="22"/>
          </w:rPr>
          <w:fldChar w:fldCharType="begin"/>
        </w:r>
        <w:r w:rsidR="00423CFD" w:rsidRPr="00A83AEE">
          <w:rPr>
            <w:sz w:val="22"/>
            <w:szCs w:val="22"/>
          </w:rPr>
          <w:instrText xml:space="preserve"> REF _Ref104378033 \r \h </w:instrText>
        </w:r>
        <w:r w:rsidR="00423CFD" w:rsidRPr="0096151E">
          <w:rPr>
            <w:sz w:val="22"/>
            <w:szCs w:val="22"/>
          </w:rPr>
          <w:instrText xml:space="preserve"> \* MERGEFORMAT </w:instrText>
        </w:r>
        <w:r w:rsidR="00423CFD" w:rsidRPr="00A83AEE">
          <w:rPr>
            <w:sz w:val="22"/>
            <w:szCs w:val="22"/>
          </w:rPr>
        </w:r>
        <w:r w:rsidR="00423CFD" w:rsidRPr="00A83AEE">
          <w:rPr>
            <w:sz w:val="22"/>
            <w:szCs w:val="22"/>
          </w:rPr>
          <w:fldChar w:fldCharType="separate"/>
        </w:r>
        <w:r w:rsidR="000F0C35">
          <w:rPr>
            <w:sz w:val="22"/>
            <w:szCs w:val="22"/>
          </w:rPr>
          <w:t>7.2.1</w:t>
        </w:r>
        <w:r w:rsidR="00423CFD" w:rsidRPr="00A83AEE">
          <w:rPr>
            <w:sz w:val="22"/>
            <w:szCs w:val="22"/>
          </w:rPr>
          <w:fldChar w:fldCharType="end"/>
        </w:r>
        <w:r w:rsidR="00423CFD" w:rsidRPr="00A83AEE">
          <w:rPr>
            <w:sz w:val="22"/>
            <w:szCs w:val="22"/>
          </w:rPr>
          <w:t xml:space="preserve"> e </w:t>
        </w:r>
        <w:r w:rsidR="00423CFD" w:rsidRPr="00A83AEE">
          <w:rPr>
            <w:sz w:val="22"/>
            <w:szCs w:val="22"/>
          </w:rPr>
          <w:fldChar w:fldCharType="begin"/>
        </w:r>
        <w:r w:rsidR="00423CFD" w:rsidRPr="00A83AEE">
          <w:rPr>
            <w:sz w:val="22"/>
            <w:szCs w:val="22"/>
          </w:rPr>
          <w:instrText xml:space="preserve"> REF _Ref104378079 \r \h </w:instrText>
        </w:r>
        <w:r w:rsidR="00423CFD" w:rsidRPr="0096151E">
          <w:rPr>
            <w:sz w:val="22"/>
            <w:szCs w:val="22"/>
          </w:rPr>
          <w:instrText xml:space="preserve"> \* MERGEFORMAT </w:instrText>
        </w:r>
        <w:r w:rsidR="00423CFD" w:rsidRPr="00A83AEE">
          <w:rPr>
            <w:sz w:val="22"/>
            <w:szCs w:val="22"/>
          </w:rPr>
        </w:r>
        <w:r w:rsidR="00423CFD" w:rsidRPr="00A83AEE">
          <w:rPr>
            <w:sz w:val="22"/>
            <w:szCs w:val="22"/>
          </w:rPr>
          <w:fldChar w:fldCharType="separate"/>
        </w:r>
        <w:r w:rsidR="000F0C35">
          <w:rPr>
            <w:sz w:val="22"/>
            <w:szCs w:val="22"/>
          </w:rPr>
          <w:t>7.4.1</w:t>
        </w:r>
        <w:r w:rsidR="00423CFD" w:rsidRPr="00A83AEE">
          <w:rPr>
            <w:sz w:val="22"/>
            <w:szCs w:val="22"/>
          </w:rPr>
          <w:fldChar w:fldCharType="end"/>
        </w:r>
      </w:hyperlink>
      <w:r w:rsidR="00AD0DAD" w:rsidRPr="0096151E">
        <w:rPr>
          <w:sz w:val="22"/>
          <w:szCs w:val="22"/>
        </w:rPr>
        <w:t>.</w:t>
      </w:r>
    </w:p>
    <w:p w14:paraId="1855FE60" w14:textId="0D37639C" w:rsidR="00753F1E" w:rsidRPr="0096151E" w:rsidRDefault="007C154C" w:rsidP="00653D38">
      <w:pPr>
        <w:pStyle w:val="Ttulo1"/>
        <w:numPr>
          <w:ilvl w:val="0"/>
          <w:numId w:val="46"/>
        </w:numPr>
        <w:tabs>
          <w:tab w:val="left" w:pos="709"/>
        </w:tabs>
        <w:kinsoku w:val="0"/>
        <w:overflowPunct w:val="0"/>
        <w:spacing w:after="200" w:line="360" w:lineRule="auto"/>
        <w:ind w:left="0" w:firstLine="0"/>
      </w:pPr>
      <w:bookmarkStart w:id="48" w:name="_Toc188310861"/>
      <w:r w:rsidRPr="0096151E">
        <w:t xml:space="preserve">Das obrigações do </w:t>
      </w:r>
      <w:r w:rsidR="00753F1E" w:rsidRPr="0096151E">
        <w:t>MUNICÍPIO</w:t>
      </w:r>
      <w:r w:rsidR="0068502B">
        <w:t xml:space="preserve"> </w:t>
      </w:r>
      <w:r>
        <w:t xml:space="preserve">e do </w:t>
      </w:r>
      <w:r w:rsidR="0068502B">
        <w:t>PODER CONCEDENTE</w:t>
      </w:r>
      <w:bookmarkEnd w:id="48"/>
    </w:p>
    <w:p w14:paraId="177B751E" w14:textId="75810204" w:rsidR="00753F1E" w:rsidRPr="0096151E" w:rsidRDefault="00753F1E" w:rsidP="00653D38">
      <w:pPr>
        <w:pStyle w:val="PargrafodaLista"/>
        <w:numPr>
          <w:ilvl w:val="1"/>
          <w:numId w:val="46"/>
        </w:numPr>
        <w:tabs>
          <w:tab w:val="left" w:pos="709"/>
        </w:tabs>
        <w:kinsoku w:val="0"/>
        <w:overflowPunct w:val="0"/>
        <w:spacing w:after="200" w:line="360" w:lineRule="auto"/>
        <w:ind w:left="0" w:right="118" w:firstLine="0"/>
        <w:rPr>
          <w:sz w:val="22"/>
          <w:szCs w:val="22"/>
        </w:rPr>
      </w:pPr>
      <w:bookmarkStart w:id="49" w:name="_Ref106788173"/>
      <w:r w:rsidRPr="0096151E">
        <w:rPr>
          <w:sz w:val="22"/>
          <w:szCs w:val="22"/>
        </w:rPr>
        <w:t xml:space="preserve">Sem prejuízo das demais obrigações assumidas neste INSTRUMENTO e no CONTRATO, durante </w:t>
      </w:r>
      <w:r w:rsidR="000E5403" w:rsidRPr="0096151E">
        <w:rPr>
          <w:sz w:val="22"/>
          <w:szCs w:val="22"/>
        </w:rPr>
        <w:t xml:space="preserve">o </w:t>
      </w:r>
      <w:r w:rsidRPr="0096151E">
        <w:rPr>
          <w:sz w:val="22"/>
          <w:szCs w:val="22"/>
        </w:rPr>
        <w:t>prazo de vigência deste INSTRUMENTO, o MUNICÍPIO</w:t>
      </w:r>
      <w:r w:rsidR="0068502B">
        <w:rPr>
          <w:sz w:val="22"/>
          <w:szCs w:val="22"/>
        </w:rPr>
        <w:t xml:space="preserve"> e o PODER CONCEDENTE</w:t>
      </w:r>
      <w:r w:rsidRPr="0096151E">
        <w:rPr>
          <w:sz w:val="22"/>
          <w:szCs w:val="22"/>
        </w:rPr>
        <w:t xml:space="preserve"> obriga</w:t>
      </w:r>
      <w:r w:rsidR="0068502B">
        <w:rPr>
          <w:sz w:val="22"/>
          <w:szCs w:val="22"/>
        </w:rPr>
        <w:t>m</w:t>
      </w:r>
      <w:r w:rsidRPr="0096151E">
        <w:rPr>
          <w:sz w:val="22"/>
          <w:szCs w:val="22"/>
        </w:rPr>
        <w:t>-se a:</w:t>
      </w:r>
      <w:bookmarkEnd w:id="49"/>
    </w:p>
    <w:p w14:paraId="7648AE80" w14:textId="5977520F" w:rsidR="00753F1E" w:rsidRPr="0096151E" w:rsidRDefault="00930FB0"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96151E">
        <w:rPr>
          <w:sz w:val="22"/>
          <w:szCs w:val="22"/>
        </w:rPr>
        <w:t>a</w:t>
      </w:r>
      <w:r w:rsidR="00753F1E" w:rsidRPr="0096151E">
        <w:rPr>
          <w:sz w:val="22"/>
          <w:szCs w:val="22"/>
        </w:rPr>
        <w:t xml:space="preserve">té o integral cumprimento das OBRIGAÇÕES DE PAGAMENTO, manter a </w:t>
      </w:r>
      <w:r w:rsidR="00753F1E" w:rsidRPr="0096151E">
        <w:rPr>
          <w:sz w:val="22"/>
          <w:szCs w:val="22"/>
        </w:rPr>
        <w:lastRenderedPageBreak/>
        <w:t>presente vinculação de RECEITAS VINCULADAS, sem qualquer restrição ou condição, de acordo com os termos do CONTRATO;</w:t>
      </w:r>
    </w:p>
    <w:p w14:paraId="5D5B63F4" w14:textId="173BEAEE" w:rsidR="00753F1E" w:rsidRPr="0068502B" w:rsidRDefault="00930FB0"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68502B">
        <w:rPr>
          <w:sz w:val="22"/>
          <w:szCs w:val="22"/>
        </w:rPr>
        <w:t>n</w:t>
      </w:r>
      <w:r w:rsidR="00753F1E" w:rsidRPr="0068502B">
        <w:rPr>
          <w:sz w:val="22"/>
          <w:szCs w:val="22"/>
        </w:rPr>
        <w:t xml:space="preserve">ão praticar ou tentar praticar qualquer ato que importe violação, repúdio, anulação, revogação </w:t>
      </w:r>
      <w:r w:rsidR="001F605F" w:rsidRPr="0068502B">
        <w:rPr>
          <w:sz w:val="22"/>
          <w:szCs w:val="22"/>
        </w:rPr>
        <w:t xml:space="preserve">ou que possa afetar a eficácia </w:t>
      </w:r>
      <w:r w:rsidR="00753F1E" w:rsidRPr="0068502B">
        <w:rPr>
          <w:sz w:val="22"/>
          <w:szCs w:val="22"/>
        </w:rPr>
        <w:t>da presente vinculação de RECEITAS VINCULADAS;</w:t>
      </w:r>
    </w:p>
    <w:p w14:paraId="1616606F" w14:textId="494CA5EC" w:rsidR="00753F1E" w:rsidRPr="0068502B" w:rsidRDefault="00930FB0"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68502B">
        <w:rPr>
          <w:sz w:val="22"/>
          <w:szCs w:val="22"/>
        </w:rPr>
        <w:t>n</w:t>
      </w:r>
      <w:r w:rsidR="00753F1E" w:rsidRPr="0068502B">
        <w:rPr>
          <w:sz w:val="22"/>
          <w:szCs w:val="22"/>
        </w:rPr>
        <w:t>ão ceder, vincular, transferir, emprestar, locar, instituir usufruto ou fideicomisso, ou por qualquer forma voluntariamente desfazer-se das RECEITAS VINCULADAS, nem sobre elas constituir qualquer ônus, gravame ou direito real de garantia ou dispor, de qualquer forma, total ou parcial, direta ou indiretamente, a título gratuito ou oneroso, sem prévia e expressa anuência por escrito da CONCESSIONÁRIA;</w:t>
      </w:r>
    </w:p>
    <w:p w14:paraId="737E3F2A" w14:textId="5499AEF1" w:rsidR="00753F1E" w:rsidRPr="0096151E" w:rsidRDefault="009B785C"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96151E">
        <w:rPr>
          <w:sz w:val="22"/>
          <w:szCs w:val="22"/>
        </w:rPr>
        <w:t>n</w:t>
      </w:r>
      <w:r w:rsidR="00753F1E" w:rsidRPr="0096151E">
        <w:rPr>
          <w:sz w:val="22"/>
          <w:szCs w:val="22"/>
        </w:rPr>
        <w:t>ão celebrar qualquer contrato ou praticar qualquer ato que possa restringir os direitos ou a capacidade da INSTITUIÇÃO FINANCEIRA DEPOSITÁRIA de efetuar repasses ou de outra forma dispor das RECEITAS VINCULADAS;</w:t>
      </w:r>
    </w:p>
    <w:p w14:paraId="4D4A1AFA" w14:textId="25DFA5BF" w:rsidR="00753F1E" w:rsidRPr="0096151E" w:rsidRDefault="009B785C"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96151E">
        <w:rPr>
          <w:sz w:val="22"/>
          <w:szCs w:val="22"/>
        </w:rPr>
        <w:t>c</w:t>
      </w:r>
      <w:r w:rsidR="00753F1E" w:rsidRPr="0096151E">
        <w:rPr>
          <w:sz w:val="22"/>
          <w:szCs w:val="22"/>
        </w:rPr>
        <w:t>omunicar a INSTITUIÇÃO FINANCEIRA DEPOSITÁRIA e a CONCESSIONÁRIA, no prazo máximo de 48 (quarenta e oito) horas do momento em que tenha tomado conhecimento, qualquer ato ou fato que possa depreciar ou ameaçar a segurança, liquidez e certeza das obrigações contraídas, incluindo a vinculação aqui tratadas;</w:t>
      </w:r>
    </w:p>
    <w:p w14:paraId="2BCB7540" w14:textId="50F1E65B" w:rsidR="00753F1E" w:rsidRPr="0096151E" w:rsidRDefault="001F605F"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96151E">
        <w:rPr>
          <w:sz w:val="22"/>
          <w:szCs w:val="22"/>
        </w:rPr>
        <w:t>d</w:t>
      </w:r>
      <w:r w:rsidR="00753F1E" w:rsidRPr="0096151E">
        <w:rPr>
          <w:sz w:val="22"/>
          <w:szCs w:val="22"/>
        </w:rPr>
        <w:t>efender-se, de forma tempestiva e eficaz, de qualquer ato, ação, procedimento ou processo que possa, de qualquer forma, ter efeito adverso sobre a vinculação objeto deste INSTRUMENTO, ou ainda sobre as RECEITAS VINCULADAS ou sobre este INSTRUMENTO, de forma a ameaçar o integral e pontual cumprimento das OBRIGAÇÕES DE PAGAMENTO;</w:t>
      </w:r>
    </w:p>
    <w:p w14:paraId="34F34914" w14:textId="2D66D35E" w:rsidR="00753F1E" w:rsidRPr="0096151E" w:rsidRDefault="00003D65"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96151E">
        <w:rPr>
          <w:sz w:val="22"/>
          <w:szCs w:val="22"/>
        </w:rPr>
        <w:t>n</w:t>
      </w:r>
      <w:r w:rsidR="00753F1E" w:rsidRPr="0096151E">
        <w:rPr>
          <w:sz w:val="22"/>
          <w:szCs w:val="22"/>
        </w:rPr>
        <w:t>ão alterar, encerrar ou onerar, sem a prévia e expressa anuência da CONCESSIONÁRIA, a CONTA VINCULADA</w:t>
      </w:r>
      <w:r w:rsidR="00D66098" w:rsidRPr="0096151E">
        <w:rPr>
          <w:sz w:val="22"/>
          <w:szCs w:val="22"/>
        </w:rPr>
        <w:t xml:space="preserve">, </w:t>
      </w:r>
      <w:r w:rsidR="00753F1E" w:rsidRPr="0096151E">
        <w:rPr>
          <w:sz w:val="22"/>
          <w:szCs w:val="22"/>
        </w:rPr>
        <w:t>a CONTA RESERVA</w:t>
      </w:r>
      <w:r w:rsidR="00D66098" w:rsidRPr="0096151E">
        <w:rPr>
          <w:sz w:val="22"/>
          <w:szCs w:val="22"/>
        </w:rPr>
        <w:t xml:space="preserve"> e a </w:t>
      </w:r>
      <w:r w:rsidR="00037F31">
        <w:rPr>
          <w:sz w:val="22"/>
          <w:szCs w:val="22"/>
        </w:rPr>
        <w:t>CONTA EXPANSÃO</w:t>
      </w:r>
      <w:r w:rsidR="00753F1E" w:rsidRPr="0096151E">
        <w:rPr>
          <w:sz w:val="22"/>
          <w:szCs w:val="22"/>
        </w:rPr>
        <w:t xml:space="preserve"> ou permitir que seja alterada qualquer cláusula ou condição do respectivo contrato de abertura de conta corrente, nem praticar qualquer ato que possa, de qualquer forma, resultar na alteração, encerramento ou oneração da referida conta ou dos recursos nela depositados;</w:t>
      </w:r>
    </w:p>
    <w:p w14:paraId="74474B4B" w14:textId="5CC77950" w:rsidR="00753F1E" w:rsidRDefault="001F605F" w:rsidP="00653D38">
      <w:pPr>
        <w:pStyle w:val="PargrafodaLista"/>
        <w:numPr>
          <w:ilvl w:val="0"/>
          <w:numId w:val="47"/>
        </w:numPr>
        <w:tabs>
          <w:tab w:val="left" w:pos="1418"/>
        </w:tabs>
        <w:kinsoku w:val="0"/>
        <w:overflowPunct w:val="0"/>
        <w:spacing w:after="200" w:line="360" w:lineRule="auto"/>
        <w:ind w:left="709" w:right="114" w:firstLine="0"/>
        <w:rPr>
          <w:sz w:val="22"/>
          <w:szCs w:val="22"/>
        </w:rPr>
      </w:pPr>
      <w:bookmarkStart w:id="50" w:name="_Ref106788157"/>
      <w:r w:rsidRPr="0096151E">
        <w:rPr>
          <w:sz w:val="22"/>
          <w:szCs w:val="22"/>
        </w:rPr>
        <w:t>n</w:t>
      </w:r>
      <w:r w:rsidR="00753F1E" w:rsidRPr="0096151E">
        <w:rPr>
          <w:sz w:val="22"/>
          <w:szCs w:val="22"/>
        </w:rPr>
        <w:t>ão sacar</w:t>
      </w:r>
      <w:r w:rsidR="001A3CEB">
        <w:rPr>
          <w:sz w:val="22"/>
          <w:szCs w:val="22"/>
        </w:rPr>
        <w:t xml:space="preserve">, </w:t>
      </w:r>
      <w:r w:rsidR="00753F1E" w:rsidRPr="0096151E">
        <w:rPr>
          <w:sz w:val="22"/>
          <w:szCs w:val="22"/>
        </w:rPr>
        <w:t>transferir</w:t>
      </w:r>
      <w:r w:rsidR="001A3CEB">
        <w:rPr>
          <w:sz w:val="22"/>
          <w:szCs w:val="22"/>
        </w:rPr>
        <w:t xml:space="preserve"> ou solicitar movimentação das</w:t>
      </w:r>
      <w:r w:rsidR="00753F1E" w:rsidRPr="0096151E">
        <w:rPr>
          <w:sz w:val="22"/>
          <w:szCs w:val="22"/>
        </w:rPr>
        <w:t xml:space="preserve"> quantia</w:t>
      </w:r>
      <w:r w:rsidR="001A3CEB">
        <w:rPr>
          <w:sz w:val="22"/>
          <w:szCs w:val="22"/>
        </w:rPr>
        <w:t>s</w:t>
      </w:r>
      <w:r w:rsidR="00753F1E" w:rsidRPr="0096151E">
        <w:rPr>
          <w:sz w:val="22"/>
          <w:szCs w:val="22"/>
        </w:rPr>
        <w:t xml:space="preserve"> depositada</w:t>
      </w:r>
      <w:r w:rsidR="001A3CEB">
        <w:rPr>
          <w:sz w:val="22"/>
          <w:szCs w:val="22"/>
        </w:rPr>
        <w:t>s</w:t>
      </w:r>
      <w:r w:rsidR="00753F1E" w:rsidRPr="0096151E">
        <w:rPr>
          <w:sz w:val="22"/>
          <w:szCs w:val="22"/>
        </w:rPr>
        <w:t xml:space="preserve"> na CONTA VINCULADA</w:t>
      </w:r>
      <w:r w:rsidR="00D66098" w:rsidRPr="0096151E">
        <w:rPr>
          <w:sz w:val="22"/>
          <w:szCs w:val="22"/>
        </w:rPr>
        <w:t xml:space="preserve">, </w:t>
      </w:r>
      <w:r w:rsidR="00753F1E" w:rsidRPr="0096151E">
        <w:rPr>
          <w:sz w:val="22"/>
          <w:szCs w:val="22"/>
        </w:rPr>
        <w:t>na CONTA RESERVA</w:t>
      </w:r>
      <w:r w:rsidR="00D66098" w:rsidRPr="0096151E">
        <w:rPr>
          <w:sz w:val="22"/>
          <w:szCs w:val="22"/>
        </w:rPr>
        <w:t xml:space="preserve"> e na </w:t>
      </w:r>
      <w:r w:rsidR="00037F31">
        <w:rPr>
          <w:sz w:val="22"/>
          <w:szCs w:val="22"/>
        </w:rPr>
        <w:t>CONTA EXPANSÃO</w:t>
      </w:r>
      <w:r w:rsidR="00753F1E" w:rsidRPr="0096151E">
        <w:rPr>
          <w:sz w:val="22"/>
          <w:szCs w:val="22"/>
        </w:rPr>
        <w:t xml:space="preserve"> em </w:t>
      </w:r>
      <w:r w:rsidR="00753F1E" w:rsidRPr="0096151E">
        <w:rPr>
          <w:sz w:val="22"/>
          <w:szCs w:val="22"/>
        </w:rPr>
        <w:lastRenderedPageBreak/>
        <w:t>desconformidade com o estabelecido neste INSTRUMENTO;</w:t>
      </w:r>
      <w:bookmarkEnd w:id="50"/>
      <w:r w:rsidR="00753F1E" w:rsidRPr="0096151E">
        <w:rPr>
          <w:sz w:val="22"/>
          <w:szCs w:val="22"/>
        </w:rPr>
        <w:t xml:space="preserve"> </w:t>
      </w:r>
    </w:p>
    <w:p w14:paraId="03088EEC" w14:textId="07DE76D7" w:rsidR="00EC7A31" w:rsidRPr="0096151E" w:rsidRDefault="00EC7A31" w:rsidP="00653D38">
      <w:pPr>
        <w:pStyle w:val="PargrafodaLista"/>
        <w:numPr>
          <w:ilvl w:val="0"/>
          <w:numId w:val="47"/>
        </w:numPr>
        <w:tabs>
          <w:tab w:val="left" w:pos="1418"/>
        </w:tabs>
        <w:kinsoku w:val="0"/>
        <w:overflowPunct w:val="0"/>
        <w:spacing w:after="200" w:line="360" w:lineRule="auto"/>
        <w:ind w:left="709" w:right="114" w:firstLine="0"/>
        <w:rPr>
          <w:sz w:val="22"/>
          <w:szCs w:val="22"/>
        </w:rPr>
      </w:pPr>
      <w:bookmarkStart w:id="51" w:name="_Ref106788162"/>
      <w:r>
        <w:rPr>
          <w:sz w:val="22"/>
          <w:szCs w:val="22"/>
        </w:rPr>
        <w:t>realizar, sempre que notificado, o depósito necessário a recomposição do</w:t>
      </w:r>
      <w:r w:rsidRPr="0096151E">
        <w:rPr>
          <w:sz w:val="22"/>
          <w:szCs w:val="22"/>
        </w:rPr>
        <w:t xml:space="preserve"> SALDO MÍNIMO DA CONTA RESERVA e o SALDO MÍNIMO DA </w:t>
      </w:r>
      <w:r w:rsidR="00037F31">
        <w:rPr>
          <w:sz w:val="22"/>
          <w:szCs w:val="22"/>
        </w:rPr>
        <w:t>CONTA EXPANSÃO</w:t>
      </w:r>
      <w:r>
        <w:rPr>
          <w:sz w:val="22"/>
          <w:szCs w:val="22"/>
        </w:rPr>
        <w:t xml:space="preserve">, conforme </w:t>
      </w:r>
      <w:r w:rsidR="00492DD3">
        <w:rPr>
          <w:sz w:val="22"/>
          <w:szCs w:val="22"/>
        </w:rPr>
        <w:t>cláusula</w:t>
      </w:r>
      <w:r>
        <w:rPr>
          <w:sz w:val="22"/>
          <w:szCs w:val="22"/>
        </w:rPr>
        <w:t xml:space="preserve"> </w:t>
      </w:r>
      <w:r>
        <w:rPr>
          <w:sz w:val="22"/>
          <w:szCs w:val="22"/>
        </w:rPr>
        <w:fldChar w:fldCharType="begin"/>
      </w:r>
      <w:r>
        <w:rPr>
          <w:sz w:val="22"/>
          <w:szCs w:val="22"/>
        </w:rPr>
        <w:instrText xml:space="preserve"> REF _Ref106787996 \r \h </w:instrText>
      </w:r>
      <w:r>
        <w:rPr>
          <w:sz w:val="22"/>
          <w:szCs w:val="22"/>
        </w:rPr>
      </w:r>
      <w:r>
        <w:rPr>
          <w:sz w:val="22"/>
          <w:szCs w:val="22"/>
        </w:rPr>
        <w:fldChar w:fldCharType="separate"/>
      </w:r>
      <w:r w:rsidR="000F0C35">
        <w:rPr>
          <w:sz w:val="22"/>
          <w:szCs w:val="22"/>
        </w:rPr>
        <w:t>5.3.1</w:t>
      </w:r>
      <w:r>
        <w:rPr>
          <w:sz w:val="22"/>
          <w:szCs w:val="22"/>
        </w:rPr>
        <w:fldChar w:fldCharType="end"/>
      </w:r>
      <w:r>
        <w:rPr>
          <w:sz w:val="22"/>
          <w:szCs w:val="22"/>
        </w:rPr>
        <w:t>;</w:t>
      </w:r>
      <w:bookmarkEnd w:id="51"/>
    </w:p>
    <w:p w14:paraId="6E2083F0" w14:textId="315015F3" w:rsidR="00753F1E" w:rsidRDefault="001F605F" w:rsidP="00653D38">
      <w:pPr>
        <w:pStyle w:val="PargrafodaLista"/>
        <w:numPr>
          <w:ilvl w:val="0"/>
          <w:numId w:val="47"/>
        </w:numPr>
        <w:tabs>
          <w:tab w:val="left" w:pos="1418"/>
        </w:tabs>
        <w:kinsoku w:val="0"/>
        <w:overflowPunct w:val="0"/>
        <w:spacing w:after="200" w:line="360" w:lineRule="auto"/>
        <w:ind w:left="709" w:right="114" w:firstLine="0"/>
        <w:rPr>
          <w:sz w:val="22"/>
          <w:szCs w:val="22"/>
        </w:rPr>
      </w:pPr>
      <w:r w:rsidRPr="0096151E">
        <w:rPr>
          <w:sz w:val="22"/>
          <w:szCs w:val="22"/>
        </w:rPr>
        <w:t>r</w:t>
      </w:r>
      <w:r w:rsidR="00753F1E" w:rsidRPr="0096151E">
        <w:rPr>
          <w:sz w:val="22"/>
          <w:szCs w:val="22"/>
        </w:rPr>
        <w:t xml:space="preserve">ealizar todos os registros, autorizações e anotações que vierem a ser exigidos pela lei aplicável, a fim de operacionalizar o </w:t>
      </w:r>
      <w:r w:rsidR="005254F7" w:rsidRPr="0096151E">
        <w:rPr>
          <w:sz w:val="22"/>
          <w:szCs w:val="22"/>
        </w:rPr>
        <w:t xml:space="preserve">SISTEMA </w:t>
      </w:r>
      <w:r w:rsidR="00753F1E" w:rsidRPr="0096151E">
        <w:rPr>
          <w:sz w:val="22"/>
          <w:szCs w:val="22"/>
        </w:rPr>
        <w:t>DE LIQUIDEZ, nos termos do CONTRATO, ou para permitir que a CONCESSIONÁRIA possa exercer integralmente todos os direitos que lhe são aqui assegurados</w:t>
      </w:r>
      <w:r w:rsidR="00B8119F" w:rsidRPr="0096151E">
        <w:rPr>
          <w:sz w:val="22"/>
          <w:szCs w:val="22"/>
        </w:rPr>
        <w:t>.</w:t>
      </w:r>
    </w:p>
    <w:p w14:paraId="0EF90564" w14:textId="20DEAF9C" w:rsidR="00B8119F" w:rsidRPr="0096151E" w:rsidRDefault="008E4610" w:rsidP="00653D38">
      <w:pPr>
        <w:pStyle w:val="Ttulo1"/>
        <w:numPr>
          <w:ilvl w:val="0"/>
          <w:numId w:val="46"/>
        </w:numPr>
        <w:tabs>
          <w:tab w:val="left" w:pos="426"/>
        </w:tabs>
        <w:kinsoku w:val="0"/>
        <w:overflowPunct w:val="0"/>
        <w:spacing w:after="200" w:line="360" w:lineRule="auto"/>
        <w:ind w:left="0" w:firstLine="0"/>
      </w:pPr>
      <w:bookmarkStart w:id="52" w:name="_Toc188310862"/>
      <w:r w:rsidRPr="0096151E">
        <w:t xml:space="preserve">Das obrigações da </w:t>
      </w:r>
      <w:r w:rsidR="00B8119F" w:rsidRPr="0096151E">
        <w:t>CONCESSIONÁRIA</w:t>
      </w:r>
      <w:bookmarkEnd w:id="52"/>
    </w:p>
    <w:p w14:paraId="47920BF4" w14:textId="40048374" w:rsidR="00B8119F" w:rsidRPr="0096151E" w:rsidRDefault="00B8119F" w:rsidP="00653D38">
      <w:pPr>
        <w:pStyle w:val="PargrafodaLista"/>
        <w:numPr>
          <w:ilvl w:val="1"/>
          <w:numId w:val="46"/>
        </w:numPr>
        <w:tabs>
          <w:tab w:val="left" w:pos="709"/>
        </w:tabs>
        <w:kinsoku w:val="0"/>
        <w:overflowPunct w:val="0"/>
        <w:spacing w:after="200" w:line="360" w:lineRule="auto"/>
        <w:ind w:left="0" w:right="115" w:firstLine="0"/>
        <w:rPr>
          <w:sz w:val="22"/>
          <w:szCs w:val="22"/>
        </w:rPr>
      </w:pPr>
      <w:r w:rsidRPr="0096151E">
        <w:rPr>
          <w:sz w:val="22"/>
          <w:szCs w:val="22"/>
        </w:rPr>
        <w:t>Sem prejuízo das demais obrigações assumidas neste INSTRUMENTO, a CONCESSIONÁRIA obriga-se a:</w:t>
      </w:r>
    </w:p>
    <w:p w14:paraId="6FF1AEF8" w14:textId="77326FA5" w:rsidR="00C91FC8" w:rsidRPr="0096151E" w:rsidRDefault="00C91FC8" w:rsidP="00653D38">
      <w:pPr>
        <w:pStyle w:val="PargrafodaLista"/>
        <w:numPr>
          <w:ilvl w:val="0"/>
          <w:numId w:val="52"/>
        </w:numPr>
        <w:tabs>
          <w:tab w:val="left" w:pos="1418"/>
        </w:tabs>
        <w:kinsoku w:val="0"/>
        <w:overflowPunct w:val="0"/>
        <w:spacing w:after="200" w:line="360" w:lineRule="auto"/>
        <w:ind w:left="709" w:right="114" w:firstLine="0"/>
        <w:rPr>
          <w:sz w:val="22"/>
          <w:szCs w:val="22"/>
        </w:rPr>
      </w:pPr>
      <w:r w:rsidRPr="0096151E">
        <w:rPr>
          <w:sz w:val="22"/>
          <w:szCs w:val="22"/>
        </w:rPr>
        <w:t xml:space="preserve">encaminhar à INSTITUIÇÃO FINANCEIRA </w:t>
      </w:r>
      <w:r w:rsidR="0096151E">
        <w:rPr>
          <w:sz w:val="22"/>
          <w:szCs w:val="22"/>
        </w:rPr>
        <w:t xml:space="preserve">DEPOSITÁRIA </w:t>
      </w:r>
      <w:r w:rsidRPr="0096151E">
        <w:rPr>
          <w:sz w:val="22"/>
          <w:szCs w:val="22"/>
        </w:rPr>
        <w:t xml:space="preserve">cópia da fatura, observado </w:t>
      </w:r>
      <w:r w:rsidR="005166E5" w:rsidRPr="0096151E">
        <w:rPr>
          <w:sz w:val="22"/>
          <w:szCs w:val="22"/>
        </w:rPr>
        <w:t>as regras previstas nos</w:t>
      </w:r>
      <w:r w:rsidRPr="0096151E">
        <w:rPr>
          <w:sz w:val="22"/>
          <w:szCs w:val="22"/>
        </w:rPr>
        <w:t xml:space="preserve"> MECANISMOS DE PAGAMENTO;</w:t>
      </w:r>
    </w:p>
    <w:p w14:paraId="62DC6DED" w14:textId="1D39C4C7" w:rsidR="00B8119F" w:rsidRPr="0096151E" w:rsidRDefault="001F605F" w:rsidP="00653D38">
      <w:pPr>
        <w:pStyle w:val="PargrafodaLista"/>
        <w:numPr>
          <w:ilvl w:val="0"/>
          <w:numId w:val="52"/>
        </w:numPr>
        <w:tabs>
          <w:tab w:val="left" w:pos="1418"/>
        </w:tabs>
        <w:kinsoku w:val="0"/>
        <w:overflowPunct w:val="0"/>
        <w:spacing w:after="200" w:line="360" w:lineRule="auto"/>
        <w:ind w:left="709" w:right="114" w:firstLine="0"/>
        <w:rPr>
          <w:sz w:val="22"/>
          <w:szCs w:val="22"/>
        </w:rPr>
      </w:pPr>
      <w:r w:rsidRPr="0096151E">
        <w:rPr>
          <w:sz w:val="22"/>
          <w:szCs w:val="22"/>
        </w:rPr>
        <w:t>i</w:t>
      </w:r>
      <w:r w:rsidR="002A1167" w:rsidRPr="0096151E">
        <w:rPr>
          <w:sz w:val="22"/>
          <w:szCs w:val="22"/>
        </w:rPr>
        <w:t xml:space="preserve">nformar à INSTITUIÇÃO FINANCEIRA </w:t>
      </w:r>
      <w:r w:rsidR="00B25E6C" w:rsidRPr="0096151E">
        <w:rPr>
          <w:sz w:val="22"/>
          <w:szCs w:val="22"/>
        </w:rPr>
        <w:t xml:space="preserve">DEPOSITÁRIA </w:t>
      </w:r>
      <w:r w:rsidR="002A1167" w:rsidRPr="0096151E">
        <w:rPr>
          <w:sz w:val="22"/>
          <w:szCs w:val="22"/>
        </w:rPr>
        <w:t xml:space="preserve">a respeito </w:t>
      </w:r>
      <w:r w:rsidR="009B3488" w:rsidRPr="0096151E">
        <w:rPr>
          <w:sz w:val="22"/>
          <w:szCs w:val="22"/>
        </w:rPr>
        <w:t>das</w:t>
      </w:r>
      <w:r w:rsidR="002A1167" w:rsidRPr="0096151E">
        <w:rPr>
          <w:sz w:val="22"/>
          <w:szCs w:val="22"/>
        </w:rPr>
        <w:t xml:space="preserve"> contratações de VERIFICADOR INDEPENDENTE</w:t>
      </w:r>
      <w:r w:rsidR="00B8119F" w:rsidRPr="0096151E">
        <w:rPr>
          <w:sz w:val="22"/>
          <w:szCs w:val="22"/>
        </w:rPr>
        <w:t xml:space="preserve"> e</w:t>
      </w:r>
      <w:r w:rsidR="009B3488" w:rsidRPr="0096151E">
        <w:rPr>
          <w:sz w:val="22"/>
          <w:szCs w:val="22"/>
        </w:rPr>
        <w:t xml:space="preserve"> </w:t>
      </w:r>
      <w:r w:rsidR="00B8119F" w:rsidRPr="0096151E">
        <w:rPr>
          <w:sz w:val="22"/>
          <w:szCs w:val="22"/>
        </w:rPr>
        <w:t>d</w:t>
      </w:r>
      <w:r w:rsidR="009B3488" w:rsidRPr="0096151E">
        <w:rPr>
          <w:sz w:val="22"/>
          <w:szCs w:val="22"/>
        </w:rPr>
        <w:t>os principais dados e informações a ele relativos</w:t>
      </w:r>
      <w:r w:rsidR="002A1167" w:rsidRPr="0096151E">
        <w:rPr>
          <w:sz w:val="22"/>
          <w:szCs w:val="22"/>
        </w:rPr>
        <w:t xml:space="preserve">, </w:t>
      </w:r>
      <w:r w:rsidR="00B8119F" w:rsidRPr="0096151E">
        <w:rPr>
          <w:sz w:val="22"/>
          <w:szCs w:val="22"/>
        </w:rPr>
        <w:t xml:space="preserve">por meio do encaminhamento do contrato assinado com o VERIFICADOR INDEPENDENTE, </w:t>
      </w:r>
      <w:r w:rsidR="00C91FC8" w:rsidRPr="0096151E">
        <w:rPr>
          <w:sz w:val="22"/>
          <w:szCs w:val="22"/>
        </w:rPr>
        <w:t>incluindo em cópia o MUNICÍPIO;</w:t>
      </w:r>
    </w:p>
    <w:p w14:paraId="70728C97" w14:textId="4C3EC981" w:rsidR="002A1167" w:rsidRPr="0096151E" w:rsidRDefault="009B3488" w:rsidP="00653D38">
      <w:pPr>
        <w:pStyle w:val="PargrafodaLista"/>
        <w:numPr>
          <w:ilvl w:val="0"/>
          <w:numId w:val="52"/>
        </w:numPr>
        <w:tabs>
          <w:tab w:val="left" w:pos="1418"/>
        </w:tabs>
        <w:kinsoku w:val="0"/>
        <w:overflowPunct w:val="0"/>
        <w:spacing w:after="200" w:line="360" w:lineRule="auto"/>
        <w:ind w:left="709" w:right="114" w:firstLine="0"/>
        <w:rPr>
          <w:sz w:val="22"/>
          <w:szCs w:val="22"/>
        </w:rPr>
      </w:pPr>
      <w:r w:rsidRPr="0096151E">
        <w:rPr>
          <w:sz w:val="22"/>
          <w:szCs w:val="22"/>
        </w:rPr>
        <w:t xml:space="preserve">informar </w:t>
      </w:r>
      <w:r w:rsidR="00C91FC8" w:rsidRPr="0096151E">
        <w:rPr>
          <w:sz w:val="22"/>
          <w:szCs w:val="22"/>
        </w:rPr>
        <w:t xml:space="preserve">à INSTITUIÇÃO FINANCEIRA DEPOSITÁRIA quanto </w:t>
      </w:r>
      <w:r w:rsidR="002A1167" w:rsidRPr="0096151E">
        <w:rPr>
          <w:sz w:val="22"/>
          <w:szCs w:val="22"/>
        </w:rPr>
        <w:t>o encerramento ou suspensão de qualquer contrato vigente com o VERIFICADOR INDEPENDENTE.</w:t>
      </w:r>
    </w:p>
    <w:p w14:paraId="0CEB1FF6" w14:textId="2EF364E9" w:rsidR="00753F1E" w:rsidRPr="0096151E" w:rsidRDefault="008E4610" w:rsidP="00653D38">
      <w:pPr>
        <w:pStyle w:val="Ttulo1"/>
        <w:numPr>
          <w:ilvl w:val="0"/>
          <w:numId w:val="46"/>
        </w:numPr>
        <w:tabs>
          <w:tab w:val="left" w:pos="426"/>
        </w:tabs>
        <w:kinsoku w:val="0"/>
        <w:overflowPunct w:val="0"/>
        <w:spacing w:after="200" w:line="360" w:lineRule="auto"/>
        <w:ind w:left="0" w:firstLine="0"/>
      </w:pPr>
      <w:bookmarkStart w:id="53" w:name="_Toc188310863"/>
      <w:r w:rsidRPr="0096151E">
        <w:t xml:space="preserve">Das obrigações da </w:t>
      </w:r>
      <w:r w:rsidR="00753F1E" w:rsidRPr="0096151E">
        <w:t>INSTITUIÇÃO FINANCEIRA DEPOSITÁRIA</w:t>
      </w:r>
      <w:bookmarkEnd w:id="53"/>
    </w:p>
    <w:p w14:paraId="36263373" w14:textId="77777777" w:rsidR="00753F1E" w:rsidRPr="0096151E" w:rsidRDefault="00753F1E" w:rsidP="00653D38">
      <w:pPr>
        <w:pStyle w:val="PargrafodaLista"/>
        <w:numPr>
          <w:ilvl w:val="1"/>
          <w:numId w:val="46"/>
        </w:numPr>
        <w:tabs>
          <w:tab w:val="left" w:pos="709"/>
        </w:tabs>
        <w:kinsoku w:val="0"/>
        <w:overflowPunct w:val="0"/>
        <w:spacing w:after="200" w:line="360" w:lineRule="auto"/>
        <w:ind w:left="0" w:right="115" w:firstLine="0"/>
        <w:rPr>
          <w:sz w:val="22"/>
          <w:szCs w:val="22"/>
        </w:rPr>
      </w:pPr>
      <w:r w:rsidRPr="0096151E">
        <w:rPr>
          <w:sz w:val="22"/>
          <w:szCs w:val="22"/>
        </w:rPr>
        <w:t>Sem prejuízo das demais obrigações assumidas neste INSTRUMENTO, a INSTITUIÇÃO FINANCEIRA DEPOSITÁRIA obriga-se a:</w:t>
      </w:r>
    </w:p>
    <w:p w14:paraId="1135176B" w14:textId="313D04D4" w:rsidR="00753F1E" w:rsidRPr="0096151E" w:rsidRDefault="00D516CB" w:rsidP="00653D38">
      <w:pPr>
        <w:pStyle w:val="PargrafodaLista"/>
        <w:numPr>
          <w:ilvl w:val="0"/>
          <w:numId w:val="48"/>
        </w:numPr>
        <w:tabs>
          <w:tab w:val="left" w:pos="1418"/>
        </w:tabs>
        <w:kinsoku w:val="0"/>
        <w:overflowPunct w:val="0"/>
        <w:spacing w:after="200" w:line="360" w:lineRule="auto"/>
        <w:ind w:left="709" w:right="111" w:firstLine="0"/>
        <w:rPr>
          <w:sz w:val="22"/>
          <w:szCs w:val="22"/>
        </w:rPr>
      </w:pPr>
      <w:r w:rsidRPr="0096151E">
        <w:rPr>
          <w:sz w:val="22"/>
          <w:szCs w:val="22"/>
        </w:rPr>
        <w:t>i</w:t>
      </w:r>
      <w:r w:rsidR="00753F1E" w:rsidRPr="0096151E">
        <w:rPr>
          <w:sz w:val="22"/>
          <w:szCs w:val="22"/>
        </w:rPr>
        <w:t xml:space="preserve">nformar à CONCESSIONÁRIA, por escrito, no prazo máximo de 48 (quarenta e oito) horas após </w:t>
      </w:r>
      <w:r w:rsidR="009B1DD3" w:rsidRPr="0096151E">
        <w:rPr>
          <w:sz w:val="22"/>
          <w:szCs w:val="22"/>
        </w:rPr>
        <w:t>o momento em que tenha tomado conhecimento,</w:t>
      </w:r>
      <w:r w:rsidR="00753F1E" w:rsidRPr="0096151E">
        <w:rPr>
          <w:sz w:val="22"/>
          <w:szCs w:val="22"/>
        </w:rPr>
        <w:t xml:space="preserve"> de qualquer</w:t>
      </w:r>
      <w:r w:rsidR="009B1DD3" w:rsidRPr="0096151E">
        <w:rPr>
          <w:sz w:val="22"/>
          <w:szCs w:val="22"/>
        </w:rPr>
        <w:t xml:space="preserve"> ato ou fato que possa depreciar, prejudicar ou ameaçar a segurança, liquidez e certeza do SISTEMA DE LIQUIDEZ, bem como que configure </w:t>
      </w:r>
      <w:r w:rsidR="00753F1E" w:rsidRPr="0096151E">
        <w:rPr>
          <w:sz w:val="22"/>
          <w:szCs w:val="22"/>
        </w:rPr>
        <w:t>descumprimento por parte do MUNICÍPIO de suas obrigações estabelecidas neste INSTRUMENTO;</w:t>
      </w:r>
    </w:p>
    <w:p w14:paraId="63EA5BE2" w14:textId="5A8D5918" w:rsidR="00753F1E" w:rsidRPr="0096151E" w:rsidRDefault="007D4B9E" w:rsidP="00653D38">
      <w:pPr>
        <w:pStyle w:val="PargrafodaLista"/>
        <w:numPr>
          <w:ilvl w:val="0"/>
          <w:numId w:val="48"/>
        </w:numPr>
        <w:tabs>
          <w:tab w:val="left" w:pos="1418"/>
        </w:tabs>
        <w:kinsoku w:val="0"/>
        <w:overflowPunct w:val="0"/>
        <w:spacing w:after="200" w:line="360" w:lineRule="auto"/>
        <w:ind w:left="709" w:right="111" w:firstLine="0"/>
        <w:rPr>
          <w:sz w:val="22"/>
          <w:szCs w:val="22"/>
        </w:rPr>
      </w:pPr>
      <w:r w:rsidRPr="0096151E">
        <w:rPr>
          <w:sz w:val="22"/>
          <w:szCs w:val="22"/>
        </w:rPr>
        <w:t>n</w:t>
      </w:r>
      <w:r w:rsidR="00753F1E" w:rsidRPr="0096151E">
        <w:rPr>
          <w:sz w:val="22"/>
          <w:szCs w:val="22"/>
        </w:rPr>
        <w:t xml:space="preserve">ão opor à CONCESSIONÁRIA ou a terceiros a eventual revogação, nulidade ou </w:t>
      </w:r>
      <w:r w:rsidR="00753F1E" w:rsidRPr="0096151E">
        <w:rPr>
          <w:sz w:val="22"/>
          <w:szCs w:val="22"/>
        </w:rPr>
        <w:lastRenderedPageBreak/>
        <w:t>anulação do CONTRATO para justificar o descumprimento dos repasses das RECEITAS VINCULADAS por meio deste INSTRUMENTO;</w:t>
      </w:r>
    </w:p>
    <w:p w14:paraId="49CB62F8" w14:textId="5F05C36E" w:rsidR="00C46C0D" w:rsidRPr="0096151E" w:rsidRDefault="00E83928" w:rsidP="00653D38">
      <w:pPr>
        <w:pStyle w:val="PargrafodaLista"/>
        <w:numPr>
          <w:ilvl w:val="0"/>
          <w:numId w:val="48"/>
        </w:numPr>
        <w:tabs>
          <w:tab w:val="left" w:pos="1418"/>
        </w:tabs>
        <w:kinsoku w:val="0"/>
        <w:overflowPunct w:val="0"/>
        <w:spacing w:after="200" w:line="360" w:lineRule="auto"/>
        <w:ind w:left="709" w:right="111" w:firstLine="0"/>
        <w:rPr>
          <w:sz w:val="22"/>
          <w:szCs w:val="22"/>
        </w:rPr>
      </w:pPr>
      <w:r w:rsidRPr="0096151E">
        <w:rPr>
          <w:sz w:val="22"/>
          <w:szCs w:val="22"/>
        </w:rPr>
        <w:t>p</w:t>
      </w:r>
      <w:r w:rsidR="00753F1E" w:rsidRPr="0096151E">
        <w:rPr>
          <w:sz w:val="22"/>
          <w:szCs w:val="22"/>
        </w:rPr>
        <w:t xml:space="preserve">restar </w:t>
      </w:r>
      <w:r w:rsidR="00C46C0D" w:rsidRPr="0096151E">
        <w:rPr>
          <w:sz w:val="22"/>
          <w:szCs w:val="22"/>
        </w:rPr>
        <w:t>ou enviar</w:t>
      </w:r>
      <w:r w:rsidR="00753F1E" w:rsidRPr="0096151E">
        <w:rPr>
          <w:sz w:val="22"/>
          <w:szCs w:val="22"/>
        </w:rPr>
        <w:t xml:space="preserve"> à CONCESSIONÁRIA e ao MUNICÍPIO </w:t>
      </w:r>
      <w:r w:rsidR="00C46C0D" w:rsidRPr="0096151E">
        <w:rPr>
          <w:sz w:val="22"/>
          <w:szCs w:val="22"/>
        </w:rPr>
        <w:t>informações e documentos</w:t>
      </w:r>
      <w:r w:rsidR="00F60F7F" w:rsidRPr="0096151E">
        <w:rPr>
          <w:sz w:val="22"/>
          <w:szCs w:val="22"/>
        </w:rPr>
        <w:t xml:space="preserve"> </w:t>
      </w:r>
      <w:r w:rsidR="0016746D" w:rsidRPr="0096151E">
        <w:rPr>
          <w:sz w:val="22"/>
          <w:szCs w:val="22"/>
        </w:rPr>
        <w:t>associados à gestão das CONTA VINCULADA</w:t>
      </w:r>
      <w:r w:rsidR="00D66098" w:rsidRPr="0096151E">
        <w:rPr>
          <w:sz w:val="22"/>
          <w:szCs w:val="22"/>
        </w:rPr>
        <w:t xml:space="preserve">, </w:t>
      </w:r>
      <w:r w:rsidR="0016746D" w:rsidRPr="0096151E">
        <w:rPr>
          <w:sz w:val="22"/>
          <w:szCs w:val="22"/>
        </w:rPr>
        <w:t>CONTA RESERVA</w:t>
      </w:r>
      <w:r w:rsidR="00D66098" w:rsidRPr="0096151E">
        <w:rPr>
          <w:sz w:val="22"/>
          <w:szCs w:val="22"/>
        </w:rPr>
        <w:t xml:space="preserve"> e </w:t>
      </w:r>
      <w:r w:rsidR="00037F31">
        <w:rPr>
          <w:sz w:val="22"/>
          <w:szCs w:val="22"/>
        </w:rPr>
        <w:t>CONTA EXPANSÃO</w:t>
      </w:r>
      <w:r w:rsidR="00C46C0D" w:rsidRPr="0096151E">
        <w:rPr>
          <w:sz w:val="22"/>
          <w:szCs w:val="22"/>
        </w:rPr>
        <w:t>,</w:t>
      </w:r>
      <w:r w:rsidR="00753F1E" w:rsidRPr="0096151E">
        <w:rPr>
          <w:sz w:val="22"/>
          <w:szCs w:val="22"/>
        </w:rPr>
        <w:t xml:space="preserve"> </w:t>
      </w:r>
      <w:r w:rsidRPr="0096151E">
        <w:rPr>
          <w:sz w:val="22"/>
          <w:szCs w:val="22"/>
        </w:rPr>
        <w:t xml:space="preserve">em especial </w:t>
      </w:r>
      <w:r w:rsidR="005E55EA" w:rsidRPr="0096151E">
        <w:rPr>
          <w:sz w:val="22"/>
          <w:szCs w:val="22"/>
        </w:rPr>
        <w:t xml:space="preserve">cópia dos extratos mensais das contas quando o sistema de chave de acesso estiver indisponível e também </w:t>
      </w:r>
      <w:r w:rsidRPr="0096151E">
        <w:rPr>
          <w:sz w:val="22"/>
          <w:szCs w:val="22"/>
        </w:rPr>
        <w:t>relatório consolidado informando a movimentação detalhada da CONTA VINCULADA</w:t>
      </w:r>
      <w:r w:rsidR="00D66098" w:rsidRPr="0096151E">
        <w:rPr>
          <w:sz w:val="22"/>
          <w:szCs w:val="22"/>
        </w:rPr>
        <w:t>,</w:t>
      </w:r>
      <w:r w:rsidRPr="0096151E">
        <w:rPr>
          <w:sz w:val="22"/>
          <w:szCs w:val="22"/>
        </w:rPr>
        <w:t xml:space="preserve"> da CONTA RESERVA</w:t>
      </w:r>
      <w:r w:rsidR="00D66098" w:rsidRPr="0096151E">
        <w:rPr>
          <w:sz w:val="22"/>
          <w:szCs w:val="22"/>
        </w:rPr>
        <w:t xml:space="preserve"> e da </w:t>
      </w:r>
      <w:r w:rsidR="00037F31">
        <w:rPr>
          <w:sz w:val="22"/>
          <w:szCs w:val="22"/>
        </w:rPr>
        <w:t>CONTA EXPANSÃO</w:t>
      </w:r>
      <w:r w:rsidRPr="0096151E">
        <w:rPr>
          <w:sz w:val="22"/>
          <w:szCs w:val="22"/>
        </w:rPr>
        <w:t xml:space="preserve">, </w:t>
      </w:r>
      <w:r w:rsidR="00753F1E" w:rsidRPr="0096151E">
        <w:rPr>
          <w:sz w:val="22"/>
          <w:szCs w:val="22"/>
        </w:rPr>
        <w:t>no prazo máximo de 5 (</w:t>
      </w:r>
      <w:r w:rsidR="000921B5" w:rsidRPr="0096151E">
        <w:rPr>
          <w:sz w:val="22"/>
          <w:szCs w:val="22"/>
        </w:rPr>
        <w:t>cinco</w:t>
      </w:r>
      <w:r w:rsidR="00753F1E" w:rsidRPr="0096151E">
        <w:rPr>
          <w:sz w:val="22"/>
          <w:szCs w:val="22"/>
        </w:rPr>
        <w:t>) dias úteis contados d</w:t>
      </w:r>
      <w:r w:rsidR="0016746D" w:rsidRPr="0096151E">
        <w:rPr>
          <w:sz w:val="22"/>
          <w:szCs w:val="22"/>
        </w:rPr>
        <w:t>a</w:t>
      </w:r>
      <w:r w:rsidR="00753F1E" w:rsidRPr="0096151E">
        <w:rPr>
          <w:sz w:val="22"/>
          <w:szCs w:val="22"/>
        </w:rPr>
        <w:t xml:space="preserve"> solicitação, ou prazo superior que seja necessário, dependendo da natureza das informações a serem prestadas, que, no entanto, não poderá exceder a 30 (trinta) dias</w:t>
      </w:r>
      <w:r w:rsidR="00C46C0D" w:rsidRPr="0096151E">
        <w:rPr>
          <w:sz w:val="22"/>
          <w:szCs w:val="22"/>
        </w:rPr>
        <w:t>, ficando ainda ajustado que, caso uma decisão judicial venha a determinar a referida prestação de contas ou informações, deverão tais informações ser prestadas dentro do prazo consignado;</w:t>
      </w:r>
    </w:p>
    <w:p w14:paraId="6898B33A" w14:textId="29FCB9FD" w:rsidR="00753F1E" w:rsidRPr="0096151E" w:rsidRDefault="00F60F7F" w:rsidP="00653D38">
      <w:pPr>
        <w:pStyle w:val="PargrafodaLista"/>
        <w:numPr>
          <w:ilvl w:val="0"/>
          <w:numId w:val="48"/>
        </w:numPr>
        <w:tabs>
          <w:tab w:val="left" w:pos="1418"/>
        </w:tabs>
        <w:kinsoku w:val="0"/>
        <w:overflowPunct w:val="0"/>
        <w:spacing w:after="200" w:line="360" w:lineRule="auto"/>
        <w:ind w:left="709" w:right="111" w:firstLine="0"/>
        <w:rPr>
          <w:sz w:val="22"/>
          <w:szCs w:val="22"/>
        </w:rPr>
      </w:pPr>
      <w:r w:rsidRPr="0096151E">
        <w:rPr>
          <w:sz w:val="22"/>
          <w:szCs w:val="22"/>
        </w:rPr>
        <w:t>n</w:t>
      </w:r>
      <w:r w:rsidR="00753F1E" w:rsidRPr="0096151E">
        <w:rPr>
          <w:sz w:val="22"/>
          <w:szCs w:val="22"/>
        </w:rPr>
        <w:t>ão praticar qualquer ato que possa, de qualquer forma, afetar a CONTA VINCULADA</w:t>
      </w:r>
      <w:r w:rsidR="00D66098" w:rsidRPr="0096151E">
        <w:rPr>
          <w:sz w:val="22"/>
          <w:szCs w:val="22"/>
        </w:rPr>
        <w:t>,</w:t>
      </w:r>
      <w:r w:rsidR="00753F1E" w:rsidRPr="0096151E">
        <w:rPr>
          <w:sz w:val="22"/>
          <w:szCs w:val="22"/>
        </w:rPr>
        <w:t xml:space="preserve"> a CONTA RESERVA</w:t>
      </w:r>
      <w:r w:rsidR="00D66098" w:rsidRPr="0096151E">
        <w:rPr>
          <w:sz w:val="22"/>
          <w:szCs w:val="22"/>
        </w:rPr>
        <w:t xml:space="preserve"> e a </w:t>
      </w:r>
      <w:r w:rsidR="00037F31">
        <w:rPr>
          <w:sz w:val="22"/>
          <w:szCs w:val="22"/>
        </w:rPr>
        <w:t>CONTA EXPANSÃO</w:t>
      </w:r>
      <w:r w:rsidR="00D66098" w:rsidRPr="0096151E">
        <w:rPr>
          <w:sz w:val="22"/>
          <w:szCs w:val="22"/>
        </w:rPr>
        <w:t>,</w:t>
      </w:r>
      <w:r w:rsidR="00753F1E" w:rsidRPr="0096151E">
        <w:rPr>
          <w:sz w:val="22"/>
          <w:szCs w:val="22"/>
        </w:rPr>
        <w:t xml:space="preserve"> as transferências de recursos ou a capacidade de cumprir as obrigações previstas neste INSTRUMENTO;</w:t>
      </w:r>
    </w:p>
    <w:p w14:paraId="45209F06" w14:textId="7C5753B8" w:rsidR="00753F1E" w:rsidRPr="0096151E" w:rsidRDefault="00E83928" w:rsidP="00653D38">
      <w:pPr>
        <w:pStyle w:val="PargrafodaLista"/>
        <w:numPr>
          <w:ilvl w:val="0"/>
          <w:numId w:val="48"/>
        </w:numPr>
        <w:tabs>
          <w:tab w:val="left" w:pos="1418"/>
        </w:tabs>
        <w:kinsoku w:val="0"/>
        <w:overflowPunct w:val="0"/>
        <w:spacing w:after="200" w:line="360" w:lineRule="auto"/>
        <w:ind w:left="709" w:right="111" w:firstLine="0"/>
        <w:rPr>
          <w:sz w:val="22"/>
          <w:szCs w:val="22"/>
        </w:rPr>
      </w:pPr>
      <w:r w:rsidRPr="0096151E">
        <w:rPr>
          <w:sz w:val="22"/>
          <w:szCs w:val="22"/>
        </w:rPr>
        <w:t>z</w:t>
      </w:r>
      <w:r w:rsidR="00753F1E" w:rsidRPr="0096151E">
        <w:rPr>
          <w:sz w:val="22"/>
          <w:szCs w:val="22"/>
        </w:rPr>
        <w:t>elar pelo fiel desempenho das obrigações previstas neste INSTRUMENTO</w:t>
      </w:r>
      <w:r w:rsidRPr="0096151E">
        <w:rPr>
          <w:sz w:val="22"/>
          <w:szCs w:val="22"/>
        </w:rPr>
        <w:t>;</w:t>
      </w:r>
    </w:p>
    <w:p w14:paraId="0F8172B0" w14:textId="1C5F9795" w:rsidR="00E83928" w:rsidRPr="0096151E" w:rsidRDefault="00E83928" w:rsidP="00653D38">
      <w:pPr>
        <w:pStyle w:val="PargrafodaLista"/>
        <w:numPr>
          <w:ilvl w:val="0"/>
          <w:numId w:val="48"/>
        </w:numPr>
        <w:tabs>
          <w:tab w:val="left" w:pos="1418"/>
        </w:tabs>
        <w:kinsoku w:val="0"/>
        <w:overflowPunct w:val="0"/>
        <w:spacing w:after="200" w:line="360" w:lineRule="auto"/>
        <w:ind w:left="709" w:right="111" w:firstLine="0"/>
        <w:rPr>
          <w:sz w:val="22"/>
          <w:szCs w:val="22"/>
        </w:rPr>
      </w:pPr>
      <w:r w:rsidRPr="0096151E">
        <w:rPr>
          <w:sz w:val="22"/>
          <w:szCs w:val="22"/>
        </w:rPr>
        <w:t xml:space="preserve">caso seja substituído, permanecer no exercício de suas funções, nos termos estabelecidos </w:t>
      </w:r>
      <w:r w:rsidR="00492DD3" w:rsidRPr="0096151E">
        <w:rPr>
          <w:sz w:val="22"/>
          <w:szCs w:val="22"/>
        </w:rPr>
        <w:t>na cláusula</w:t>
      </w:r>
      <w:r w:rsidRPr="0096151E">
        <w:rPr>
          <w:sz w:val="22"/>
          <w:szCs w:val="22"/>
        </w:rPr>
        <w:t xml:space="preserve"> </w:t>
      </w:r>
      <w:r w:rsidR="00423CFD" w:rsidRPr="0096151E">
        <w:rPr>
          <w:sz w:val="22"/>
          <w:szCs w:val="22"/>
        </w:rPr>
        <w:fldChar w:fldCharType="begin"/>
      </w:r>
      <w:r w:rsidR="00423CFD" w:rsidRPr="0096151E">
        <w:rPr>
          <w:sz w:val="22"/>
          <w:szCs w:val="22"/>
        </w:rPr>
        <w:instrText xml:space="preserve"> REF _Ref104378189 \r \h </w:instrText>
      </w:r>
      <w:r w:rsidR="004D0C8A" w:rsidRPr="0096151E">
        <w:rPr>
          <w:sz w:val="22"/>
          <w:szCs w:val="22"/>
        </w:rPr>
        <w:instrText xml:space="preserve"> \* MERGEFORMAT </w:instrText>
      </w:r>
      <w:r w:rsidR="00423CFD" w:rsidRPr="0096151E">
        <w:rPr>
          <w:sz w:val="22"/>
          <w:szCs w:val="22"/>
        </w:rPr>
      </w:r>
      <w:r w:rsidR="00423CFD" w:rsidRPr="0096151E">
        <w:rPr>
          <w:sz w:val="22"/>
          <w:szCs w:val="22"/>
        </w:rPr>
        <w:fldChar w:fldCharType="separate"/>
      </w:r>
      <w:r w:rsidR="000F0C35">
        <w:rPr>
          <w:sz w:val="22"/>
          <w:szCs w:val="22"/>
        </w:rPr>
        <w:t>7</w:t>
      </w:r>
      <w:r w:rsidR="00423CFD" w:rsidRPr="0096151E">
        <w:rPr>
          <w:sz w:val="22"/>
          <w:szCs w:val="22"/>
        </w:rPr>
        <w:fldChar w:fldCharType="end"/>
      </w:r>
      <w:r w:rsidRPr="0096151E">
        <w:rPr>
          <w:sz w:val="22"/>
          <w:szCs w:val="22"/>
        </w:rPr>
        <w:t>;</w:t>
      </w:r>
      <w:r w:rsidR="000921B5" w:rsidRPr="0096151E">
        <w:rPr>
          <w:sz w:val="22"/>
          <w:szCs w:val="22"/>
        </w:rPr>
        <w:t xml:space="preserve"> e</w:t>
      </w:r>
    </w:p>
    <w:p w14:paraId="741984AE" w14:textId="0C3192F7" w:rsidR="00E83928" w:rsidRPr="0096151E" w:rsidRDefault="00E83928" w:rsidP="00653D38">
      <w:pPr>
        <w:pStyle w:val="PargrafodaLista"/>
        <w:numPr>
          <w:ilvl w:val="0"/>
          <w:numId w:val="48"/>
        </w:numPr>
        <w:tabs>
          <w:tab w:val="left" w:pos="1418"/>
        </w:tabs>
        <w:kinsoku w:val="0"/>
        <w:overflowPunct w:val="0"/>
        <w:spacing w:after="200" w:line="360" w:lineRule="auto"/>
        <w:ind w:left="709" w:right="111" w:firstLine="0"/>
        <w:rPr>
          <w:sz w:val="22"/>
          <w:szCs w:val="22"/>
        </w:rPr>
      </w:pPr>
      <w:r w:rsidRPr="0096151E">
        <w:rPr>
          <w:sz w:val="22"/>
          <w:szCs w:val="22"/>
        </w:rPr>
        <w:t xml:space="preserve">prestar contas de sua atuação, no prazo máximo de 60 (sessenta) dias contados da </w:t>
      </w:r>
      <w:r w:rsidR="00627D14" w:rsidRPr="0096151E">
        <w:rPr>
          <w:sz w:val="22"/>
          <w:szCs w:val="22"/>
        </w:rPr>
        <w:t xml:space="preserve">data de formalização referente a </w:t>
      </w:r>
      <w:r w:rsidRPr="0096151E">
        <w:rPr>
          <w:sz w:val="22"/>
          <w:szCs w:val="22"/>
        </w:rPr>
        <w:t>extinção deste INSTRUMENTO</w:t>
      </w:r>
      <w:r w:rsidR="005C2AC9" w:rsidRPr="0096151E">
        <w:rPr>
          <w:sz w:val="22"/>
          <w:szCs w:val="22"/>
        </w:rPr>
        <w:t>, mantida a obrigação de prestação de informações pontuais e específicas que venham a ser solicitadas pelas PARTES DESTE INSTRUMENTO após essa data</w:t>
      </w:r>
      <w:r w:rsidRPr="0096151E">
        <w:rPr>
          <w:sz w:val="22"/>
          <w:szCs w:val="22"/>
        </w:rPr>
        <w:t>.</w:t>
      </w:r>
    </w:p>
    <w:p w14:paraId="6E115CEB" w14:textId="01A8AB14" w:rsidR="00753F1E" w:rsidRPr="0096151E" w:rsidRDefault="008E4610" w:rsidP="00CE011D">
      <w:pPr>
        <w:pStyle w:val="Ttulo1"/>
        <w:numPr>
          <w:ilvl w:val="0"/>
          <w:numId w:val="46"/>
        </w:numPr>
        <w:tabs>
          <w:tab w:val="left" w:pos="709"/>
        </w:tabs>
        <w:kinsoku w:val="0"/>
        <w:overflowPunct w:val="0"/>
        <w:spacing w:after="200" w:line="360" w:lineRule="auto"/>
        <w:ind w:left="0" w:firstLine="0"/>
        <w:jc w:val="left"/>
      </w:pPr>
      <w:bookmarkStart w:id="54" w:name="_Toc188310864"/>
      <w:r w:rsidRPr="0096151E">
        <w:t>Das declarações e garantias</w:t>
      </w:r>
      <w:bookmarkEnd w:id="54"/>
    </w:p>
    <w:p w14:paraId="2611F58D" w14:textId="1593C225" w:rsidR="00753F1E" w:rsidRPr="0096151E" w:rsidRDefault="00753F1E" w:rsidP="00CE011D">
      <w:pPr>
        <w:pStyle w:val="PargrafodaLista"/>
        <w:numPr>
          <w:ilvl w:val="1"/>
          <w:numId w:val="46"/>
        </w:numPr>
        <w:tabs>
          <w:tab w:val="left" w:pos="709"/>
        </w:tabs>
        <w:kinsoku w:val="0"/>
        <w:overflowPunct w:val="0"/>
        <w:spacing w:after="200" w:line="360" w:lineRule="auto"/>
        <w:ind w:left="0" w:right="0" w:firstLine="0"/>
        <w:jc w:val="left"/>
        <w:rPr>
          <w:sz w:val="22"/>
          <w:szCs w:val="22"/>
        </w:rPr>
      </w:pPr>
      <w:r w:rsidRPr="0096151E">
        <w:rPr>
          <w:sz w:val="22"/>
          <w:szCs w:val="22"/>
        </w:rPr>
        <w:t>O MUNICÍPIO declara e garante que:</w:t>
      </w:r>
    </w:p>
    <w:p w14:paraId="1A05E6A3" w14:textId="7886B87C" w:rsidR="00753F1E" w:rsidRPr="0096151E" w:rsidRDefault="00142214" w:rsidP="00653D38">
      <w:pPr>
        <w:pStyle w:val="PargrafodaLista"/>
        <w:numPr>
          <w:ilvl w:val="0"/>
          <w:numId w:val="49"/>
        </w:numPr>
        <w:tabs>
          <w:tab w:val="left" w:pos="1418"/>
        </w:tabs>
        <w:kinsoku w:val="0"/>
        <w:overflowPunct w:val="0"/>
        <w:spacing w:after="200" w:line="360" w:lineRule="auto"/>
        <w:ind w:left="709" w:right="138" w:firstLine="0"/>
        <w:rPr>
          <w:sz w:val="22"/>
          <w:szCs w:val="22"/>
        </w:rPr>
      </w:pPr>
      <w:r w:rsidRPr="0096151E">
        <w:rPr>
          <w:sz w:val="22"/>
          <w:szCs w:val="22"/>
        </w:rPr>
        <w:t>e</w:t>
      </w:r>
      <w:r w:rsidR="00753F1E" w:rsidRPr="0096151E">
        <w:rPr>
          <w:sz w:val="22"/>
          <w:szCs w:val="22"/>
        </w:rPr>
        <w:t>ste INSTRUMENTO constitui uma obrigação legal, válida e eficaz, exigível de acordo com os seus respectivos termos;</w:t>
      </w:r>
    </w:p>
    <w:p w14:paraId="6F6DBF79" w14:textId="1C49BA62" w:rsidR="00753F1E" w:rsidRPr="0096151E" w:rsidRDefault="00142214" w:rsidP="00653D38">
      <w:pPr>
        <w:pStyle w:val="PargrafodaLista"/>
        <w:numPr>
          <w:ilvl w:val="0"/>
          <w:numId w:val="49"/>
        </w:numPr>
        <w:tabs>
          <w:tab w:val="left" w:pos="1418"/>
        </w:tabs>
        <w:kinsoku w:val="0"/>
        <w:overflowPunct w:val="0"/>
        <w:spacing w:after="200" w:line="360" w:lineRule="auto"/>
        <w:ind w:left="709" w:right="138" w:firstLine="0"/>
        <w:rPr>
          <w:sz w:val="22"/>
          <w:szCs w:val="22"/>
        </w:rPr>
      </w:pPr>
      <w:r w:rsidRPr="0096151E">
        <w:rPr>
          <w:sz w:val="22"/>
          <w:szCs w:val="22"/>
        </w:rPr>
        <w:t>e</w:t>
      </w:r>
      <w:r w:rsidR="00753F1E" w:rsidRPr="0096151E">
        <w:rPr>
          <w:sz w:val="22"/>
          <w:szCs w:val="22"/>
        </w:rPr>
        <w:t xml:space="preserve">stá autorizado a vincular as receitas provenientes da cobrança da </w:t>
      </w:r>
      <w:r w:rsidR="00BB439B" w:rsidRPr="00474B49">
        <w:rPr>
          <w:sz w:val="22"/>
          <w:szCs w:val="22"/>
          <w:highlight w:val="yellow"/>
        </w:rPr>
        <w:t>CIP</w:t>
      </w:r>
      <w:r w:rsidR="00753F1E" w:rsidRPr="0096151E">
        <w:rPr>
          <w:sz w:val="22"/>
          <w:szCs w:val="22"/>
        </w:rPr>
        <w:t>, bem como a cumprir as disposições deste INSTRUMENTO;</w:t>
      </w:r>
    </w:p>
    <w:p w14:paraId="60577101" w14:textId="66F442E3" w:rsidR="00753F1E" w:rsidRPr="0096151E" w:rsidRDefault="00142214" w:rsidP="00653D38">
      <w:pPr>
        <w:pStyle w:val="PargrafodaLista"/>
        <w:numPr>
          <w:ilvl w:val="0"/>
          <w:numId w:val="49"/>
        </w:numPr>
        <w:tabs>
          <w:tab w:val="left" w:pos="1418"/>
        </w:tabs>
        <w:kinsoku w:val="0"/>
        <w:overflowPunct w:val="0"/>
        <w:spacing w:after="200" w:line="360" w:lineRule="auto"/>
        <w:ind w:left="709" w:right="138" w:firstLine="0"/>
        <w:rPr>
          <w:sz w:val="22"/>
          <w:szCs w:val="22"/>
        </w:rPr>
      </w:pPr>
      <w:r w:rsidRPr="0096151E">
        <w:rPr>
          <w:sz w:val="22"/>
          <w:szCs w:val="22"/>
        </w:rPr>
        <w:lastRenderedPageBreak/>
        <w:t xml:space="preserve">a </w:t>
      </w:r>
      <w:r w:rsidR="00753F1E" w:rsidRPr="0096151E">
        <w:rPr>
          <w:sz w:val="22"/>
          <w:szCs w:val="22"/>
        </w:rPr>
        <w:t>celebração e a execução deste INSTRUMENTO não violam qualquer acordo a que esteja vinculado, ou leis e regulamentos a que se submete;</w:t>
      </w:r>
    </w:p>
    <w:p w14:paraId="15970A82" w14:textId="67B87178" w:rsidR="00753F1E" w:rsidRPr="0096151E" w:rsidRDefault="00142214" w:rsidP="00653D38">
      <w:pPr>
        <w:pStyle w:val="PargrafodaLista"/>
        <w:numPr>
          <w:ilvl w:val="0"/>
          <w:numId w:val="49"/>
        </w:numPr>
        <w:tabs>
          <w:tab w:val="left" w:pos="1418"/>
        </w:tabs>
        <w:kinsoku w:val="0"/>
        <w:overflowPunct w:val="0"/>
        <w:spacing w:after="200" w:line="360" w:lineRule="auto"/>
        <w:ind w:left="709" w:right="138" w:firstLine="0"/>
        <w:rPr>
          <w:sz w:val="22"/>
          <w:szCs w:val="22"/>
        </w:rPr>
      </w:pPr>
      <w:r w:rsidRPr="0096151E">
        <w:rPr>
          <w:sz w:val="22"/>
          <w:szCs w:val="22"/>
        </w:rPr>
        <w:t>o</w:t>
      </w:r>
      <w:r w:rsidR="00753F1E" w:rsidRPr="0096151E">
        <w:rPr>
          <w:sz w:val="22"/>
          <w:szCs w:val="22"/>
        </w:rPr>
        <w:t>s signatários deste INSTRUMENTO têm poderes para celebrá-lo;</w:t>
      </w:r>
    </w:p>
    <w:p w14:paraId="5E7ADA37" w14:textId="0910D027" w:rsidR="00753F1E" w:rsidRPr="0096151E" w:rsidRDefault="00142214" w:rsidP="00653D38">
      <w:pPr>
        <w:pStyle w:val="PargrafodaLista"/>
        <w:numPr>
          <w:ilvl w:val="0"/>
          <w:numId w:val="49"/>
        </w:numPr>
        <w:tabs>
          <w:tab w:val="left" w:pos="1418"/>
        </w:tabs>
        <w:kinsoku w:val="0"/>
        <w:overflowPunct w:val="0"/>
        <w:spacing w:after="200" w:line="360" w:lineRule="auto"/>
        <w:ind w:left="709" w:right="138" w:firstLine="0"/>
        <w:rPr>
          <w:sz w:val="22"/>
          <w:szCs w:val="22"/>
        </w:rPr>
      </w:pPr>
      <w:r w:rsidRPr="0096151E">
        <w:rPr>
          <w:sz w:val="22"/>
          <w:szCs w:val="22"/>
        </w:rPr>
        <w:t>n</w:t>
      </w:r>
      <w:r w:rsidR="00753F1E" w:rsidRPr="0096151E">
        <w:rPr>
          <w:sz w:val="22"/>
          <w:szCs w:val="22"/>
        </w:rPr>
        <w:t xml:space="preserve">ão existe qualquer impedimento legal relacionado à vinculação das receitas provenientes da cobrança da </w:t>
      </w:r>
      <w:r w:rsidR="00BB439B" w:rsidRPr="00474B49">
        <w:rPr>
          <w:sz w:val="22"/>
          <w:szCs w:val="22"/>
          <w:highlight w:val="yellow"/>
        </w:rPr>
        <w:t>CIP</w:t>
      </w:r>
      <w:r w:rsidR="00753F1E" w:rsidRPr="0096151E">
        <w:rPr>
          <w:sz w:val="22"/>
          <w:szCs w:val="22"/>
        </w:rPr>
        <w:t xml:space="preserve"> em favor da CONCESSIONÁRIA; e</w:t>
      </w:r>
    </w:p>
    <w:p w14:paraId="2A126AA4" w14:textId="5D0AC5E0" w:rsidR="00753F1E" w:rsidRPr="0096151E" w:rsidRDefault="00142214" w:rsidP="00653D38">
      <w:pPr>
        <w:pStyle w:val="PargrafodaLista"/>
        <w:numPr>
          <w:ilvl w:val="0"/>
          <w:numId w:val="49"/>
        </w:numPr>
        <w:tabs>
          <w:tab w:val="left" w:pos="1418"/>
        </w:tabs>
        <w:kinsoku w:val="0"/>
        <w:overflowPunct w:val="0"/>
        <w:spacing w:after="200" w:line="360" w:lineRule="auto"/>
        <w:ind w:left="709" w:right="138" w:firstLine="0"/>
        <w:rPr>
          <w:sz w:val="22"/>
          <w:szCs w:val="22"/>
        </w:rPr>
      </w:pPr>
      <w:r w:rsidRPr="0096151E">
        <w:rPr>
          <w:sz w:val="22"/>
          <w:szCs w:val="22"/>
        </w:rPr>
        <w:t>a</w:t>
      </w:r>
      <w:r w:rsidR="00753F1E" w:rsidRPr="0096151E">
        <w:rPr>
          <w:sz w:val="22"/>
          <w:szCs w:val="22"/>
        </w:rPr>
        <w:t xml:space="preserve">s RECEITAS VINCULADAS estão, a partir da assinatura do presente INSTRUMENTO, isentas de quaisquer ônus, excetuados </w:t>
      </w:r>
      <w:r w:rsidR="005254F7" w:rsidRPr="0096151E">
        <w:rPr>
          <w:sz w:val="22"/>
          <w:szCs w:val="22"/>
        </w:rPr>
        <w:t>os decorrentes do</w:t>
      </w:r>
      <w:r w:rsidR="00753F1E" w:rsidRPr="0096151E">
        <w:rPr>
          <w:sz w:val="22"/>
          <w:szCs w:val="22"/>
        </w:rPr>
        <w:t xml:space="preserve"> </w:t>
      </w:r>
      <w:r w:rsidR="005254F7" w:rsidRPr="0096151E">
        <w:rPr>
          <w:sz w:val="22"/>
          <w:szCs w:val="22"/>
        </w:rPr>
        <w:t xml:space="preserve">SISTEMA </w:t>
      </w:r>
      <w:r w:rsidR="00753F1E" w:rsidRPr="0096151E">
        <w:rPr>
          <w:sz w:val="22"/>
          <w:szCs w:val="22"/>
        </w:rPr>
        <w:t>DE LIQUIDEZ aqui previsto e assim permanecerão nos termos do presente INSTRUMENTO e do CONTRATO.</w:t>
      </w:r>
    </w:p>
    <w:p w14:paraId="1F91D652" w14:textId="77777777" w:rsidR="00753F1E" w:rsidRPr="0096151E" w:rsidRDefault="00753F1E"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A CONCESSIONÁRIA e a INSTITUIÇÃO FINANCEIRA DEPOSITÁRIA declaram e garantem que:</w:t>
      </w:r>
    </w:p>
    <w:p w14:paraId="4AA46BB3" w14:textId="023B479D" w:rsidR="00753F1E" w:rsidRPr="0096151E" w:rsidRDefault="00142214" w:rsidP="00653D38">
      <w:pPr>
        <w:pStyle w:val="PargrafodaLista"/>
        <w:numPr>
          <w:ilvl w:val="0"/>
          <w:numId w:val="50"/>
        </w:numPr>
        <w:tabs>
          <w:tab w:val="left" w:pos="1418"/>
        </w:tabs>
        <w:kinsoku w:val="0"/>
        <w:overflowPunct w:val="0"/>
        <w:spacing w:after="200" w:line="360" w:lineRule="auto"/>
        <w:ind w:left="709" w:right="115" w:firstLine="0"/>
        <w:rPr>
          <w:sz w:val="22"/>
          <w:szCs w:val="22"/>
        </w:rPr>
      </w:pPr>
      <w:r w:rsidRPr="0096151E">
        <w:rPr>
          <w:sz w:val="22"/>
          <w:szCs w:val="22"/>
        </w:rPr>
        <w:t>e</w:t>
      </w:r>
      <w:r w:rsidR="00753F1E" w:rsidRPr="0096151E">
        <w:rPr>
          <w:sz w:val="22"/>
          <w:szCs w:val="22"/>
        </w:rPr>
        <w:t>ncontram-se autorizadas, nos termos de seus documentos societários</w:t>
      </w:r>
      <w:r w:rsidR="00BD0931" w:rsidRPr="0096151E">
        <w:rPr>
          <w:sz w:val="22"/>
          <w:szCs w:val="22"/>
        </w:rPr>
        <w:t xml:space="preserve"> ou </w:t>
      </w:r>
      <w:r w:rsidR="00753F1E" w:rsidRPr="0096151E">
        <w:rPr>
          <w:sz w:val="22"/>
          <w:szCs w:val="22"/>
        </w:rPr>
        <w:t>constitutivos, da lei e pelas autoridades governamentais aplicáveis, a cumprir e executar todas as disposições contidas neste INSTRUMENTO e nenhuma outra autorização, consentimento ou aprovação, notificação ou registro é exigido ou deve ser obtido ou feito para devida celebração, entrega, protocolo, registro ou cumprimento deste INSTRUMENTO ou de qualquer operação aqui</w:t>
      </w:r>
      <w:r w:rsidR="00BD0931" w:rsidRPr="0096151E">
        <w:rPr>
          <w:sz w:val="22"/>
          <w:szCs w:val="22"/>
        </w:rPr>
        <w:t xml:space="preserve"> </w:t>
      </w:r>
      <w:r w:rsidR="00097F2A" w:rsidRPr="0096151E">
        <w:rPr>
          <w:sz w:val="22"/>
          <w:szCs w:val="22"/>
        </w:rPr>
        <w:t>c</w:t>
      </w:r>
      <w:r w:rsidR="00753F1E" w:rsidRPr="0096151E">
        <w:rPr>
          <w:sz w:val="22"/>
          <w:szCs w:val="22"/>
        </w:rPr>
        <w:t>ontemplada; e</w:t>
      </w:r>
    </w:p>
    <w:p w14:paraId="7F668CC2" w14:textId="3736F913" w:rsidR="00753F1E" w:rsidRPr="0096151E" w:rsidRDefault="00BD0931" w:rsidP="00653D38">
      <w:pPr>
        <w:pStyle w:val="PargrafodaLista"/>
        <w:numPr>
          <w:ilvl w:val="0"/>
          <w:numId w:val="50"/>
        </w:numPr>
        <w:tabs>
          <w:tab w:val="left" w:pos="1418"/>
        </w:tabs>
        <w:kinsoku w:val="0"/>
        <w:overflowPunct w:val="0"/>
        <w:spacing w:after="200" w:line="360" w:lineRule="auto"/>
        <w:ind w:left="709" w:right="115" w:firstLine="0"/>
        <w:rPr>
          <w:sz w:val="22"/>
          <w:szCs w:val="22"/>
        </w:rPr>
      </w:pPr>
      <w:r w:rsidRPr="0096151E">
        <w:rPr>
          <w:sz w:val="22"/>
          <w:szCs w:val="22"/>
        </w:rPr>
        <w:t>a</w:t>
      </w:r>
      <w:r w:rsidR="00753F1E" w:rsidRPr="0096151E">
        <w:rPr>
          <w:sz w:val="22"/>
          <w:szCs w:val="22"/>
        </w:rPr>
        <w:t xml:space="preserve"> celebração, entrega e cumprimento do presente INSTRUMENTO não viola qualquer dispositivo de seus documentos societários</w:t>
      </w:r>
      <w:r w:rsidRPr="0096151E">
        <w:rPr>
          <w:sz w:val="22"/>
          <w:szCs w:val="22"/>
        </w:rPr>
        <w:t xml:space="preserve"> ou </w:t>
      </w:r>
      <w:r w:rsidR="00753F1E" w:rsidRPr="0096151E">
        <w:rPr>
          <w:sz w:val="22"/>
          <w:szCs w:val="22"/>
        </w:rPr>
        <w:t>constitutivos, qualquer obrigação por elas anteriormente assumida ou quaisquer leis e regulamentos a que se encontrem sujeitas.</w:t>
      </w:r>
    </w:p>
    <w:p w14:paraId="1C32FD71" w14:textId="10814AED"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r w:rsidRPr="0096151E">
        <w:rPr>
          <w:sz w:val="22"/>
          <w:szCs w:val="22"/>
        </w:rPr>
        <w:t xml:space="preserve">No caso de as </w:t>
      </w:r>
      <w:r w:rsidR="000E5FC4" w:rsidRPr="0096151E">
        <w:rPr>
          <w:sz w:val="22"/>
          <w:szCs w:val="22"/>
        </w:rPr>
        <w:t>PARTES</w:t>
      </w:r>
      <w:r w:rsidR="006F35DE" w:rsidRPr="0096151E">
        <w:rPr>
          <w:sz w:val="22"/>
          <w:szCs w:val="22"/>
        </w:rPr>
        <w:t xml:space="preserve"> DESTE INSTRUMENTO</w:t>
      </w:r>
      <w:r w:rsidR="000E5FC4" w:rsidRPr="0096151E">
        <w:rPr>
          <w:sz w:val="22"/>
          <w:szCs w:val="22"/>
        </w:rPr>
        <w:t xml:space="preserve"> </w:t>
      </w:r>
      <w:r w:rsidRPr="0096151E">
        <w:rPr>
          <w:sz w:val="22"/>
          <w:szCs w:val="22"/>
        </w:rPr>
        <w:t xml:space="preserve">firmarem aditamento a este INSTRUMENTO, as declarações e garantias </w:t>
      </w:r>
      <w:r w:rsidR="003305E2" w:rsidRPr="0096151E">
        <w:rPr>
          <w:sz w:val="22"/>
          <w:szCs w:val="22"/>
        </w:rPr>
        <w:t>acima descritas</w:t>
      </w:r>
      <w:r w:rsidRPr="0096151E">
        <w:rPr>
          <w:sz w:val="22"/>
          <w:szCs w:val="22"/>
        </w:rPr>
        <w:t xml:space="preserve"> deverão também ser prestadas com relação ao aditamento, devendo ser corretas, válidas e estar vigentes na data de assinatura do respectivo aditamento.</w:t>
      </w:r>
    </w:p>
    <w:p w14:paraId="6B31A167" w14:textId="2B8C4C9F"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r w:rsidRPr="0096151E">
        <w:rPr>
          <w:sz w:val="22"/>
          <w:szCs w:val="22"/>
        </w:rPr>
        <w:t xml:space="preserve">O MUNICÍPIO, às suas próprias expensas, celebrará todos e quaisquer documentos e instrumentos adicionais que venham a ser exigidos </w:t>
      </w:r>
      <w:r w:rsidR="003305E2" w:rsidRPr="0096151E">
        <w:rPr>
          <w:sz w:val="22"/>
          <w:szCs w:val="22"/>
        </w:rPr>
        <w:t>periodicamente</w:t>
      </w:r>
      <w:r w:rsidRPr="0096151E">
        <w:rPr>
          <w:sz w:val="22"/>
          <w:szCs w:val="22"/>
        </w:rPr>
        <w:t xml:space="preserve"> para permitir o adequado funcionamento do </w:t>
      </w:r>
      <w:r w:rsidR="00BD0931" w:rsidRPr="0096151E">
        <w:rPr>
          <w:sz w:val="22"/>
          <w:szCs w:val="22"/>
        </w:rPr>
        <w:t xml:space="preserve">SISTEMA </w:t>
      </w:r>
      <w:r w:rsidRPr="0096151E">
        <w:rPr>
          <w:sz w:val="22"/>
          <w:szCs w:val="22"/>
        </w:rPr>
        <w:t>DE LIQUIDEZ e o pleno e integral cumprimento das OBRIGAÇÕES DE PAGAMENTO.</w:t>
      </w:r>
    </w:p>
    <w:p w14:paraId="34B03613" w14:textId="4D6DB693" w:rsidR="00167534" w:rsidRPr="0096151E" w:rsidRDefault="008E4610" w:rsidP="00653D38">
      <w:pPr>
        <w:pStyle w:val="Ttulo1"/>
        <w:numPr>
          <w:ilvl w:val="0"/>
          <w:numId w:val="46"/>
        </w:numPr>
        <w:tabs>
          <w:tab w:val="left" w:pos="567"/>
        </w:tabs>
        <w:kinsoku w:val="0"/>
        <w:overflowPunct w:val="0"/>
        <w:spacing w:after="200" w:line="360" w:lineRule="auto"/>
        <w:ind w:left="0" w:firstLine="0"/>
      </w:pPr>
      <w:bookmarkStart w:id="55" w:name="_Toc188310865"/>
      <w:r w:rsidRPr="0096151E">
        <w:t>Reivindicações de terceiros e eventuais bloqueios judiciais</w:t>
      </w:r>
      <w:bookmarkEnd w:id="55"/>
    </w:p>
    <w:p w14:paraId="40FC099A" w14:textId="5F77F48D" w:rsidR="00167534" w:rsidRPr="0096151E" w:rsidRDefault="00167534"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lastRenderedPageBreak/>
        <w:t>A INSTITUIÇÃO FINANCEIRA DEPOSITÁRIA deverá comunicar à CONCESSIONÁRIA e ao MUNICÍPIO, no prazo máximo de 48 (quarenta e oito) horas, o recebimento de qualquer ordem de bloqueio judicial</w:t>
      </w:r>
      <w:r w:rsidR="003305E2" w:rsidRPr="0096151E">
        <w:rPr>
          <w:sz w:val="22"/>
          <w:szCs w:val="22"/>
        </w:rPr>
        <w:t xml:space="preserve"> ou determinado por tribunal arbitral</w:t>
      </w:r>
      <w:r w:rsidRPr="0096151E">
        <w:rPr>
          <w:sz w:val="22"/>
          <w:szCs w:val="22"/>
        </w:rPr>
        <w:t>, arresto ou penhora de RECEITAS VINCULADAS, tenham elas sido depositadas ou não na CONTA VINCULADA</w:t>
      </w:r>
      <w:r w:rsidR="00D66098" w:rsidRPr="0096151E">
        <w:rPr>
          <w:sz w:val="22"/>
          <w:szCs w:val="22"/>
        </w:rPr>
        <w:t xml:space="preserve">, </w:t>
      </w:r>
      <w:r w:rsidRPr="0096151E">
        <w:rPr>
          <w:sz w:val="22"/>
          <w:szCs w:val="22"/>
        </w:rPr>
        <w:t>na CONTA RESERVA</w:t>
      </w:r>
      <w:r w:rsidR="00D66098" w:rsidRPr="0096151E">
        <w:rPr>
          <w:sz w:val="22"/>
          <w:szCs w:val="22"/>
        </w:rPr>
        <w:t xml:space="preserve"> ou na </w:t>
      </w:r>
      <w:r w:rsidR="00037F31">
        <w:rPr>
          <w:sz w:val="22"/>
          <w:szCs w:val="22"/>
        </w:rPr>
        <w:t>CONTA EXPANSÃO</w:t>
      </w:r>
      <w:r w:rsidRPr="0096151E">
        <w:rPr>
          <w:sz w:val="22"/>
          <w:szCs w:val="22"/>
        </w:rPr>
        <w:t>.</w:t>
      </w:r>
    </w:p>
    <w:p w14:paraId="0A69D991" w14:textId="0FBA5FDF" w:rsidR="002F456C" w:rsidRPr="0096151E" w:rsidRDefault="00167534"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 xml:space="preserve">O MUNICÍPIO defenderá, </w:t>
      </w:r>
      <w:r w:rsidR="002D6F60" w:rsidRPr="0096151E">
        <w:rPr>
          <w:sz w:val="22"/>
          <w:szCs w:val="22"/>
        </w:rPr>
        <w:t xml:space="preserve">arcando com </w:t>
      </w:r>
      <w:r w:rsidRPr="0096151E">
        <w:rPr>
          <w:sz w:val="22"/>
          <w:szCs w:val="22"/>
        </w:rPr>
        <w:t>suas próprias expensas, todos os direitos e interesses da CONCESSIONÁRIA, com relação às RECEITAS VINCULADAS, contra eventuais reivindicações e demandas de quaisquer terceiros.</w:t>
      </w:r>
    </w:p>
    <w:p w14:paraId="16BDD3A1" w14:textId="03C125F2" w:rsidR="00167534" w:rsidRPr="0096151E" w:rsidRDefault="00167534" w:rsidP="00653D38">
      <w:pPr>
        <w:pStyle w:val="PargrafodaLista"/>
        <w:numPr>
          <w:ilvl w:val="2"/>
          <w:numId w:val="38"/>
        </w:numPr>
        <w:tabs>
          <w:tab w:val="left" w:pos="1418"/>
        </w:tabs>
        <w:kinsoku w:val="0"/>
        <w:overflowPunct w:val="0"/>
        <w:spacing w:after="200" w:line="360" w:lineRule="auto"/>
        <w:ind w:left="709" w:firstLine="0"/>
        <w:rPr>
          <w:sz w:val="22"/>
          <w:szCs w:val="22"/>
        </w:rPr>
      </w:pPr>
      <w:r w:rsidRPr="0096151E">
        <w:rPr>
          <w:sz w:val="22"/>
          <w:szCs w:val="22"/>
        </w:rPr>
        <w:t>Compete ao MUNICÍPIO adotar todas as medidas administrativas ou judiciais necessárias para o levantamento de eventual bloqueio, arresto ou penhora das RECEITAS VINCULADAS.</w:t>
      </w:r>
    </w:p>
    <w:p w14:paraId="0B6C7B1E" w14:textId="40E88411" w:rsidR="00167534" w:rsidRPr="0096151E" w:rsidRDefault="00167534"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O MUNICÍPIO declara, desde já, que consente com a intervenção</w:t>
      </w:r>
      <w:r w:rsidR="007D1007" w:rsidRPr="0096151E">
        <w:rPr>
          <w:sz w:val="22"/>
          <w:szCs w:val="22"/>
        </w:rPr>
        <w:t>, na qualidade de litisconsorte,</w:t>
      </w:r>
      <w:r w:rsidRPr="0096151E">
        <w:rPr>
          <w:sz w:val="22"/>
          <w:szCs w:val="22"/>
        </w:rPr>
        <w:t xml:space="preserve"> da </w:t>
      </w:r>
      <w:r w:rsidR="008467F0" w:rsidRPr="0096151E">
        <w:rPr>
          <w:sz w:val="22"/>
          <w:szCs w:val="22"/>
        </w:rPr>
        <w:t>CONCESSIONÁRIA</w:t>
      </w:r>
      <w:r w:rsidR="00813106" w:rsidRPr="0096151E">
        <w:rPr>
          <w:sz w:val="22"/>
          <w:szCs w:val="22"/>
        </w:rPr>
        <w:t xml:space="preserve"> </w:t>
      </w:r>
      <w:r w:rsidR="007D1007" w:rsidRPr="0096151E">
        <w:rPr>
          <w:sz w:val="22"/>
          <w:szCs w:val="22"/>
        </w:rPr>
        <w:t>ou</w:t>
      </w:r>
      <w:r w:rsidR="00813106" w:rsidRPr="0096151E">
        <w:rPr>
          <w:sz w:val="22"/>
          <w:szCs w:val="22"/>
        </w:rPr>
        <w:t xml:space="preserve"> de terceiros a quem ela tenha cedido seus direitos</w:t>
      </w:r>
      <w:r w:rsidR="008467F0" w:rsidRPr="0096151E">
        <w:rPr>
          <w:sz w:val="22"/>
          <w:szCs w:val="22"/>
        </w:rPr>
        <w:t>,</w:t>
      </w:r>
      <w:r w:rsidRPr="0096151E">
        <w:rPr>
          <w:sz w:val="22"/>
          <w:szCs w:val="22"/>
        </w:rPr>
        <w:t xml:space="preserve"> sempre que esta julgar necessário, nas ações judiciais ou procedimentos extrajudiciais</w:t>
      </w:r>
      <w:r w:rsidR="003305E2" w:rsidRPr="0096151E">
        <w:rPr>
          <w:sz w:val="22"/>
          <w:szCs w:val="22"/>
        </w:rPr>
        <w:t xml:space="preserve"> ou arbitrais</w:t>
      </w:r>
      <w:r w:rsidRPr="0096151E">
        <w:rPr>
          <w:sz w:val="22"/>
          <w:szCs w:val="22"/>
        </w:rPr>
        <w:t xml:space="preserve"> que vierem a ser deflagrados envolvendo qualquer discussão sobre o </w:t>
      </w:r>
      <w:r w:rsidR="003305E2" w:rsidRPr="0096151E">
        <w:rPr>
          <w:sz w:val="22"/>
          <w:szCs w:val="22"/>
        </w:rPr>
        <w:t xml:space="preserve">SISTEMA </w:t>
      </w:r>
      <w:r w:rsidRPr="0096151E">
        <w:rPr>
          <w:sz w:val="22"/>
          <w:szCs w:val="22"/>
        </w:rPr>
        <w:t>DE LIQUIDEZ previsto no CONTRATO e nesse INSTRUMENTO.</w:t>
      </w:r>
    </w:p>
    <w:p w14:paraId="438A3AD4" w14:textId="04232BDA" w:rsidR="00753F1E" w:rsidRPr="0096151E" w:rsidRDefault="008E4610" w:rsidP="00653D38">
      <w:pPr>
        <w:pStyle w:val="Ttulo1"/>
        <w:numPr>
          <w:ilvl w:val="0"/>
          <w:numId w:val="46"/>
        </w:numPr>
        <w:tabs>
          <w:tab w:val="left" w:pos="386"/>
        </w:tabs>
        <w:kinsoku w:val="0"/>
        <w:overflowPunct w:val="0"/>
        <w:spacing w:after="200" w:line="360" w:lineRule="auto"/>
        <w:ind w:left="0" w:firstLine="0"/>
        <w:jc w:val="left"/>
      </w:pPr>
      <w:bookmarkStart w:id="56" w:name="_Toc188310866"/>
      <w:r w:rsidRPr="0096151E">
        <w:t>Da vigência</w:t>
      </w:r>
      <w:bookmarkEnd w:id="56"/>
    </w:p>
    <w:p w14:paraId="19D03AAE" w14:textId="28DBA520" w:rsidR="00753F1E" w:rsidRPr="0096151E" w:rsidRDefault="00753F1E" w:rsidP="00653D38">
      <w:pPr>
        <w:pStyle w:val="PargrafodaLista"/>
        <w:numPr>
          <w:ilvl w:val="1"/>
          <w:numId w:val="46"/>
        </w:numPr>
        <w:tabs>
          <w:tab w:val="left" w:pos="709"/>
        </w:tabs>
        <w:kinsoku w:val="0"/>
        <w:overflowPunct w:val="0"/>
        <w:spacing w:after="200" w:line="360" w:lineRule="auto"/>
        <w:ind w:left="0" w:right="120" w:firstLine="0"/>
        <w:rPr>
          <w:sz w:val="22"/>
          <w:szCs w:val="22"/>
        </w:rPr>
      </w:pPr>
      <w:bookmarkStart w:id="57" w:name="_Ref104456081"/>
      <w:r w:rsidRPr="0096151E">
        <w:rPr>
          <w:sz w:val="22"/>
          <w:szCs w:val="22"/>
        </w:rPr>
        <w:t xml:space="preserve">Este INSTRUMENTO começa a vigorar na data de sua assinatura e permanecerá em vigor até o encerramento do CONTRATO, e, após a liquidação </w:t>
      </w:r>
      <w:r w:rsidR="00D05AF0" w:rsidRPr="0096151E">
        <w:rPr>
          <w:sz w:val="22"/>
          <w:szCs w:val="22"/>
        </w:rPr>
        <w:t>das OBRIGAÇÕES DE PAGAMENTO</w:t>
      </w:r>
      <w:r w:rsidRPr="0096151E">
        <w:rPr>
          <w:sz w:val="22"/>
          <w:szCs w:val="22"/>
        </w:rPr>
        <w:t>.</w:t>
      </w:r>
      <w:bookmarkEnd w:id="57"/>
    </w:p>
    <w:p w14:paraId="6467D696" w14:textId="4408DC55" w:rsidR="00753F1E" w:rsidRPr="0096151E" w:rsidRDefault="00753F1E"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 xml:space="preserve">Quando </w:t>
      </w:r>
      <w:r w:rsidR="00C92AA6" w:rsidRPr="0096151E">
        <w:rPr>
          <w:sz w:val="22"/>
          <w:szCs w:val="22"/>
        </w:rPr>
        <w:t>da quitação</w:t>
      </w:r>
      <w:r w:rsidRPr="0096151E">
        <w:rPr>
          <w:sz w:val="22"/>
          <w:szCs w:val="22"/>
        </w:rPr>
        <w:t xml:space="preserve"> integral de todas as OBRIGAÇÕES DE PAGAMENTO previstas no CONTRATO, o presente INSTRUMENTO ficará automaticamente extinto e os direitos de pagamento ora constituídos ficarão desconstituídos</w:t>
      </w:r>
      <w:r w:rsidR="00F17940" w:rsidRPr="0096151E">
        <w:rPr>
          <w:sz w:val="22"/>
          <w:szCs w:val="22"/>
        </w:rPr>
        <w:t>.</w:t>
      </w:r>
    </w:p>
    <w:p w14:paraId="4F53D63E" w14:textId="69BC1A09" w:rsidR="00FA2E10" w:rsidRPr="00BA3501" w:rsidRDefault="00753F1E" w:rsidP="00653D38">
      <w:pPr>
        <w:pStyle w:val="PargrafodaLista"/>
        <w:numPr>
          <w:ilvl w:val="2"/>
          <w:numId w:val="46"/>
        </w:numPr>
        <w:spacing w:after="200" w:line="360" w:lineRule="auto"/>
        <w:ind w:hanging="11"/>
        <w:rPr>
          <w:sz w:val="22"/>
          <w:szCs w:val="22"/>
        </w:rPr>
      </w:pPr>
      <w:r w:rsidRPr="00BA3501">
        <w:rPr>
          <w:sz w:val="22"/>
          <w:szCs w:val="22"/>
        </w:rPr>
        <w:t>Enquanto existente qualquer disputa que possa dar origem a OBRIGAÇÕES DE PAGAMENTO, o presente INSTRUMENTO deverá permanecer em vigor.</w:t>
      </w:r>
    </w:p>
    <w:p w14:paraId="060FC119" w14:textId="26F62C13" w:rsidR="00753F1E" w:rsidRPr="0096151E" w:rsidRDefault="00753F1E" w:rsidP="00653D38">
      <w:pPr>
        <w:pStyle w:val="PargrafodaLista"/>
        <w:numPr>
          <w:ilvl w:val="1"/>
          <w:numId w:val="46"/>
        </w:numPr>
        <w:tabs>
          <w:tab w:val="left" w:pos="709"/>
        </w:tabs>
        <w:kinsoku w:val="0"/>
        <w:overflowPunct w:val="0"/>
        <w:spacing w:after="200" w:line="360" w:lineRule="auto"/>
        <w:ind w:left="0" w:right="117" w:firstLine="0"/>
        <w:rPr>
          <w:sz w:val="22"/>
          <w:szCs w:val="22"/>
        </w:rPr>
      </w:pPr>
      <w:r w:rsidRPr="0096151E">
        <w:rPr>
          <w:sz w:val="22"/>
          <w:szCs w:val="22"/>
        </w:rPr>
        <w:t xml:space="preserve">Tão logo ocorra o encerramento do CONTRATO, e, </w:t>
      </w:r>
      <w:r w:rsidR="00C53205" w:rsidRPr="0096151E">
        <w:rPr>
          <w:sz w:val="22"/>
          <w:szCs w:val="22"/>
        </w:rPr>
        <w:t xml:space="preserve">desde que </w:t>
      </w:r>
      <w:r w:rsidRPr="0096151E">
        <w:rPr>
          <w:sz w:val="22"/>
          <w:szCs w:val="22"/>
        </w:rPr>
        <w:t xml:space="preserve">após a liquidação das obrigações pecuniárias assumidas pelo </w:t>
      </w:r>
      <w:r w:rsidR="004C08B5">
        <w:rPr>
          <w:sz w:val="22"/>
          <w:szCs w:val="22"/>
        </w:rPr>
        <w:t>PODER CONCEDENTE</w:t>
      </w:r>
      <w:r w:rsidR="004C08B5" w:rsidRPr="0096151E">
        <w:rPr>
          <w:sz w:val="22"/>
          <w:szCs w:val="22"/>
        </w:rPr>
        <w:t xml:space="preserve"> </w:t>
      </w:r>
      <w:r w:rsidR="00C53205" w:rsidRPr="0096151E">
        <w:rPr>
          <w:sz w:val="22"/>
          <w:szCs w:val="22"/>
        </w:rPr>
        <w:t xml:space="preserve">perante </w:t>
      </w:r>
      <w:r w:rsidR="007E6CDB" w:rsidRPr="0096151E">
        <w:rPr>
          <w:sz w:val="22"/>
          <w:szCs w:val="22"/>
        </w:rPr>
        <w:t>a</w:t>
      </w:r>
      <w:r w:rsidR="00C53205" w:rsidRPr="0096151E">
        <w:rPr>
          <w:sz w:val="22"/>
          <w:szCs w:val="22"/>
        </w:rPr>
        <w:t xml:space="preserve"> CONCESSIONÁRIA</w:t>
      </w:r>
      <w:r w:rsidRPr="0096151E">
        <w:rPr>
          <w:sz w:val="22"/>
          <w:szCs w:val="22"/>
        </w:rPr>
        <w:t xml:space="preserve">, </w:t>
      </w:r>
      <w:r w:rsidR="00616B83" w:rsidRPr="0096151E">
        <w:rPr>
          <w:sz w:val="22"/>
          <w:szCs w:val="22"/>
        </w:rPr>
        <w:t>eventual</w:t>
      </w:r>
      <w:r w:rsidRPr="0096151E">
        <w:rPr>
          <w:sz w:val="22"/>
          <w:szCs w:val="22"/>
        </w:rPr>
        <w:t xml:space="preserve"> saldo remanescente localizado na CONTA RESERVA </w:t>
      </w:r>
      <w:r w:rsidR="00616B83" w:rsidRPr="0096151E">
        <w:rPr>
          <w:sz w:val="22"/>
          <w:szCs w:val="22"/>
        </w:rPr>
        <w:t xml:space="preserve">e na </w:t>
      </w:r>
      <w:r w:rsidR="00037F31">
        <w:rPr>
          <w:sz w:val="22"/>
          <w:szCs w:val="22"/>
        </w:rPr>
        <w:t>CONTA EXPANSÃO</w:t>
      </w:r>
      <w:r w:rsidR="00616B83" w:rsidRPr="0096151E">
        <w:rPr>
          <w:sz w:val="22"/>
          <w:szCs w:val="22"/>
        </w:rPr>
        <w:t xml:space="preserve"> </w:t>
      </w:r>
      <w:r w:rsidRPr="0096151E">
        <w:rPr>
          <w:sz w:val="22"/>
          <w:szCs w:val="22"/>
        </w:rPr>
        <w:t xml:space="preserve">deverá ser transferido pela INSTITUIÇÃO FINANCEIRA DEPOSITÁRIA à </w:t>
      </w:r>
      <w:r w:rsidR="005546C2" w:rsidRPr="0096151E">
        <w:rPr>
          <w:sz w:val="22"/>
          <w:szCs w:val="22"/>
        </w:rPr>
        <w:t>conta de livre movimentação</w:t>
      </w:r>
      <w:r w:rsidRPr="0096151E">
        <w:rPr>
          <w:sz w:val="22"/>
          <w:szCs w:val="22"/>
        </w:rPr>
        <w:t xml:space="preserve"> do MUNICÍPIO</w:t>
      </w:r>
      <w:r w:rsidR="00081396" w:rsidRPr="0096151E">
        <w:rPr>
          <w:sz w:val="22"/>
          <w:szCs w:val="22"/>
        </w:rPr>
        <w:t xml:space="preserve">, </w:t>
      </w:r>
      <w:r w:rsidR="00081396" w:rsidRPr="000A2AD7">
        <w:rPr>
          <w:sz w:val="22"/>
          <w:szCs w:val="22"/>
        </w:rPr>
        <w:t xml:space="preserve">podendo </w:t>
      </w:r>
      <w:r w:rsidRPr="000A2AD7">
        <w:rPr>
          <w:sz w:val="22"/>
          <w:szCs w:val="22"/>
        </w:rPr>
        <w:t xml:space="preserve">ser objeto de garantia de quaisquer outros projetos ou contratos do MUNICÍPIO, observada a legislação que regula a </w:t>
      </w:r>
      <w:r w:rsidR="00BB439B" w:rsidRPr="00474B49">
        <w:rPr>
          <w:sz w:val="22"/>
          <w:szCs w:val="22"/>
          <w:highlight w:val="yellow"/>
        </w:rPr>
        <w:t>CIP</w:t>
      </w:r>
      <w:r w:rsidRPr="000A2AD7">
        <w:rPr>
          <w:sz w:val="22"/>
          <w:szCs w:val="22"/>
        </w:rPr>
        <w:t>.</w:t>
      </w:r>
    </w:p>
    <w:p w14:paraId="16878476" w14:textId="023C3DCC" w:rsidR="00A8436D" w:rsidRPr="0096151E" w:rsidRDefault="00753F1E" w:rsidP="00653D38">
      <w:pPr>
        <w:pStyle w:val="Ttulo1"/>
        <w:numPr>
          <w:ilvl w:val="0"/>
          <w:numId w:val="46"/>
        </w:numPr>
        <w:tabs>
          <w:tab w:val="left" w:pos="386"/>
        </w:tabs>
        <w:kinsoku w:val="0"/>
        <w:overflowPunct w:val="0"/>
        <w:spacing w:after="200" w:line="360" w:lineRule="auto"/>
        <w:ind w:left="0" w:firstLine="0"/>
        <w:jc w:val="left"/>
      </w:pPr>
      <w:bookmarkStart w:id="58" w:name="_Toc188310867"/>
      <w:r w:rsidRPr="0096151E">
        <w:lastRenderedPageBreak/>
        <w:t>D</w:t>
      </w:r>
      <w:r w:rsidR="008E4610" w:rsidRPr="0096151E">
        <w:t xml:space="preserve">a remuneração da </w:t>
      </w:r>
      <w:r w:rsidRPr="0096151E">
        <w:t>INSTITUIÇÃO FINANCEIRA DEPOSITÁRIA</w:t>
      </w:r>
      <w:bookmarkEnd w:id="58"/>
    </w:p>
    <w:p w14:paraId="16CA57C6" w14:textId="158571C0"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bookmarkStart w:id="59" w:name="_Ref104450454"/>
      <w:r w:rsidRPr="0096151E">
        <w:rPr>
          <w:sz w:val="22"/>
          <w:szCs w:val="22"/>
        </w:rPr>
        <w:t xml:space="preserve">A remuneração </w:t>
      </w:r>
      <w:r w:rsidR="00257D20" w:rsidRPr="0096151E">
        <w:rPr>
          <w:sz w:val="22"/>
          <w:szCs w:val="22"/>
        </w:rPr>
        <w:t xml:space="preserve">mensal </w:t>
      </w:r>
      <w:r w:rsidRPr="0096151E">
        <w:rPr>
          <w:sz w:val="22"/>
          <w:szCs w:val="22"/>
        </w:rPr>
        <w:t>a que a INSTITUIÇÃO FINANCEIRA DEPOSITÁRIA faz jus pelo desempenho das atividades e pela manutenção da CONTA VINCULADA</w:t>
      </w:r>
      <w:r w:rsidR="00D66098" w:rsidRPr="0096151E">
        <w:rPr>
          <w:sz w:val="22"/>
          <w:szCs w:val="22"/>
        </w:rPr>
        <w:t>,</w:t>
      </w:r>
      <w:r w:rsidRPr="0096151E">
        <w:rPr>
          <w:sz w:val="22"/>
          <w:szCs w:val="22"/>
        </w:rPr>
        <w:t xml:space="preserve"> da CONTA RESERVA </w:t>
      </w:r>
      <w:r w:rsidR="00D66098" w:rsidRPr="0096151E">
        <w:rPr>
          <w:sz w:val="22"/>
          <w:szCs w:val="22"/>
        </w:rPr>
        <w:t xml:space="preserve">e da </w:t>
      </w:r>
      <w:r w:rsidR="00037F31">
        <w:rPr>
          <w:sz w:val="22"/>
          <w:szCs w:val="22"/>
        </w:rPr>
        <w:t>CONTA EXPANSÃO</w:t>
      </w:r>
      <w:r w:rsidR="00D66098" w:rsidRPr="0096151E">
        <w:rPr>
          <w:sz w:val="22"/>
          <w:szCs w:val="22"/>
        </w:rPr>
        <w:t xml:space="preserve"> </w:t>
      </w:r>
      <w:r w:rsidRPr="0096151E">
        <w:rPr>
          <w:sz w:val="22"/>
          <w:szCs w:val="22"/>
        </w:rPr>
        <w:t>será de R$ [●].</w:t>
      </w:r>
      <w:bookmarkEnd w:id="59"/>
    </w:p>
    <w:p w14:paraId="6B961215" w14:textId="64022B69" w:rsidR="00753F1E" w:rsidRPr="0096151E" w:rsidRDefault="00753F1E" w:rsidP="00653D38">
      <w:pPr>
        <w:pStyle w:val="PargrafodaLista"/>
        <w:numPr>
          <w:ilvl w:val="2"/>
          <w:numId w:val="46"/>
        </w:numPr>
        <w:tabs>
          <w:tab w:val="left" w:pos="567"/>
          <w:tab w:val="left" w:pos="709"/>
        </w:tabs>
        <w:kinsoku w:val="0"/>
        <w:overflowPunct w:val="0"/>
        <w:spacing w:after="200" w:line="360" w:lineRule="auto"/>
        <w:ind w:right="120" w:hanging="11"/>
        <w:rPr>
          <w:sz w:val="22"/>
          <w:szCs w:val="22"/>
        </w:rPr>
      </w:pPr>
      <w:r w:rsidRPr="0096151E">
        <w:rPr>
          <w:sz w:val="22"/>
          <w:szCs w:val="22"/>
        </w:rPr>
        <w:t xml:space="preserve">A remuneração </w:t>
      </w:r>
      <w:r w:rsidR="00257D20" w:rsidRPr="0096151E">
        <w:rPr>
          <w:sz w:val="22"/>
          <w:szCs w:val="22"/>
        </w:rPr>
        <w:t xml:space="preserve">mensal </w:t>
      </w:r>
      <w:r w:rsidRPr="0096151E">
        <w:rPr>
          <w:sz w:val="22"/>
          <w:szCs w:val="22"/>
        </w:rPr>
        <w:t>deverá ser reajustada anualmente de acordo com a variação do IPCA</w:t>
      </w:r>
      <w:r w:rsidR="007E563F" w:rsidRPr="0096151E">
        <w:rPr>
          <w:sz w:val="22"/>
          <w:szCs w:val="22"/>
        </w:rPr>
        <w:t xml:space="preserve"> </w:t>
      </w:r>
      <w:r w:rsidR="00295F05" w:rsidRPr="0096151E">
        <w:rPr>
          <w:sz w:val="22"/>
          <w:szCs w:val="22"/>
        </w:rPr>
        <w:t>entre os meses de [●] e [●]</w:t>
      </w:r>
      <w:r w:rsidRPr="0096151E">
        <w:rPr>
          <w:sz w:val="22"/>
          <w:szCs w:val="22"/>
        </w:rPr>
        <w:t>, ou outro índice que venha a substituí-lo.</w:t>
      </w:r>
    </w:p>
    <w:p w14:paraId="1D17FF3A" w14:textId="2F8F4207" w:rsidR="00257D20" w:rsidRPr="0096151E" w:rsidRDefault="00257D20" w:rsidP="00653D38">
      <w:pPr>
        <w:pStyle w:val="PargrafodaLista"/>
        <w:numPr>
          <w:ilvl w:val="2"/>
          <w:numId w:val="46"/>
        </w:numPr>
        <w:tabs>
          <w:tab w:val="left" w:pos="567"/>
          <w:tab w:val="left" w:pos="709"/>
        </w:tabs>
        <w:kinsoku w:val="0"/>
        <w:overflowPunct w:val="0"/>
        <w:spacing w:after="200" w:line="360" w:lineRule="auto"/>
        <w:ind w:right="120" w:hanging="11"/>
        <w:rPr>
          <w:sz w:val="22"/>
          <w:szCs w:val="22"/>
        </w:rPr>
      </w:pPr>
      <w:r w:rsidRPr="0096151E">
        <w:rPr>
          <w:sz w:val="22"/>
          <w:szCs w:val="22"/>
        </w:rPr>
        <w:t xml:space="preserve">O pagamento da remuneração mensal será realizado utilizando as RECEITAS VINCULADAS, observada a ordem de prioridade prevista </w:t>
      </w:r>
      <w:r w:rsidR="00492DD3" w:rsidRPr="0096151E">
        <w:rPr>
          <w:sz w:val="22"/>
          <w:szCs w:val="22"/>
        </w:rPr>
        <w:t>na cláusula</w:t>
      </w:r>
      <w:r w:rsidRPr="0096151E">
        <w:rPr>
          <w:sz w:val="22"/>
          <w:szCs w:val="22"/>
        </w:rPr>
        <w:t xml:space="preserve"> </w:t>
      </w:r>
      <w:r w:rsidRPr="0096151E">
        <w:rPr>
          <w:sz w:val="22"/>
          <w:szCs w:val="22"/>
        </w:rPr>
        <w:fldChar w:fldCharType="begin"/>
      </w:r>
      <w:r w:rsidRPr="0096151E">
        <w:rPr>
          <w:sz w:val="22"/>
          <w:szCs w:val="22"/>
        </w:rPr>
        <w:instrText xml:space="preserve"> REF _Ref106042389 \r \h </w:instrText>
      </w:r>
      <w:r w:rsidR="001B52F2" w:rsidRPr="0096151E">
        <w:rPr>
          <w:sz w:val="22"/>
          <w:szCs w:val="22"/>
        </w:rPr>
        <w:instrText xml:space="preserve"> \* MERGEFORMAT </w:instrText>
      </w:r>
      <w:r w:rsidRPr="0096151E">
        <w:rPr>
          <w:sz w:val="22"/>
          <w:szCs w:val="22"/>
        </w:rPr>
      </w:r>
      <w:r w:rsidRPr="0096151E">
        <w:rPr>
          <w:sz w:val="22"/>
          <w:szCs w:val="22"/>
        </w:rPr>
        <w:fldChar w:fldCharType="separate"/>
      </w:r>
      <w:r w:rsidR="000F0C35">
        <w:rPr>
          <w:sz w:val="22"/>
          <w:szCs w:val="22"/>
        </w:rPr>
        <w:t>6</w:t>
      </w:r>
      <w:r w:rsidRPr="0096151E">
        <w:rPr>
          <w:sz w:val="22"/>
          <w:szCs w:val="22"/>
        </w:rPr>
        <w:fldChar w:fldCharType="end"/>
      </w:r>
      <w:r w:rsidRPr="0096151E">
        <w:rPr>
          <w:sz w:val="22"/>
          <w:szCs w:val="22"/>
        </w:rPr>
        <w:t>.</w:t>
      </w:r>
    </w:p>
    <w:p w14:paraId="02F7A622" w14:textId="248DB53C" w:rsidR="00753F1E" w:rsidRPr="0096151E" w:rsidRDefault="00753F1E" w:rsidP="00653D38">
      <w:pPr>
        <w:pStyle w:val="Ttulo1"/>
        <w:numPr>
          <w:ilvl w:val="0"/>
          <w:numId w:val="46"/>
        </w:numPr>
        <w:tabs>
          <w:tab w:val="left" w:pos="709"/>
        </w:tabs>
        <w:kinsoku w:val="0"/>
        <w:overflowPunct w:val="0"/>
        <w:spacing w:after="200" w:line="360" w:lineRule="auto"/>
        <w:ind w:left="0" w:firstLine="0"/>
      </w:pPr>
      <w:bookmarkStart w:id="60" w:name="_Toc188310868"/>
      <w:r w:rsidRPr="0096151E">
        <w:t>D</w:t>
      </w:r>
      <w:r w:rsidR="008E4610" w:rsidRPr="0096151E">
        <w:t>a renúncia ao direito de retenção ou compensação</w:t>
      </w:r>
      <w:bookmarkEnd w:id="60"/>
    </w:p>
    <w:p w14:paraId="11D8E99E" w14:textId="5938D8FF" w:rsidR="00753F1E" w:rsidRPr="0096151E" w:rsidRDefault="00753F1E"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A CONTA VINCULADA</w:t>
      </w:r>
      <w:r w:rsidR="00D66098" w:rsidRPr="0096151E">
        <w:rPr>
          <w:sz w:val="22"/>
          <w:szCs w:val="22"/>
        </w:rPr>
        <w:t>,</w:t>
      </w:r>
      <w:r w:rsidRPr="0096151E">
        <w:rPr>
          <w:sz w:val="22"/>
          <w:szCs w:val="22"/>
        </w:rPr>
        <w:t xml:space="preserve"> a CONTA RESERVA</w:t>
      </w:r>
      <w:r w:rsidR="00D66098" w:rsidRPr="0096151E">
        <w:rPr>
          <w:sz w:val="22"/>
          <w:szCs w:val="22"/>
        </w:rPr>
        <w:t xml:space="preserve"> e a </w:t>
      </w:r>
      <w:r w:rsidR="00037F31">
        <w:rPr>
          <w:sz w:val="22"/>
          <w:szCs w:val="22"/>
        </w:rPr>
        <w:t>CONTA EXPANSÃO</w:t>
      </w:r>
      <w:r w:rsidRPr="0096151E">
        <w:rPr>
          <w:sz w:val="22"/>
          <w:szCs w:val="22"/>
        </w:rPr>
        <w:t xml:space="preserve"> deverão ser utilizadas única e exclusivamente para implementar o </w:t>
      </w:r>
      <w:r w:rsidR="00F15BDB" w:rsidRPr="0096151E">
        <w:rPr>
          <w:sz w:val="22"/>
          <w:szCs w:val="22"/>
        </w:rPr>
        <w:t xml:space="preserve">SISTEMA </w:t>
      </w:r>
      <w:r w:rsidRPr="0096151E">
        <w:rPr>
          <w:sz w:val="22"/>
          <w:szCs w:val="22"/>
        </w:rPr>
        <w:t>DE LIQUIDEZ, de modo que</w:t>
      </w:r>
      <w:r w:rsidR="00D12A32" w:rsidRPr="0096151E">
        <w:rPr>
          <w:sz w:val="22"/>
          <w:szCs w:val="22"/>
        </w:rPr>
        <w:t>, com exceção da remuneração prevista n</w:t>
      </w:r>
      <w:r w:rsidR="00492DD3">
        <w:rPr>
          <w:sz w:val="22"/>
          <w:szCs w:val="22"/>
        </w:rPr>
        <w:t>a</w:t>
      </w:r>
      <w:r w:rsidR="00D12A32" w:rsidRPr="0096151E">
        <w:rPr>
          <w:sz w:val="22"/>
          <w:szCs w:val="22"/>
        </w:rPr>
        <w:t xml:space="preserve"> </w:t>
      </w:r>
      <w:r w:rsidR="00492DD3">
        <w:rPr>
          <w:sz w:val="22"/>
          <w:szCs w:val="22"/>
        </w:rPr>
        <w:t>cláusula</w:t>
      </w:r>
      <w:r w:rsidR="00D12A32" w:rsidRPr="0096151E">
        <w:rPr>
          <w:sz w:val="22"/>
          <w:szCs w:val="22"/>
        </w:rPr>
        <w:t xml:space="preserve"> </w:t>
      </w:r>
      <w:r w:rsidR="00BA29D5" w:rsidRPr="0096151E">
        <w:rPr>
          <w:sz w:val="22"/>
          <w:szCs w:val="22"/>
        </w:rPr>
        <w:fldChar w:fldCharType="begin"/>
      </w:r>
      <w:r w:rsidR="00BA29D5" w:rsidRPr="0096151E">
        <w:rPr>
          <w:sz w:val="22"/>
          <w:szCs w:val="22"/>
        </w:rPr>
        <w:instrText xml:space="preserve"> REF _Ref104450454 \r \h </w:instrText>
      </w:r>
      <w:r w:rsidR="001B52F2" w:rsidRPr="0096151E">
        <w:rPr>
          <w:sz w:val="22"/>
          <w:szCs w:val="22"/>
        </w:rPr>
        <w:instrText xml:space="preserve"> \* MERGEFORMAT </w:instrText>
      </w:r>
      <w:r w:rsidR="00BA29D5" w:rsidRPr="0096151E">
        <w:rPr>
          <w:sz w:val="22"/>
          <w:szCs w:val="22"/>
        </w:rPr>
      </w:r>
      <w:r w:rsidR="00BA29D5" w:rsidRPr="0096151E">
        <w:rPr>
          <w:sz w:val="22"/>
          <w:szCs w:val="22"/>
        </w:rPr>
        <w:fldChar w:fldCharType="separate"/>
      </w:r>
      <w:r w:rsidR="000F0C35">
        <w:rPr>
          <w:sz w:val="22"/>
          <w:szCs w:val="22"/>
        </w:rPr>
        <w:t>14.1</w:t>
      </w:r>
      <w:r w:rsidR="00BA29D5" w:rsidRPr="0096151E">
        <w:rPr>
          <w:sz w:val="22"/>
          <w:szCs w:val="22"/>
        </w:rPr>
        <w:fldChar w:fldCharType="end"/>
      </w:r>
      <w:r w:rsidR="00D12A32" w:rsidRPr="0096151E">
        <w:rPr>
          <w:sz w:val="22"/>
          <w:szCs w:val="22"/>
        </w:rPr>
        <w:t>,</w:t>
      </w:r>
      <w:r w:rsidRPr="0096151E">
        <w:rPr>
          <w:sz w:val="22"/>
          <w:szCs w:val="22"/>
        </w:rPr>
        <w:t xml:space="preserve"> a INSTITUIÇÃO FINANCEIRA DEPOSITÁRIA renuncia, neste ato, a qualquer direito à realização de retenção ou compensação de valores que eventualmente lhe sejam devidos, com os recursos depositados na referida CONTA VINCULADA</w:t>
      </w:r>
      <w:r w:rsidR="00095215" w:rsidRPr="0096151E">
        <w:rPr>
          <w:sz w:val="22"/>
          <w:szCs w:val="22"/>
        </w:rPr>
        <w:t>,</w:t>
      </w:r>
      <w:r w:rsidRPr="0096151E">
        <w:rPr>
          <w:sz w:val="22"/>
          <w:szCs w:val="22"/>
        </w:rPr>
        <w:t xml:space="preserve"> na CONTA RESERVA</w:t>
      </w:r>
      <w:r w:rsidR="00095215" w:rsidRPr="0096151E">
        <w:rPr>
          <w:sz w:val="22"/>
          <w:szCs w:val="22"/>
        </w:rPr>
        <w:t xml:space="preserve"> e na </w:t>
      </w:r>
      <w:r w:rsidR="00037F31">
        <w:rPr>
          <w:sz w:val="22"/>
          <w:szCs w:val="22"/>
        </w:rPr>
        <w:t>CONTA EXPANSÃO</w:t>
      </w:r>
      <w:r w:rsidRPr="0096151E">
        <w:rPr>
          <w:sz w:val="22"/>
          <w:szCs w:val="22"/>
        </w:rPr>
        <w:t>.</w:t>
      </w:r>
    </w:p>
    <w:p w14:paraId="6B106DCE" w14:textId="0BFF611B" w:rsidR="00753F1E" w:rsidRPr="0096151E" w:rsidRDefault="00753F1E" w:rsidP="00653D38">
      <w:pPr>
        <w:pStyle w:val="Ttulo1"/>
        <w:numPr>
          <w:ilvl w:val="0"/>
          <w:numId w:val="46"/>
        </w:numPr>
        <w:tabs>
          <w:tab w:val="left" w:pos="567"/>
        </w:tabs>
        <w:kinsoku w:val="0"/>
        <w:overflowPunct w:val="0"/>
        <w:spacing w:after="200" w:line="360" w:lineRule="auto"/>
        <w:ind w:left="0" w:firstLine="0"/>
      </w:pPr>
      <w:bookmarkStart w:id="61" w:name="_Toc188310869"/>
      <w:r w:rsidRPr="0096151E">
        <w:t>D</w:t>
      </w:r>
      <w:r w:rsidR="008E4610" w:rsidRPr="0096151E">
        <w:t>as comunicações e notificações</w:t>
      </w:r>
      <w:bookmarkEnd w:id="61"/>
    </w:p>
    <w:p w14:paraId="7EBF1D3D" w14:textId="65DA49F4" w:rsidR="00753F1E" w:rsidRPr="0096151E" w:rsidRDefault="00753F1E" w:rsidP="00653D38">
      <w:pPr>
        <w:pStyle w:val="PargrafodaLista"/>
        <w:numPr>
          <w:ilvl w:val="1"/>
          <w:numId w:val="46"/>
        </w:numPr>
        <w:tabs>
          <w:tab w:val="left" w:pos="567"/>
        </w:tabs>
        <w:kinsoku w:val="0"/>
        <w:overflowPunct w:val="0"/>
        <w:spacing w:after="200" w:line="360" w:lineRule="auto"/>
        <w:ind w:left="0" w:right="115" w:firstLine="0"/>
        <w:rPr>
          <w:sz w:val="22"/>
          <w:szCs w:val="22"/>
        </w:rPr>
      </w:pPr>
      <w:r w:rsidRPr="0096151E">
        <w:rPr>
          <w:sz w:val="22"/>
          <w:szCs w:val="22"/>
        </w:rPr>
        <w:t>Todas as notificações, consentimentos, solicitações e demais comunicações de uma P</w:t>
      </w:r>
      <w:r w:rsidR="00FD6050" w:rsidRPr="0096151E">
        <w:rPr>
          <w:sz w:val="22"/>
          <w:szCs w:val="22"/>
        </w:rPr>
        <w:t>ARTE DESTE INSTRUMENTO</w:t>
      </w:r>
      <w:r w:rsidRPr="0096151E">
        <w:rPr>
          <w:sz w:val="22"/>
          <w:szCs w:val="22"/>
        </w:rPr>
        <w:t xml:space="preserve"> à outra deverão ser sempre feitas por escrito, observando-se quaisquer das seguintes formas:</w:t>
      </w:r>
    </w:p>
    <w:p w14:paraId="4C94E73C" w14:textId="7894C30F" w:rsidR="00B22051" w:rsidRPr="0096151E" w:rsidRDefault="00E75D49" w:rsidP="00653D38">
      <w:pPr>
        <w:pStyle w:val="Corpodetexto"/>
        <w:numPr>
          <w:ilvl w:val="0"/>
          <w:numId w:val="51"/>
        </w:numPr>
        <w:kinsoku w:val="0"/>
        <w:overflowPunct w:val="0"/>
        <w:spacing w:after="200" w:line="360" w:lineRule="auto"/>
        <w:ind w:left="709" w:right="115" w:firstLine="0"/>
        <w:jc w:val="both"/>
      </w:pPr>
      <w:r w:rsidRPr="0096151E">
        <w:t>mensagem eletrônica com comprovação de seu recebimento, considerando-se recebida no dia do respectivo envio se enviada até às 17:00 horas, ou, se após este horário, no dia útil seguinte;</w:t>
      </w:r>
    </w:p>
    <w:p w14:paraId="3C78E68F" w14:textId="65B061FB" w:rsidR="00B22051" w:rsidRPr="0096151E" w:rsidRDefault="00753F1E" w:rsidP="00653D38">
      <w:pPr>
        <w:pStyle w:val="Corpodetexto"/>
        <w:numPr>
          <w:ilvl w:val="0"/>
          <w:numId w:val="51"/>
        </w:numPr>
        <w:kinsoku w:val="0"/>
        <w:overflowPunct w:val="0"/>
        <w:spacing w:after="200" w:line="360" w:lineRule="auto"/>
        <w:ind w:left="709" w:right="115" w:firstLine="0"/>
        <w:jc w:val="both"/>
      </w:pPr>
      <w:r w:rsidRPr="0096151E">
        <w:t>pessoalmente, considerando-se recebida na data de sua entrega e recebimento;</w:t>
      </w:r>
    </w:p>
    <w:p w14:paraId="18D26307" w14:textId="6A56A2A1" w:rsidR="00B22051" w:rsidRPr="0096151E" w:rsidRDefault="00753F1E" w:rsidP="00653D38">
      <w:pPr>
        <w:pStyle w:val="Corpodetexto"/>
        <w:numPr>
          <w:ilvl w:val="0"/>
          <w:numId w:val="51"/>
        </w:numPr>
        <w:kinsoku w:val="0"/>
        <w:overflowPunct w:val="0"/>
        <w:spacing w:after="200" w:line="360" w:lineRule="auto"/>
        <w:ind w:left="709" w:right="115" w:firstLine="0"/>
        <w:jc w:val="both"/>
      </w:pPr>
      <w:r w:rsidRPr="0096151E">
        <w:t xml:space="preserve">via cartório, considerando-se recebida na data certificada pelo </w:t>
      </w:r>
      <w:r w:rsidR="00D73893" w:rsidRPr="0096151E">
        <w:t>cartório; ou</w:t>
      </w:r>
    </w:p>
    <w:p w14:paraId="06BAB049" w14:textId="3C34BE8D" w:rsidR="00D6165F" w:rsidRPr="0096151E" w:rsidRDefault="00753F1E" w:rsidP="00653D38">
      <w:pPr>
        <w:pStyle w:val="Corpodetexto"/>
        <w:numPr>
          <w:ilvl w:val="0"/>
          <w:numId w:val="51"/>
        </w:numPr>
        <w:kinsoku w:val="0"/>
        <w:overflowPunct w:val="0"/>
        <w:spacing w:after="200" w:line="360" w:lineRule="auto"/>
        <w:ind w:left="709" w:right="115" w:firstLine="0"/>
        <w:jc w:val="both"/>
      </w:pPr>
      <w:r w:rsidRPr="0096151E">
        <w:t xml:space="preserve">carta com aviso </w:t>
      </w:r>
      <w:r w:rsidR="00E718DA" w:rsidRPr="0096151E">
        <w:t xml:space="preserve">de </w:t>
      </w:r>
      <w:r w:rsidRPr="0096151E">
        <w:t xml:space="preserve">recebimento, considerando-se recebida na data indicada no aviso de recebimento. </w:t>
      </w:r>
    </w:p>
    <w:p w14:paraId="04D1A546" w14:textId="421CDFC5" w:rsidR="00753F1E" w:rsidRPr="0096151E" w:rsidRDefault="00753F1E" w:rsidP="00CE011D">
      <w:pPr>
        <w:pStyle w:val="Corpodetexto"/>
        <w:numPr>
          <w:ilvl w:val="2"/>
          <w:numId w:val="46"/>
        </w:numPr>
        <w:kinsoku w:val="0"/>
        <w:overflowPunct w:val="0"/>
        <w:spacing w:after="200" w:line="360" w:lineRule="auto"/>
        <w:ind w:right="115" w:hanging="11"/>
        <w:jc w:val="both"/>
      </w:pPr>
      <w:r w:rsidRPr="0096151E">
        <w:t xml:space="preserve">Para fins do cumprimento do disposto </w:t>
      </w:r>
      <w:r w:rsidR="00492DD3" w:rsidRPr="0096151E">
        <w:t>nesta cláusula</w:t>
      </w:r>
      <w:r w:rsidRPr="0096151E">
        <w:t>, apresenta</w:t>
      </w:r>
      <w:r w:rsidR="00045366">
        <w:t>-se</w:t>
      </w:r>
      <w:r w:rsidRPr="0096151E">
        <w:t xml:space="preserve"> a seguir </w:t>
      </w:r>
      <w:r w:rsidR="00045366">
        <w:t>o</w:t>
      </w:r>
      <w:r w:rsidR="00045366" w:rsidRPr="0096151E">
        <w:t>s</w:t>
      </w:r>
      <w:r w:rsidR="00045366">
        <w:t xml:space="preserve"> seguintes</w:t>
      </w:r>
      <w:r w:rsidR="00045366" w:rsidRPr="0096151E">
        <w:t xml:space="preserve"> </w:t>
      </w:r>
      <w:r w:rsidRPr="0096151E">
        <w:t>dados de contato:</w:t>
      </w:r>
    </w:p>
    <w:p w14:paraId="0F248793" w14:textId="77777777" w:rsidR="00753F1E" w:rsidRPr="0096151E" w:rsidRDefault="00753F1E" w:rsidP="00653D38">
      <w:pPr>
        <w:pStyle w:val="Corpodetexto"/>
        <w:kinsoku w:val="0"/>
        <w:overflowPunct w:val="0"/>
        <w:spacing w:after="200" w:line="360" w:lineRule="auto"/>
      </w:pPr>
    </w:p>
    <w:tbl>
      <w:tblPr>
        <w:tblW w:w="8240" w:type="dxa"/>
        <w:tblInd w:w="395" w:type="dxa"/>
        <w:tblLayout w:type="fixed"/>
        <w:tblCellMar>
          <w:left w:w="0" w:type="dxa"/>
          <w:right w:w="0" w:type="dxa"/>
        </w:tblCellMar>
        <w:tblLook w:val="0000" w:firstRow="0" w:lastRow="0" w:firstColumn="0" w:lastColumn="0" w:noHBand="0" w:noVBand="0"/>
      </w:tblPr>
      <w:tblGrid>
        <w:gridCol w:w="4190"/>
        <w:gridCol w:w="4050"/>
      </w:tblGrid>
      <w:tr w:rsidR="00B7576F" w:rsidRPr="0096151E" w14:paraId="1909315C" w14:textId="77777777" w:rsidTr="008659AB">
        <w:trPr>
          <w:trHeight w:val="378"/>
        </w:trPr>
        <w:tc>
          <w:tcPr>
            <w:tcW w:w="4190" w:type="dxa"/>
            <w:tcBorders>
              <w:top w:val="single" w:sz="4" w:space="0" w:color="000000"/>
              <w:left w:val="single" w:sz="4" w:space="0" w:color="000000"/>
              <w:bottom w:val="single" w:sz="4" w:space="0" w:color="000000"/>
              <w:right w:val="single" w:sz="4" w:space="0" w:color="000000"/>
            </w:tcBorders>
            <w:vAlign w:val="center"/>
          </w:tcPr>
          <w:p w14:paraId="0771DA90" w14:textId="77777777" w:rsidR="00753F1E" w:rsidRPr="0096151E" w:rsidRDefault="00753F1E" w:rsidP="00F6404F">
            <w:pPr>
              <w:pStyle w:val="TableParagraph"/>
              <w:kinsoku w:val="0"/>
              <w:overflowPunct w:val="0"/>
              <w:spacing w:before="200" w:after="200" w:line="360" w:lineRule="auto"/>
              <w:ind w:left="101" w:right="0"/>
              <w:jc w:val="left"/>
              <w:rPr>
                <w:sz w:val="22"/>
                <w:szCs w:val="22"/>
              </w:rPr>
            </w:pPr>
            <w:r w:rsidRPr="0096151E">
              <w:rPr>
                <w:sz w:val="22"/>
                <w:szCs w:val="22"/>
              </w:rPr>
              <w:t>Para a CONCESSIONÁRIA:</w:t>
            </w:r>
          </w:p>
        </w:tc>
        <w:tc>
          <w:tcPr>
            <w:tcW w:w="4050" w:type="dxa"/>
            <w:tcBorders>
              <w:top w:val="single" w:sz="4" w:space="0" w:color="000000"/>
              <w:left w:val="single" w:sz="4" w:space="0" w:color="000000"/>
              <w:bottom w:val="single" w:sz="4" w:space="0" w:color="000000"/>
              <w:right w:val="single" w:sz="4" w:space="0" w:color="000000"/>
            </w:tcBorders>
            <w:vAlign w:val="center"/>
          </w:tcPr>
          <w:p w14:paraId="35DA76B8" w14:textId="0D981DFF" w:rsidR="00753F1E" w:rsidRPr="0096151E" w:rsidRDefault="00753F1E" w:rsidP="00F6404F">
            <w:pPr>
              <w:pStyle w:val="TableParagraph"/>
              <w:kinsoku w:val="0"/>
              <w:overflowPunct w:val="0"/>
              <w:spacing w:before="200" w:after="200" w:line="360" w:lineRule="auto"/>
              <w:ind w:left="101" w:right="0"/>
              <w:jc w:val="left"/>
              <w:rPr>
                <w:sz w:val="22"/>
                <w:szCs w:val="22"/>
              </w:rPr>
            </w:pPr>
            <w:r w:rsidRPr="0096151E">
              <w:rPr>
                <w:sz w:val="22"/>
                <w:szCs w:val="22"/>
              </w:rPr>
              <w:t>[</w:t>
            </w:r>
            <w:r w:rsidR="00D6165F" w:rsidRPr="0096151E">
              <w:rPr>
                <w:sz w:val="22"/>
                <w:szCs w:val="22"/>
              </w:rPr>
              <w:t>endereço e email</w:t>
            </w:r>
            <w:r w:rsidRPr="0096151E">
              <w:rPr>
                <w:sz w:val="22"/>
                <w:szCs w:val="22"/>
              </w:rPr>
              <w:t>]</w:t>
            </w:r>
          </w:p>
        </w:tc>
      </w:tr>
      <w:tr w:rsidR="00B7576F" w:rsidRPr="0096151E" w14:paraId="22FA55DA" w14:textId="77777777" w:rsidTr="008659AB">
        <w:trPr>
          <w:trHeight w:val="758"/>
        </w:trPr>
        <w:tc>
          <w:tcPr>
            <w:tcW w:w="4190" w:type="dxa"/>
            <w:tcBorders>
              <w:top w:val="single" w:sz="4" w:space="0" w:color="000000"/>
              <w:left w:val="single" w:sz="4" w:space="0" w:color="000000"/>
              <w:bottom w:val="single" w:sz="4" w:space="0" w:color="000000"/>
              <w:right w:val="single" w:sz="4" w:space="0" w:color="000000"/>
            </w:tcBorders>
            <w:vAlign w:val="center"/>
          </w:tcPr>
          <w:p w14:paraId="64DC943B" w14:textId="1FC371C4" w:rsidR="00753F1E" w:rsidRPr="0096151E" w:rsidRDefault="00753F1E" w:rsidP="00F6404F">
            <w:pPr>
              <w:pStyle w:val="TableParagraph"/>
              <w:kinsoku w:val="0"/>
              <w:overflowPunct w:val="0"/>
              <w:spacing w:before="200" w:after="200" w:line="360" w:lineRule="auto"/>
              <w:ind w:left="101" w:right="0"/>
              <w:jc w:val="left"/>
              <w:rPr>
                <w:sz w:val="22"/>
                <w:szCs w:val="22"/>
              </w:rPr>
            </w:pPr>
            <w:r w:rsidRPr="0096151E">
              <w:rPr>
                <w:sz w:val="22"/>
                <w:szCs w:val="22"/>
              </w:rPr>
              <w:t>Para a INSTITUIÇÃO FINANCEIRA</w:t>
            </w:r>
            <w:r w:rsidR="00D6165F" w:rsidRPr="0096151E">
              <w:rPr>
                <w:sz w:val="22"/>
                <w:szCs w:val="22"/>
              </w:rPr>
              <w:t xml:space="preserve"> </w:t>
            </w:r>
            <w:r w:rsidRPr="0096151E">
              <w:rPr>
                <w:sz w:val="22"/>
                <w:szCs w:val="22"/>
              </w:rPr>
              <w:t>DEPOSITÁRIA:</w:t>
            </w:r>
          </w:p>
        </w:tc>
        <w:tc>
          <w:tcPr>
            <w:tcW w:w="4050" w:type="dxa"/>
            <w:tcBorders>
              <w:top w:val="single" w:sz="4" w:space="0" w:color="000000"/>
              <w:left w:val="single" w:sz="4" w:space="0" w:color="000000"/>
              <w:bottom w:val="single" w:sz="4" w:space="0" w:color="000000"/>
              <w:right w:val="single" w:sz="4" w:space="0" w:color="000000"/>
            </w:tcBorders>
            <w:vAlign w:val="center"/>
          </w:tcPr>
          <w:p w14:paraId="7D2F847B" w14:textId="27F03389" w:rsidR="00753F1E" w:rsidRPr="0096151E" w:rsidRDefault="00D6165F" w:rsidP="00F6404F">
            <w:pPr>
              <w:pStyle w:val="TableParagraph"/>
              <w:kinsoku w:val="0"/>
              <w:overflowPunct w:val="0"/>
              <w:spacing w:before="200" w:after="200" w:line="360" w:lineRule="auto"/>
              <w:ind w:left="101" w:right="0"/>
              <w:jc w:val="left"/>
              <w:rPr>
                <w:sz w:val="22"/>
                <w:szCs w:val="22"/>
              </w:rPr>
            </w:pPr>
            <w:r w:rsidRPr="0096151E">
              <w:rPr>
                <w:sz w:val="22"/>
                <w:szCs w:val="22"/>
              </w:rPr>
              <w:t>[endereço e email]</w:t>
            </w:r>
          </w:p>
        </w:tc>
      </w:tr>
      <w:tr w:rsidR="00B7576F" w:rsidRPr="0096151E" w14:paraId="04624D06" w14:textId="77777777" w:rsidTr="008659AB">
        <w:trPr>
          <w:trHeight w:val="1139"/>
        </w:trPr>
        <w:tc>
          <w:tcPr>
            <w:tcW w:w="4190" w:type="dxa"/>
            <w:tcBorders>
              <w:top w:val="single" w:sz="4" w:space="0" w:color="000000"/>
              <w:left w:val="single" w:sz="4" w:space="0" w:color="000000"/>
              <w:bottom w:val="single" w:sz="4" w:space="0" w:color="000000"/>
              <w:right w:val="single" w:sz="4" w:space="0" w:color="000000"/>
            </w:tcBorders>
            <w:vAlign w:val="center"/>
          </w:tcPr>
          <w:p w14:paraId="78BC46B6" w14:textId="1894FE06" w:rsidR="00753F1E" w:rsidRPr="0096151E" w:rsidRDefault="00753F1E" w:rsidP="00F6404F">
            <w:pPr>
              <w:pStyle w:val="TableParagraph"/>
              <w:tabs>
                <w:tab w:val="left" w:pos="1384"/>
                <w:tab w:val="left" w:pos="2377"/>
              </w:tabs>
              <w:kinsoku w:val="0"/>
              <w:overflowPunct w:val="0"/>
              <w:spacing w:before="200" w:after="200" w:line="360" w:lineRule="auto"/>
              <w:ind w:left="101" w:right="99"/>
              <w:jc w:val="left"/>
              <w:rPr>
                <w:sz w:val="22"/>
                <w:szCs w:val="22"/>
              </w:rPr>
            </w:pPr>
            <w:r w:rsidRPr="0096151E">
              <w:rPr>
                <w:sz w:val="22"/>
                <w:szCs w:val="22"/>
              </w:rPr>
              <w:t>Para</w:t>
            </w:r>
            <w:r w:rsidR="00B7576F">
              <w:rPr>
                <w:sz w:val="22"/>
                <w:szCs w:val="22"/>
              </w:rPr>
              <w:t xml:space="preserve"> </w:t>
            </w:r>
            <w:r w:rsidRPr="0096151E">
              <w:rPr>
                <w:sz w:val="22"/>
                <w:szCs w:val="22"/>
              </w:rPr>
              <w:t>o</w:t>
            </w:r>
            <w:r w:rsidR="00D6165F" w:rsidRPr="0096151E">
              <w:rPr>
                <w:sz w:val="22"/>
                <w:szCs w:val="22"/>
              </w:rPr>
              <w:t xml:space="preserve"> </w:t>
            </w:r>
            <w:r w:rsidRPr="0096151E">
              <w:rPr>
                <w:sz w:val="22"/>
                <w:szCs w:val="22"/>
              </w:rPr>
              <w:t>VERIFICADOR INDEPENDENTE:</w:t>
            </w:r>
          </w:p>
        </w:tc>
        <w:tc>
          <w:tcPr>
            <w:tcW w:w="4050" w:type="dxa"/>
            <w:tcBorders>
              <w:top w:val="single" w:sz="4" w:space="0" w:color="000000"/>
              <w:left w:val="single" w:sz="4" w:space="0" w:color="000000"/>
              <w:bottom w:val="single" w:sz="4" w:space="0" w:color="000000"/>
              <w:right w:val="single" w:sz="4" w:space="0" w:color="000000"/>
            </w:tcBorders>
            <w:vAlign w:val="center"/>
          </w:tcPr>
          <w:p w14:paraId="77D368A4" w14:textId="28767F85" w:rsidR="00753F1E" w:rsidRPr="0096151E" w:rsidRDefault="00D6165F" w:rsidP="00F6404F">
            <w:pPr>
              <w:pStyle w:val="TableParagraph"/>
              <w:kinsoku w:val="0"/>
              <w:overflowPunct w:val="0"/>
              <w:spacing w:before="200" w:after="200" w:line="360" w:lineRule="auto"/>
              <w:ind w:left="101" w:right="0"/>
              <w:jc w:val="left"/>
              <w:rPr>
                <w:sz w:val="22"/>
                <w:szCs w:val="22"/>
              </w:rPr>
            </w:pPr>
            <w:r w:rsidRPr="0096151E">
              <w:rPr>
                <w:sz w:val="22"/>
                <w:szCs w:val="22"/>
              </w:rPr>
              <w:t>[endereço e email]</w:t>
            </w:r>
          </w:p>
        </w:tc>
      </w:tr>
      <w:tr w:rsidR="00B7576F" w:rsidRPr="0096151E" w14:paraId="1C786258" w14:textId="77777777" w:rsidTr="008659AB">
        <w:trPr>
          <w:trHeight w:val="378"/>
        </w:trPr>
        <w:tc>
          <w:tcPr>
            <w:tcW w:w="4190" w:type="dxa"/>
            <w:tcBorders>
              <w:top w:val="single" w:sz="4" w:space="0" w:color="000000"/>
              <w:left w:val="single" w:sz="4" w:space="0" w:color="000000"/>
              <w:bottom w:val="single" w:sz="4" w:space="0" w:color="000000"/>
              <w:right w:val="single" w:sz="4" w:space="0" w:color="000000"/>
            </w:tcBorders>
            <w:vAlign w:val="center"/>
          </w:tcPr>
          <w:p w14:paraId="4A3192F4" w14:textId="77777777" w:rsidR="00753F1E" w:rsidRPr="0096151E" w:rsidRDefault="00753F1E" w:rsidP="00F6404F">
            <w:pPr>
              <w:pStyle w:val="TableParagraph"/>
              <w:kinsoku w:val="0"/>
              <w:overflowPunct w:val="0"/>
              <w:spacing w:before="200" w:after="200" w:line="360" w:lineRule="auto"/>
              <w:ind w:left="101" w:right="0"/>
              <w:jc w:val="left"/>
              <w:rPr>
                <w:sz w:val="22"/>
                <w:szCs w:val="22"/>
              </w:rPr>
            </w:pPr>
            <w:r w:rsidRPr="0096151E">
              <w:rPr>
                <w:sz w:val="22"/>
                <w:szCs w:val="22"/>
              </w:rPr>
              <w:t>Para o MUNICÍPIO:</w:t>
            </w:r>
          </w:p>
        </w:tc>
        <w:tc>
          <w:tcPr>
            <w:tcW w:w="4050" w:type="dxa"/>
            <w:tcBorders>
              <w:top w:val="single" w:sz="4" w:space="0" w:color="000000"/>
              <w:left w:val="single" w:sz="4" w:space="0" w:color="000000"/>
              <w:bottom w:val="single" w:sz="4" w:space="0" w:color="000000"/>
              <w:right w:val="single" w:sz="4" w:space="0" w:color="000000"/>
            </w:tcBorders>
            <w:vAlign w:val="center"/>
          </w:tcPr>
          <w:p w14:paraId="6ADF882F" w14:textId="6506CFBB" w:rsidR="00753F1E" w:rsidRPr="0096151E" w:rsidRDefault="00D6165F" w:rsidP="00F6404F">
            <w:pPr>
              <w:pStyle w:val="TableParagraph"/>
              <w:kinsoku w:val="0"/>
              <w:overflowPunct w:val="0"/>
              <w:spacing w:before="200" w:after="200" w:line="360" w:lineRule="auto"/>
              <w:ind w:left="101" w:right="0"/>
              <w:jc w:val="left"/>
              <w:rPr>
                <w:sz w:val="22"/>
                <w:szCs w:val="22"/>
              </w:rPr>
            </w:pPr>
            <w:bookmarkStart w:id="62" w:name="_Hlk58675782"/>
            <w:r w:rsidRPr="0096151E">
              <w:rPr>
                <w:sz w:val="22"/>
                <w:szCs w:val="22"/>
              </w:rPr>
              <w:t>[endereço e email]</w:t>
            </w:r>
            <w:bookmarkEnd w:id="62"/>
          </w:p>
        </w:tc>
      </w:tr>
      <w:tr w:rsidR="00045366" w:rsidRPr="0096151E" w14:paraId="1032858B" w14:textId="77777777" w:rsidTr="008659AB">
        <w:trPr>
          <w:trHeight w:val="378"/>
        </w:trPr>
        <w:tc>
          <w:tcPr>
            <w:tcW w:w="4190" w:type="dxa"/>
            <w:tcBorders>
              <w:top w:val="single" w:sz="4" w:space="0" w:color="000000"/>
              <w:left w:val="single" w:sz="4" w:space="0" w:color="000000"/>
              <w:bottom w:val="single" w:sz="4" w:space="0" w:color="000000"/>
              <w:right w:val="single" w:sz="4" w:space="0" w:color="000000"/>
            </w:tcBorders>
            <w:vAlign w:val="center"/>
          </w:tcPr>
          <w:p w14:paraId="535BA6A7" w14:textId="0FC455CE" w:rsidR="00045366" w:rsidRPr="0096151E" w:rsidRDefault="00045366" w:rsidP="00F6404F">
            <w:pPr>
              <w:pStyle w:val="TableParagraph"/>
              <w:kinsoku w:val="0"/>
              <w:overflowPunct w:val="0"/>
              <w:spacing w:before="200" w:after="200" w:line="360" w:lineRule="auto"/>
              <w:ind w:left="101" w:right="0"/>
              <w:jc w:val="left"/>
              <w:rPr>
                <w:sz w:val="22"/>
                <w:szCs w:val="22"/>
              </w:rPr>
            </w:pPr>
            <w:r>
              <w:rPr>
                <w:sz w:val="22"/>
                <w:szCs w:val="22"/>
              </w:rPr>
              <w:t>Para o PODER CONCEDENTE</w:t>
            </w:r>
          </w:p>
        </w:tc>
        <w:tc>
          <w:tcPr>
            <w:tcW w:w="4050" w:type="dxa"/>
            <w:tcBorders>
              <w:top w:val="single" w:sz="4" w:space="0" w:color="000000"/>
              <w:left w:val="single" w:sz="4" w:space="0" w:color="000000"/>
              <w:bottom w:val="single" w:sz="4" w:space="0" w:color="000000"/>
              <w:right w:val="single" w:sz="4" w:space="0" w:color="000000"/>
            </w:tcBorders>
            <w:vAlign w:val="center"/>
          </w:tcPr>
          <w:p w14:paraId="7E153F83" w14:textId="66880C74" w:rsidR="00045366" w:rsidRPr="0096151E" w:rsidRDefault="00045366" w:rsidP="00F6404F">
            <w:pPr>
              <w:pStyle w:val="TableParagraph"/>
              <w:kinsoku w:val="0"/>
              <w:overflowPunct w:val="0"/>
              <w:spacing w:before="200" w:after="200" w:line="360" w:lineRule="auto"/>
              <w:ind w:left="101" w:right="0"/>
              <w:jc w:val="left"/>
              <w:rPr>
                <w:sz w:val="22"/>
                <w:szCs w:val="22"/>
              </w:rPr>
            </w:pPr>
            <w:r w:rsidRPr="0096151E">
              <w:rPr>
                <w:sz w:val="22"/>
                <w:szCs w:val="22"/>
              </w:rPr>
              <w:t>[endereço e email]</w:t>
            </w:r>
          </w:p>
        </w:tc>
      </w:tr>
    </w:tbl>
    <w:p w14:paraId="516199C4" w14:textId="77777777" w:rsidR="00753F1E" w:rsidRPr="0096151E" w:rsidRDefault="00753F1E" w:rsidP="00653D38">
      <w:pPr>
        <w:pStyle w:val="Corpodetexto"/>
        <w:kinsoku w:val="0"/>
        <w:overflowPunct w:val="0"/>
        <w:spacing w:after="200" w:line="360" w:lineRule="auto"/>
      </w:pPr>
    </w:p>
    <w:p w14:paraId="2854DF34" w14:textId="22B96CE6"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r w:rsidRPr="0096151E">
        <w:rPr>
          <w:sz w:val="22"/>
          <w:szCs w:val="22"/>
        </w:rPr>
        <w:t xml:space="preserve">Qualquer </w:t>
      </w:r>
      <w:r w:rsidR="00E06E5F" w:rsidRPr="0096151E">
        <w:rPr>
          <w:sz w:val="22"/>
          <w:szCs w:val="22"/>
        </w:rPr>
        <w:t>uma das PARTES</w:t>
      </w:r>
      <w:r w:rsidR="006F35DE" w:rsidRPr="0096151E">
        <w:rPr>
          <w:sz w:val="22"/>
          <w:szCs w:val="22"/>
        </w:rPr>
        <w:t xml:space="preserve"> DESTE INSTRUMENTO</w:t>
      </w:r>
      <w:r w:rsidRPr="0096151E">
        <w:rPr>
          <w:sz w:val="22"/>
          <w:szCs w:val="22"/>
        </w:rPr>
        <w:t xml:space="preserve"> poderá alterar os dados mencionados </w:t>
      </w:r>
      <w:r w:rsidR="00492DD3" w:rsidRPr="0096151E">
        <w:rPr>
          <w:sz w:val="22"/>
          <w:szCs w:val="22"/>
        </w:rPr>
        <w:t>nesta cláusula</w:t>
      </w:r>
      <w:r w:rsidRPr="0096151E">
        <w:rPr>
          <w:sz w:val="22"/>
          <w:szCs w:val="22"/>
        </w:rPr>
        <w:t xml:space="preserve"> </w:t>
      </w:r>
      <w:r w:rsidR="00F17940" w:rsidRPr="0096151E">
        <w:rPr>
          <w:sz w:val="22"/>
          <w:szCs w:val="22"/>
        </w:rPr>
        <w:t>mediante</w:t>
      </w:r>
      <w:r w:rsidRPr="0096151E">
        <w:rPr>
          <w:sz w:val="22"/>
          <w:szCs w:val="22"/>
        </w:rPr>
        <w:t xml:space="preserve"> aviso prévio e escrito às outras </w:t>
      </w:r>
      <w:r w:rsidR="00E06E5F" w:rsidRPr="0096151E">
        <w:rPr>
          <w:sz w:val="22"/>
          <w:szCs w:val="22"/>
        </w:rPr>
        <w:t>PARTES</w:t>
      </w:r>
      <w:r w:rsidR="006F35DE" w:rsidRPr="0096151E">
        <w:rPr>
          <w:sz w:val="22"/>
          <w:szCs w:val="22"/>
        </w:rPr>
        <w:t xml:space="preserve"> DESTE INSTRUMENTO</w:t>
      </w:r>
      <w:r w:rsidRPr="0096151E">
        <w:rPr>
          <w:sz w:val="22"/>
          <w:szCs w:val="22"/>
        </w:rPr>
        <w:t>, na forma aqui estabelecida</w:t>
      </w:r>
      <w:r w:rsidR="00F17940" w:rsidRPr="0096151E">
        <w:rPr>
          <w:sz w:val="22"/>
          <w:szCs w:val="22"/>
        </w:rPr>
        <w:t xml:space="preserve"> e sem a necessidade de aditamento a este INSTRUMENTO</w:t>
      </w:r>
      <w:r w:rsidRPr="0096151E">
        <w:rPr>
          <w:sz w:val="22"/>
          <w:szCs w:val="22"/>
        </w:rPr>
        <w:t>, e, com, no mínimo, 5 (cinco) dias de antecedência, sob pena de considerarem-se válidas as notificações realizadas de acordo com os dados desatualizados.</w:t>
      </w:r>
    </w:p>
    <w:p w14:paraId="32BA2B79" w14:textId="4464AEA3" w:rsidR="00753F1E" w:rsidRPr="0096151E" w:rsidRDefault="00753F1E" w:rsidP="00653D38">
      <w:pPr>
        <w:pStyle w:val="Ttulo1"/>
        <w:numPr>
          <w:ilvl w:val="0"/>
          <w:numId w:val="46"/>
        </w:numPr>
        <w:tabs>
          <w:tab w:val="left" w:pos="441"/>
        </w:tabs>
        <w:kinsoku w:val="0"/>
        <w:overflowPunct w:val="0"/>
        <w:spacing w:after="200" w:line="360" w:lineRule="auto"/>
        <w:ind w:left="0" w:firstLine="0"/>
      </w:pPr>
      <w:bookmarkStart w:id="63" w:name="_Toc188310870"/>
      <w:r w:rsidRPr="0096151E">
        <w:t>D</w:t>
      </w:r>
      <w:r w:rsidR="008E4610" w:rsidRPr="0096151E">
        <w:t>as disposições gerais</w:t>
      </w:r>
      <w:bookmarkEnd w:id="63"/>
    </w:p>
    <w:p w14:paraId="69379A2D" w14:textId="78B700DF"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r w:rsidRPr="0096151E">
        <w:rPr>
          <w:sz w:val="22"/>
          <w:szCs w:val="22"/>
        </w:rPr>
        <w:t xml:space="preserve">As </w:t>
      </w:r>
      <w:r w:rsidR="00336B45" w:rsidRPr="0096151E">
        <w:rPr>
          <w:sz w:val="22"/>
          <w:szCs w:val="22"/>
        </w:rPr>
        <w:t>PARTES</w:t>
      </w:r>
      <w:r w:rsidR="006F35DE" w:rsidRPr="0096151E">
        <w:rPr>
          <w:sz w:val="22"/>
          <w:szCs w:val="22"/>
        </w:rPr>
        <w:t xml:space="preserve"> DESTE INSTRUMENTO</w:t>
      </w:r>
      <w:r w:rsidRPr="0096151E">
        <w:rPr>
          <w:sz w:val="22"/>
          <w:szCs w:val="22"/>
        </w:rPr>
        <w:t xml:space="preserve"> obrigam-se, igualmente, a implementar as cláusulas e condições ajustadas em relação a terceiros.</w:t>
      </w:r>
    </w:p>
    <w:p w14:paraId="1522A2C4" w14:textId="3E249587" w:rsidR="00753F1E" w:rsidRPr="0096151E" w:rsidRDefault="00753F1E" w:rsidP="00653D38">
      <w:pPr>
        <w:pStyle w:val="PargrafodaLista"/>
        <w:numPr>
          <w:ilvl w:val="1"/>
          <w:numId w:val="46"/>
        </w:numPr>
        <w:tabs>
          <w:tab w:val="left" w:pos="709"/>
        </w:tabs>
        <w:kinsoku w:val="0"/>
        <w:overflowPunct w:val="0"/>
        <w:spacing w:after="200" w:line="360" w:lineRule="auto"/>
        <w:ind w:left="0" w:right="119" w:firstLine="0"/>
        <w:rPr>
          <w:sz w:val="22"/>
          <w:szCs w:val="22"/>
        </w:rPr>
      </w:pPr>
      <w:r w:rsidRPr="0096151E">
        <w:rPr>
          <w:sz w:val="22"/>
          <w:szCs w:val="22"/>
        </w:rPr>
        <w:t xml:space="preserve">As </w:t>
      </w:r>
      <w:r w:rsidR="00336B45" w:rsidRPr="0096151E">
        <w:rPr>
          <w:sz w:val="22"/>
          <w:szCs w:val="22"/>
        </w:rPr>
        <w:t>PARTES</w:t>
      </w:r>
      <w:r w:rsidR="006F35DE" w:rsidRPr="0096151E">
        <w:rPr>
          <w:sz w:val="22"/>
          <w:szCs w:val="22"/>
        </w:rPr>
        <w:t xml:space="preserve"> DESTE INSTRUMENTO</w:t>
      </w:r>
      <w:r w:rsidR="00336B45" w:rsidRPr="0096151E">
        <w:rPr>
          <w:sz w:val="22"/>
          <w:szCs w:val="22"/>
        </w:rPr>
        <w:t xml:space="preserve"> </w:t>
      </w:r>
      <w:r w:rsidRPr="0096151E">
        <w:rPr>
          <w:sz w:val="22"/>
          <w:szCs w:val="22"/>
        </w:rPr>
        <w:t>declaram, mútua e expressamente, que o presente INSTRUMENTO foi celebrado respeitando-se os princípios de probidade e de boa-fé, por livre, consciente e firme manifestação de vontade das Partes e em perfeita relação de equidade.</w:t>
      </w:r>
    </w:p>
    <w:p w14:paraId="6CCAFAB0" w14:textId="5105B00F" w:rsidR="00753F1E" w:rsidRPr="0096151E" w:rsidRDefault="00753F1E" w:rsidP="00653D38">
      <w:pPr>
        <w:pStyle w:val="PargrafodaLista"/>
        <w:numPr>
          <w:ilvl w:val="1"/>
          <w:numId w:val="46"/>
        </w:numPr>
        <w:tabs>
          <w:tab w:val="left" w:pos="709"/>
        </w:tabs>
        <w:kinsoku w:val="0"/>
        <w:overflowPunct w:val="0"/>
        <w:spacing w:after="200" w:line="360" w:lineRule="auto"/>
        <w:ind w:left="0" w:right="115" w:firstLine="0"/>
        <w:rPr>
          <w:sz w:val="22"/>
          <w:szCs w:val="22"/>
        </w:rPr>
      </w:pPr>
      <w:r w:rsidRPr="0096151E">
        <w:rPr>
          <w:sz w:val="22"/>
          <w:szCs w:val="22"/>
        </w:rPr>
        <w:t xml:space="preserve">As </w:t>
      </w:r>
      <w:r w:rsidR="00336B45" w:rsidRPr="0096151E">
        <w:rPr>
          <w:sz w:val="22"/>
          <w:szCs w:val="22"/>
        </w:rPr>
        <w:t>PARTES</w:t>
      </w:r>
      <w:r w:rsidR="006F35DE" w:rsidRPr="0096151E">
        <w:rPr>
          <w:sz w:val="22"/>
          <w:szCs w:val="22"/>
        </w:rPr>
        <w:t xml:space="preserve"> DESTE INSTRUMENTO</w:t>
      </w:r>
      <w:r w:rsidRPr="0096151E">
        <w:rPr>
          <w:sz w:val="22"/>
          <w:szCs w:val="22"/>
        </w:rPr>
        <w:t xml:space="preserve"> obrigam-se, ainda, a cooperar ativamente entre si, para o cumprimento das obrigações e a consecução dos objetivos ora ajustados, por meio de condutas informadas pela confiança recíproca, boa-fé e lealdade negocial.</w:t>
      </w:r>
    </w:p>
    <w:p w14:paraId="420028B3" w14:textId="77C6F948" w:rsidR="00753F1E" w:rsidRPr="0096151E" w:rsidRDefault="00753F1E"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 xml:space="preserve">No caso de ocorrência de situações de força maior (art. 393, parágrafo único, do Código Civil brasileiro) que impeçam o desenvolvimento do presente INSTRUMENTO, as </w:t>
      </w:r>
      <w:r w:rsidR="00336B45" w:rsidRPr="0096151E">
        <w:rPr>
          <w:sz w:val="22"/>
          <w:szCs w:val="22"/>
        </w:rPr>
        <w:t>PARTES</w:t>
      </w:r>
      <w:r w:rsidR="00FD6050" w:rsidRPr="0096151E">
        <w:rPr>
          <w:sz w:val="22"/>
          <w:szCs w:val="22"/>
        </w:rPr>
        <w:t xml:space="preserve"> DESTE INSTRUMENTO</w:t>
      </w:r>
      <w:r w:rsidRPr="0096151E">
        <w:rPr>
          <w:sz w:val="22"/>
          <w:szCs w:val="22"/>
        </w:rPr>
        <w:t xml:space="preserve">, de comum acordo, tomarão as medidas necessárias para atender ou </w:t>
      </w:r>
      <w:r w:rsidRPr="0096151E">
        <w:rPr>
          <w:sz w:val="22"/>
          <w:szCs w:val="22"/>
        </w:rPr>
        <w:lastRenderedPageBreak/>
        <w:t>restabelecer os seus interesses.</w:t>
      </w:r>
    </w:p>
    <w:p w14:paraId="1B26311F" w14:textId="0CF7E51C" w:rsidR="00753F1E" w:rsidRPr="0096151E" w:rsidRDefault="00753F1E" w:rsidP="00653D38">
      <w:pPr>
        <w:pStyle w:val="PargrafodaLista"/>
        <w:numPr>
          <w:ilvl w:val="1"/>
          <w:numId w:val="46"/>
        </w:numPr>
        <w:tabs>
          <w:tab w:val="left" w:pos="709"/>
        </w:tabs>
        <w:kinsoku w:val="0"/>
        <w:overflowPunct w:val="0"/>
        <w:spacing w:after="200" w:line="360" w:lineRule="auto"/>
        <w:ind w:left="0" w:right="117" w:firstLine="0"/>
        <w:rPr>
          <w:sz w:val="22"/>
          <w:szCs w:val="22"/>
        </w:rPr>
      </w:pPr>
      <w:r w:rsidRPr="0096151E">
        <w:rPr>
          <w:sz w:val="22"/>
          <w:szCs w:val="22"/>
        </w:rPr>
        <w:t xml:space="preserve">Caso qualquer das </w:t>
      </w:r>
      <w:r w:rsidR="00AD01F3" w:rsidRPr="0096151E">
        <w:rPr>
          <w:sz w:val="22"/>
          <w:szCs w:val="22"/>
        </w:rPr>
        <w:t>PARTES</w:t>
      </w:r>
      <w:r w:rsidR="006F35DE" w:rsidRPr="0096151E">
        <w:rPr>
          <w:sz w:val="22"/>
          <w:szCs w:val="22"/>
        </w:rPr>
        <w:t xml:space="preserve"> DESTE INSTRUMENTO</w:t>
      </w:r>
      <w:r w:rsidR="00AD01F3" w:rsidRPr="0096151E">
        <w:rPr>
          <w:sz w:val="22"/>
          <w:szCs w:val="22"/>
        </w:rPr>
        <w:t xml:space="preserve"> </w:t>
      </w:r>
      <w:r w:rsidRPr="0096151E">
        <w:rPr>
          <w:sz w:val="22"/>
          <w:szCs w:val="22"/>
        </w:rPr>
        <w:t>descumpra o presente INSTRUMENTO ficará sujeita ao pagamento, em favor da outra P</w:t>
      </w:r>
      <w:r w:rsidR="00382E85" w:rsidRPr="0096151E">
        <w:rPr>
          <w:sz w:val="22"/>
          <w:szCs w:val="22"/>
        </w:rPr>
        <w:t>ARTE</w:t>
      </w:r>
      <w:r w:rsidR="006F35DE" w:rsidRPr="0096151E">
        <w:rPr>
          <w:sz w:val="22"/>
          <w:szCs w:val="22"/>
        </w:rPr>
        <w:t xml:space="preserve"> DESTE INSTRUMENTO</w:t>
      </w:r>
      <w:r w:rsidRPr="0096151E">
        <w:rPr>
          <w:sz w:val="22"/>
          <w:szCs w:val="22"/>
        </w:rPr>
        <w:t>, de perdas e danos.</w:t>
      </w:r>
    </w:p>
    <w:p w14:paraId="233740CA" w14:textId="54285AE2" w:rsidR="00212C12" w:rsidRPr="0096151E" w:rsidRDefault="00212C12" w:rsidP="00653D38">
      <w:pPr>
        <w:pStyle w:val="PargrafodaLista"/>
        <w:numPr>
          <w:ilvl w:val="2"/>
          <w:numId w:val="40"/>
        </w:numPr>
        <w:tabs>
          <w:tab w:val="left" w:pos="1418"/>
        </w:tabs>
        <w:kinsoku w:val="0"/>
        <w:overflowPunct w:val="0"/>
        <w:spacing w:after="200" w:line="360" w:lineRule="auto"/>
        <w:ind w:right="118" w:hanging="11"/>
        <w:rPr>
          <w:sz w:val="22"/>
          <w:szCs w:val="22"/>
        </w:rPr>
      </w:pPr>
      <w:r w:rsidRPr="0096151E">
        <w:rPr>
          <w:sz w:val="22"/>
          <w:szCs w:val="22"/>
        </w:rPr>
        <w:t xml:space="preserve">As </w:t>
      </w:r>
      <w:r w:rsidR="009D0DE8" w:rsidRPr="0096151E">
        <w:rPr>
          <w:sz w:val="22"/>
          <w:szCs w:val="22"/>
        </w:rPr>
        <w:t>PARTES</w:t>
      </w:r>
      <w:r w:rsidR="006F35DE" w:rsidRPr="0096151E">
        <w:rPr>
          <w:sz w:val="22"/>
          <w:szCs w:val="22"/>
        </w:rPr>
        <w:t xml:space="preserve"> DESTE INSTRUMENTO</w:t>
      </w:r>
      <w:r w:rsidRPr="0096151E">
        <w:rPr>
          <w:sz w:val="22"/>
          <w:szCs w:val="22"/>
        </w:rPr>
        <w:t xml:space="preserve"> reconhecem que a atribuição de perdas e danos não constituirá reparação suficiente para o descumprimento das obrigações previstas neste INSTRUMENTO, podendo </w:t>
      </w:r>
      <w:r w:rsidR="00C81A9D" w:rsidRPr="0096151E">
        <w:rPr>
          <w:sz w:val="22"/>
          <w:szCs w:val="22"/>
        </w:rPr>
        <w:t>quaisquer PARTES</w:t>
      </w:r>
      <w:r w:rsidRPr="0096151E">
        <w:rPr>
          <w:sz w:val="22"/>
          <w:szCs w:val="22"/>
        </w:rPr>
        <w:t xml:space="preserve"> </w:t>
      </w:r>
      <w:r w:rsidR="00FD6050" w:rsidRPr="0096151E">
        <w:rPr>
          <w:sz w:val="22"/>
          <w:szCs w:val="22"/>
        </w:rPr>
        <w:t xml:space="preserve">DESTE INSTRUMENTO </w:t>
      </w:r>
      <w:r w:rsidRPr="0096151E">
        <w:rPr>
          <w:sz w:val="22"/>
          <w:szCs w:val="22"/>
        </w:rPr>
        <w:t>exigir judicialmente o cumprimento específico da obrigação inadimplida.</w:t>
      </w:r>
    </w:p>
    <w:p w14:paraId="19BD46A6" w14:textId="687AC346" w:rsidR="00753F1E" w:rsidRPr="0096151E" w:rsidRDefault="00753F1E"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 xml:space="preserve">Caso qualquer disposição do presente INSTRUMENTO seja julgada inválida, ilegal ou inexequível nos termos da legislação aplicável, a disposição será considerada ineficaz apenas na medida de tal invalidade, ilegalidade ou inexequibilidade e não afetará quaisquer outras disposições do presente INSTRUMENTO nem a validade, legalidade ou exequibilidade da disposição em questão em qualquer outra jurisdição. Na medida permitida pela legislação aplicável, as </w:t>
      </w:r>
      <w:r w:rsidR="00333732" w:rsidRPr="0096151E">
        <w:rPr>
          <w:sz w:val="22"/>
          <w:szCs w:val="22"/>
        </w:rPr>
        <w:t>PARTES</w:t>
      </w:r>
      <w:r w:rsidR="00FD6050" w:rsidRPr="0096151E">
        <w:rPr>
          <w:sz w:val="22"/>
          <w:szCs w:val="22"/>
        </w:rPr>
        <w:t xml:space="preserve"> DESTE INSTRUMENTO</w:t>
      </w:r>
      <w:r w:rsidRPr="0096151E">
        <w:rPr>
          <w:sz w:val="22"/>
          <w:szCs w:val="22"/>
        </w:rPr>
        <w:t xml:space="preserve">, de </w:t>
      </w:r>
      <w:r w:rsidR="009A6200" w:rsidRPr="0096151E">
        <w:rPr>
          <w:sz w:val="22"/>
          <w:szCs w:val="22"/>
        </w:rPr>
        <w:t>boa-fé</w:t>
      </w:r>
      <w:r w:rsidRPr="0096151E">
        <w:rPr>
          <w:sz w:val="22"/>
          <w:szCs w:val="22"/>
        </w:rPr>
        <w:t>, negociarão e celebrarão uma alteração ao presente INSTRUMENTO a fim de substituir a referida disposição por uma nova que: (</w:t>
      </w:r>
      <w:r w:rsidR="00D6165F" w:rsidRPr="0096151E">
        <w:rPr>
          <w:sz w:val="22"/>
          <w:szCs w:val="22"/>
        </w:rPr>
        <w:t>i</w:t>
      </w:r>
      <w:r w:rsidRPr="0096151E">
        <w:rPr>
          <w:sz w:val="22"/>
          <w:szCs w:val="22"/>
        </w:rPr>
        <w:t>) reflita sua intenção original, e (</w:t>
      </w:r>
      <w:r w:rsidR="00D6165F" w:rsidRPr="0096151E">
        <w:rPr>
          <w:sz w:val="22"/>
          <w:szCs w:val="22"/>
        </w:rPr>
        <w:t>ii</w:t>
      </w:r>
      <w:r w:rsidRPr="0096151E">
        <w:rPr>
          <w:sz w:val="22"/>
          <w:szCs w:val="22"/>
        </w:rPr>
        <w:t>) seja válida e vinculante.</w:t>
      </w:r>
    </w:p>
    <w:p w14:paraId="0D4C09CD" w14:textId="12414085" w:rsidR="00753F1E" w:rsidRPr="0096151E" w:rsidRDefault="00040F2E" w:rsidP="00653D38">
      <w:pPr>
        <w:pStyle w:val="PargrafodaLista"/>
        <w:numPr>
          <w:ilvl w:val="1"/>
          <w:numId w:val="46"/>
        </w:numPr>
        <w:tabs>
          <w:tab w:val="left" w:pos="709"/>
        </w:tabs>
        <w:kinsoku w:val="0"/>
        <w:overflowPunct w:val="0"/>
        <w:spacing w:after="200" w:line="360" w:lineRule="auto"/>
        <w:ind w:left="0" w:right="115" w:firstLine="0"/>
        <w:rPr>
          <w:sz w:val="22"/>
          <w:szCs w:val="22"/>
        </w:rPr>
      </w:pPr>
      <w:r w:rsidRPr="0096151E">
        <w:rPr>
          <w:sz w:val="22"/>
          <w:szCs w:val="22"/>
        </w:rPr>
        <w:t>Exceto a alteração de dados para fins de envio de notificação, t</w:t>
      </w:r>
      <w:r w:rsidR="00753F1E" w:rsidRPr="0096151E">
        <w:rPr>
          <w:sz w:val="22"/>
          <w:szCs w:val="22"/>
        </w:rPr>
        <w:t xml:space="preserve">oda e qualquer modificação, alteração ou aditamento a este INSTRUMENTO somente será válida se feito por instrumento escrito, assinado por todas as </w:t>
      </w:r>
      <w:r w:rsidR="00051AD1" w:rsidRPr="0096151E">
        <w:rPr>
          <w:sz w:val="22"/>
          <w:szCs w:val="22"/>
        </w:rPr>
        <w:t>PARTES</w:t>
      </w:r>
      <w:r w:rsidR="00FD6050" w:rsidRPr="0096151E">
        <w:rPr>
          <w:sz w:val="22"/>
          <w:szCs w:val="22"/>
        </w:rPr>
        <w:t xml:space="preserve"> DESTE INSTRUMENTO</w:t>
      </w:r>
      <w:r w:rsidR="00753F1E" w:rsidRPr="0096151E">
        <w:rPr>
          <w:sz w:val="22"/>
          <w:szCs w:val="22"/>
        </w:rPr>
        <w:t xml:space="preserve">, e </w:t>
      </w:r>
      <w:r w:rsidR="007E563F" w:rsidRPr="0096151E">
        <w:rPr>
          <w:sz w:val="22"/>
          <w:szCs w:val="22"/>
        </w:rPr>
        <w:t xml:space="preserve">quando houver, </w:t>
      </w:r>
      <w:r w:rsidR="00753F1E" w:rsidRPr="0096151E">
        <w:rPr>
          <w:sz w:val="22"/>
          <w:szCs w:val="22"/>
        </w:rPr>
        <w:t>mediante anuência dos FINANCIADORES da CONCESSIONÁRIA aos quais tenham sido oferecidos em garantia os direitos creditórios relativos às OBRIGAÇÕES DE PAGAMENTO, cedidos nos termos autorizados pelo CONTRATO.</w:t>
      </w:r>
    </w:p>
    <w:p w14:paraId="3920B97E" w14:textId="6F97FAC8" w:rsidR="00753F1E" w:rsidRPr="0096151E" w:rsidRDefault="00753F1E" w:rsidP="00653D38">
      <w:pPr>
        <w:pStyle w:val="PargrafodaLista"/>
        <w:numPr>
          <w:ilvl w:val="1"/>
          <w:numId w:val="46"/>
        </w:numPr>
        <w:tabs>
          <w:tab w:val="left" w:pos="709"/>
        </w:tabs>
        <w:kinsoku w:val="0"/>
        <w:overflowPunct w:val="0"/>
        <w:spacing w:after="200" w:line="360" w:lineRule="auto"/>
        <w:ind w:left="0" w:right="116" w:firstLine="0"/>
        <w:rPr>
          <w:sz w:val="22"/>
          <w:szCs w:val="22"/>
        </w:rPr>
      </w:pPr>
      <w:r w:rsidRPr="0096151E">
        <w:rPr>
          <w:sz w:val="22"/>
          <w:szCs w:val="22"/>
        </w:rPr>
        <w:t>O presente INSTRUMENTO obriga</w:t>
      </w:r>
      <w:r w:rsidR="00127760" w:rsidRPr="0096151E">
        <w:rPr>
          <w:sz w:val="22"/>
          <w:szCs w:val="22"/>
        </w:rPr>
        <w:t>rá</w:t>
      </w:r>
      <w:r w:rsidRPr="0096151E">
        <w:rPr>
          <w:sz w:val="22"/>
          <w:szCs w:val="22"/>
        </w:rPr>
        <w:t xml:space="preserve"> </w:t>
      </w:r>
      <w:r w:rsidR="00127760" w:rsidRPr="0096151E">
        <w:rPr>
          <w:sz w:val="22"/>
          <w:szCs w:val="22"/>
        </w:rPr>
        <w:t>também os</w:t>
      </w:r>
      <w:r w:rsidRPr="0096151E">
        <w:rPr>
          <w:sz w:val="22"/>
          <w:szCs w:val="22"/>
        </w:rPr>
        <w:t xml:space="preserve"> sucessores e cessionários</w:t>
      </w:r>
      <w:r w:rsidR="00127760" w:rsidRPr="0096151E">
        <w:rPr>
          <w:sz w:val="22"/>
          <w:szCs w:val="22"/>
        </w:rPr>
        <w:t xml:space="preserve"> das PARTES DESTE INSTRUMENTO</w:t>
      </w:r>
      <w:r w:rsidRPr="0096151E">
        <w:rPr>
          <w:sz w:val="22"/>
          <w:szCs w:val="22"/>
        </w:rPr>
        <w:t>.</w:t>
      </w:r>
    </w:p>
    <w:p w14:paraId="3778DD35" w14:textId="42ABEAE1" w:rsidR="00753F1E" w:rsidRPr="0096151E" w:rsidRDefault="00753F1E" w:rsidP="00653D38">
      <w:pPr>
        <w:pStyle w:val="PargrafodaLista"/>
        <w:numPr>
          <w:ilvl w:val="1"/>
          <w:numId w:val="46"/>
        </w:numPr>
        <w:tabs>
          <w:tab w:val="left" w:pos="709"/>
        </w:tabs>
        <w:kinsoku w:val="0"/>
        <w:overflowPunct w:val="0"/>
        <w:spacing w:after="200" w:line="360" w:lineRule="auto"/>
        <w:ind w:left="0" w:right="115" w:firstLine="0"/>
        <w:rPr>
          <w:sz w:val="22"/>
          <w:szCs w:val="22"/>
        </w:rPr>
      </w:pPr>
      <w:r w:rsidRPr="0096151E">
        <w:rPr>
          <w:sz w:val="22"/>
          <w:szCs w:val="22"/>
        </w:rPr>
        <w:t xml:space="preserve">As </w:t>
      </w:r>
      <w:r w:rsidR="008B0085" w:rsidRPr="0096151E">
        <w:rPr>
          <w:sz w:val="22"/>
          <w:szCs w:val="22"/>
        </w:rPr>
        <w:t>PARTES</w:t>
      </w:r>
      <w:r w:rsidR="00FD6050" w:rsidRPr="0096151E">
        <w:rPr>
          <w:sz w:val="22"/>
          <w:szCs w:val="22"/>
        </w:rPr>
        <w:t xml:space="preserve"> DESTE INSTRUMENTO</w:t>
      </w:r>
      <w:r w:rsidR="001768B0" w:rsidRPr="0096151E">
        <w:rPr>
          <w:sz w:val="22"/>
          <w:szCs w:val="22"/>
        </w:rPr>
        <w:t xml:space="preserve"> </w:t>
      </w:r>
      <w:r w:rsidRPr="0096151E">
        <w:rPr>
          <w:sz w:val="22"/>
          <w:szCs w:val="22"/>
        </w:rPr>
        <w:t>declaram neste ato que estão cientes, conhecem e entendem todos os termos das regras anticorrupção, em especial a Lei nº 12.846</w:t>
      </w:r>
      <w:r w:rsidR="006E07EC" w:rsidRPr="0096151E">
        <w:rPr>
          <w:sz w:val="22"/>
          <w:szCs w:val="22"/>
        </w:rPr>
        <w:t>/</w:t>
      </w:r>
      <w:r w:rsidRPr="0096151E">
        <w:rPr>
          <w:sz w:val="22"/>
          <w:szCs w:val="22"/>
        </w:rPr>
        <w:t>2013, comprometendo-se a abster-se de qualquer atividade que constitua uma violação das disposições das regras anticorrupção e das demais disposições referentes à matéria.</w:t>
      </w:r>
    </w:p>
    <w:p w14:paraId="32CB0A34" w14:textId="2D40E50E" w:rsidR="009401B1" w:rsidRPr="0096151E" w:rsidRDefault="00753F1E"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 xml:space="preserve">As </w:t>
      </w:r>
      <w:r w:rsidR="001768B0" w:rsidRPr="0096151E">
        <w:rPr>
          <w:sz w:val="22"/>
          <w:szCs w:val="22"/>
        </w:rPr>
        <w:t>PARTES</w:t>
      </w:r>
      <w:r w:rsidR="00FD6050" w:rsidRPr="0096151E">
        <w:rPr>
          <w:sz w:val="22"/>
          <w:szCs w:val="22"/>
        </w:rPr>
        <w:t xml:space="preserve"> DESTE INSTRUMENTO</w:t>
      </w:r>
      <w:r w:rsidRPr="0096151E">
        <w:rPr>
          <w:sz w:val="22"/>
          <w:szCs w:val="22"/>
        </w:rPr>
        <w:t xml:space="preserve">, por si e por seus administradores, diretores, funcionários e agentes, bem como por seus sócios, obrigam-se a conduzir suas práticas comerciais, durante a execução do presente INSTRUMENTO, de forma ética e em conformidade com os </w:t>
      </w:r>
      <w:r w:rsidRPr="0096151E">
        <w:rPr>
          <w:sz w:val="22"/>
          <w:szCs w:val="22"/>
        </w:rPr>
        <w:lastRenderedPageBreak/>
        <w:t xml:space="preserve">preceitos legais aplicáveis. </w:t>
      </w:r>
    </w:p>
    <w:p w14:paraId="32533F76" w14:textId="64DFC853" w:rsidR="00753F1E" w:rsidRPr="0096151E" w:rsidRDefault="00753F1E" w:rsidP="00653D38">
      <w:pPr>
        <w:pStyle w:val="PargrafodaLista"/>
        <w:numPr>
          <w:ilvl w:val="1"/>
          <w:numId w:val="46"/>
        </w:numPr>
        <w:tabs>
          <w:tab w:val="left" w:pos="709"/>
        </w:tabs>
        <w:kinsoku w:val="0"/>
        <w:overflowPunct w:val="0"/>
        <w:spacing w:after="200" w:line="360" w:lineRule="auto"/>
        <w:ind w:left="0" w:firstLine="0"/>
        <w:rPr>
          <w:sz w:val="22"/>
          <w:szCs w:val="22"/>
        </w:rPr>
      </w:pPr>
      <w:r w:rsidRPr="0096151E">
        <w:rPr>
          <w:sz w:val="22"/>
          <w:szCs w:val="22"/>
        </w:rPr>
        <w:t xml:space="preserve">Na execução deste INSTRUMENTO, não devem as </w:t>
      </w:r>
      <w:r w:rsidR="001768B0" w:rsidRPr="0096151E">
        <w:rPr>
          <w:sz w:val="22"/>
          <w:szCs w:val="22"/>
        </w:rPr>
        <w:t>PARTES</w:t>
      </w:r>
      <w:r w:rsidR="00FD6050" w:rsidRPr="0096151E">
        <w:rPr>
          <w:sz w:val="22"/>
          <w:szCs w:val="22"/>
        </w:rPr>
        <w:t xml:space="preserve"> DESTE INSTRUMENTO</w:t>
      </w:r>
      <w:r w:rsidRPr="0096151E">
        <w:rPr>
          <w:sz w:val="22"/>
          <w:szCs w:val="22"/>
        </w:rPr>
        <w:t>, qualquer de seus diretores, empregados, agentes ou sócios agindo em seu nome dar, oferecer, pagar, prometer pagar ou autorizar o pagamento de, direta ou indiretamente, qualquer dinheiro ou qualquer valor a autoridade governamental, consultores, representantes, parceiros, ou quaisquer terceiros, com a finalidade de influenciar ato ou decisão do agente ou do governo, ou para assegurar qualquer vantagem indevida, ou direcionar negócios que violem as regras anticorrupção.</w:t>
      </w:r>
    </w:p>
    <w:p w14:paraId="3EB67227" w14:textId="77BF5E4B" w:rsidR="00753F1E" w:rsidRPr="0096151E" w:rsidRDefault="00753F1E" w:rsidP="00653D38">
      <w:pPr>
        <w:pStyle w:val="PargrafodaLista"/>
        <w:numPr>
          <w:ilvl w:val="1"/>
          <w:numId w:val="46"/>
        </w:numPr>
        <w:tabs>
          <w:tab w:val="left" w:pos="709"/>
        </w:tabs>
        <w:kinsoku w:val="0"/>
        <w:overflowPunct w:val="0"/>
        <w:spacing w:after="200" w:line="360" w:lineRule="auto"/>
        <w:ind w:left="0" w:right="116" w:firstLine="0"/>
        <w:rPr>
          <w:sz w:val="22"/>
          <w:szCs w:val="22"/>
        </w:rPr>
      </w:pPr>
      <w:r w:rsidRPr="0096151E">
        <w:rPr>
          <w:sz w:val="22"/>
          <w:szCs w:val="22"/>
        </w:rPr>
        <w:t>Não se presume a renúncia a qualquer dos direitos decorrentes do presente INSTRUMENTO. Dessa forma, nenhum atraso, omissão ou liberalidade no exercício de qualquer direito, faculdade ou remédio que caiba a qua</w:t>
      </w:r>
      <w:r w:rsidR="001D5BAD" w:rsidRPr="0096151E">
        <w:rPr>
          <w:sz w:val="22"/>
          <w:szCs w:val="22"/>
        </w:rPr>
        <w:t>isquer PARTES</w:t>
      </w:r>
      <w:r w:rsidR="00FD6050" w:rsidRPr="0096151E">
        <w:rPr>
          <w:sz w:val="22"/>
          <w:szCs w:val="22"/>
        </w:rPr>
        <w:t xml:space="preserve"> DESTE INSTRUMENTO</w:t>
      </w:r>
      <w:r w:rsidRPr="0096151E">
        <w:rPr>
          <w:sz w:val="22"/>
          <w:szCs w:val="22"/>
        </w:rPr>
        <w:t xml:space="preserve"> em razão de qualquer inadimplemento de obrigações nos termos deste INSTRUMENTO prejudicará tais direitos, faculdades ou remédios, ou será interpretado como uma renúncia aos mesmos ou concordância com tal inadimplemento, nem constituirá novação ou modificação de quaisquer outras obrigações assumidas por qualquer </w:t>
      </w:r>
      <w:r w:rsidR="00FD6050" w:rsidRPr="0096151E">
        <w:rPr>
          <w:sz w:val="22"/>
          <w:szCs w:val="22"/>
        </w:rPr>
        <w:t xml:space="preserve">PARTE DESTE INSTRUMENTO </w:t>
      </w:r>
      <w:r w:rsidRPr="0096151E">
        <w:rPr>
          <w:sz w:val="22"/>
          <w:szCs w:val="22"/>
        </w:rPr>
        <w:t>neste INSTRUMENTO ou precedente no tocante a qualquer outro inadimplemento ou atraso.</w:t>
      </w:r>
    </w:p>
    <w:p w14:paraId="7846054D" w14:textId="7ADB18D1" w:rsidR="00D67C39" w:rsidRPr="0096151E" w:rsidRDefault="00753F1E" w:rsidP="00653D38">
      <w:pPr>
        <w:pStyle w:val="PargrafodaLista"/>
        <w:numPr>
          <w:ilvl w:val="1"/>
          <w:numId w:val="46"/>
        </w:numPr>
        <w:tabs>
          <w:tab w:val="left" w:pos="709"/>
        </w:tabs>
        <w:kinsoku w:val="0"/>
        <w:overflowPunct w:val="0"/>
        <w:spacing w:after="200" w:line="360" w:lineRule="auto"/>
        <w:ind w:left="0" w:right="118" w:firstLine="0"/>
        <w:rPr>
          <w:sz w:val="22"/>
          <w:szCs w:val="22"/>
        </w:rPr>
      </w:pPr>
      <w:r w:rsidRPr="0096151E">
        <w:rPr>
          <w:sz w:val="22"/>
          <w:szCs w:val="22"/>
        </w:rPr>
        <w:t xml:space="preserve">O presente INSTRUMENTO constitui título executivo extrajudicial, ensejando sua execução específica, na forma da Lei. </w:t>
      </w:r>
    </w:p>
    <w:p w14:paraId="71B4AFA5" w14:textId="41551BCB" w:rsidR="00753F1E" w:rsidRPr="0096151E" w:rsidRDefault="00753F1E" w:rsidP="00653D38">
      <w:pPr>
        <w:pStyle w:val="PargrafodaLista"/>
        <w:numPr>
          <w:ilvl w:val="1"/>
          <w:numId w:val="46"/>
        </w:numPr>
        <w:tabs>
          <w:tab w:val="left" w:pos="709"/>
        </w:tabs>
        <w:kinsoku w:val="0"/>
        <w:overflowPunct w:val="0"/>
        <w:spacing w:after="200" w:line="360" w:lineRule="auto"/>
        <w:ind w:left="0" w:right="114" w:firstLine="0"/>
        <w:rPr>
          <w:sz w:val="22"/>
          <w:szCs w:val="22"/>
        </w:rPr>
      </w:pPr>
      <w:r w:rsidRPr="0096151E">
        <w:rPr>
          <w:sz w:val="22"/>
          <w:szCs w:val="22"/>
        </w:rPr>
        <w:t xml:space="preserve">Este INSTRUMENTO constitui o único e integral acordo entre as </w:t>
      </w:r>
      <w:r w:rsidR="00CA600F" w:rsidRPr="0096151E">
        <w:rPr>
          <w:sz w:val="22"/>
          <w:szCs w:val="22"/>
        </w:rPr>
        <w:t>P</w:t>
      </w:r>
      <w:r w:rsidR="00FD6050" w:rsidRPr="0096151E">
        <w:rPr>
          <w:sz w:val="22"/>
          <w:szCs w:val="22"/>
        </w:rPr>
        <w:t>ARTES DESTE INSTRUMENTO</w:t>
      </w:r>
      <w:r w:rsidRPr="0096151E">
        <w:rPr>
          <w:sz w:val="22"/>
          <w:szCs w:val="22"/>
        </w:rPr>
        <w:t>, com relação ao objeto deste INSTRUMENTO, substituindo todos os outros documentos, cartas, memorandos ou propostas</w:t>
      </w:r>
      <w:r w:rsidR="008970DD" w:rsidRPr="0096151E">
        <w:rPr>
          <w:sz w:val="22"/>
          <w:szCs w:val="22"/>
        </w:rPr>
        <w:t xml:space="preserve"> </w:t>
      </w:r>
      <w:r w:rsidRPr="0096151E">
        <w:rPr>
          <w:sz w:val="22"/>
          <w:szCs w:val="22"/>
        </w:rPr>
        <w:t>trocad</w:t>
      </w:r>
      <w:r w:rsidR="00D61703">
        <w:rPr>
          <w:sz w:val="22"/>
          <w:szCs w:val="22"/>
        </w:rPr>
        <w:t>a</w:t>
      </w:r>
      <w:r w:rsidRPr="0096151E">
        <w:rPr>
          <w:sz w:val="22"/>
          <w:szCs w:val="22"/>
        </w:rPr>
        <w:t>s, bem como os entendimentos orais mantidos entre as mesmas, anteriores à presente data.</w:t>
      </w:r>
    </w:p>
    <w:p w14:paraId="3BC34A12" w14:textId="3D012F53" w:rsidR="00753F1E" w:rsidRPr="0096151E" w:rsidRDefault="00753F1E" w:rsidP="00653D38">
      <w:pPr>
        <w:pStyle w:val="PargrafodaLista"/>
        <w:numPr>
          <w:ilvl w:val="1"/>
          <w:numId w:val="46"/>
        </w:numPr>
        <w:tabs>
          <w:tab w:val="left" w:pos="709"/>
        </w:tabs>
        <w:kinsoku w:val="0"/>
        <w:overflowPunct w:val="0"/>
        <w:spacing w:after="200" w:line="360" w:lineRule="auto"/>
        <w:ind w:left="0" w:right="115" w:firstLine="0"/>
        <w:rPr>
          <w:sz w:val="22"/>
          <w:szCs w:val="22"/>
        </w:rPr>
      </w:pPr>
      <w:r w:rsidRPr="0096151E">
        <w:rPr>
          <w:sz w:val="22"/>
          <w:szCs w:val="22"/>
        </w:rPr>
        <w:t xml:space="preserve">É expressamente vedada a cessão a terceiros, por qualquer das </w:t>
      </w:r>
      <w:r w:rsidR="00CA600F" w:rsidRPr="0096151E">
        <w:rPr>
          <w:sz w:val="22"/>
          <w:szCs w:val="22"/>
        </w:rPr>
        <w:t>P</w:t>
      </w:r>
      <w:r w:rsidR="00FD6050" w:rsidRPr="0096151E">
        <w:rPr>
          <w:sz w:val="22"/>
          <w:szCs w:val="22"/>
        </w:rPr>
        <w:t>ARTES DESTE INSTRUMENTO</w:t>
      </w:r>
      <w:r w:rsidRPr="0096151E">
        <w:rPr>
          <w:sz w:val="22"/>
          <w:szCs w:val="22"/>
        </w:rPr>
        <w:t xml:space="preserve">, dos direitos e obrigações previstos neste INSTRUMENTO, sem o prévio consentimento das demais </w:t>
      </w:r>
      <w:r w:rsidR="00FD6050" w:rsidRPr="0096151E">
        <w:rPr>
          <w:sz w:val="22"/>
          <w:szCs w:val="22"/>
        </w:rPr>
        <w:t>PARTES DESTE INSTRUMENTO</w:t>
      </w:r>
      <w:r w:rsidRPr="0096151E">
        <w:rPr>
          <w:sz w:val="22"/>
          <w:szCs w:val="22"/>
        </w:rPr>
        <w:t>, salvo a cessão, pela CONCESSIONÁRIA a seus FINANCIADORES, nos termos autorizados pelo CONTRATO.</w:t>
      </w:r>
    </w:p>
    <w:p w14:paraId="3C15A0CB" w14:textId="585EA280" w:rsidR="00753F1E" w:rsidRPr="0096151E" w:rsidRDefault="00753F1E" w:rsidP="00653D38">
      <w:pPr>
        <w:pStyle w:val="Ttulo1"/>
        <w:numPr>
          <w:ilvl w:val="0"/>
          <w:numId w:val="46"/>
        </w:numPr>
        <w:tabs>
          <w:tab w:val="left" w:pos="709"/>
        </w:tabs>
        <w:kinsoku w:val="0"/>
        <w:overflowPunct w:val="0"/>
        <w:spacing w:after="200" w:line="360" w:lineRule="auto"/>
        <w:ind w:left="0" w:firstLine="0"/>
      </w:pPr>
      <w:bookmarkStart w:id="64" w:name="_Toc188310871"/>
      <w:r w:rsidRPr="0096151E">
        <w:t>L</w:t>
      </w:r>
      <w:r w:rsidR="008E4610" w:rsidRPr="0096151E">
        <w:t>ei aplicável e foro</w:t>
      </w:r>
      <w:bookmarkEnd w:id="64"/>
    </w:p>
    <w:p w14:paraId="1B466057" w14:textId="77777777" w:rsidR="00040F2E" w:rsidRPr="0096151E" w:rsidRDefault="00753F1E" w:rsidP="00653D38">
      <w:pPr>
        <w:pStyle w:val="PargrafodaLista"/>
        <w:numPr>
          <w:ilvl w:val="1"/>
          <w:numId w:val="46"/>
        </w:numPr>
        <w:tabs>
          <w:tab w:val="left" w:pos="709"/>
        </w:tabs>
        <w:kinsoku w:val="0"/>
        <w:overflowPunct w:val="0"/>
        <w:spacing w:after="200" w:line="360" w:lineRule="auto"/>
        <w:ind w:left="0" w:right="116" w:firstLine="0"/>
        <w:rPr>
          <w:sz w:val="22"/>
          <w:szCs w:val="22"/>
        </w:rPr>
      </w:pPr>
      <w:r w:rsidRPr="0096151E">
        <w:rPr>
          <w:sz w:val="22"/>
          <w:szCs w:val="22"/>
        </w:rPr>
        <w:t xml:space="preserve">O presente INSTRUMENTO será regido e interpretado em conformidade com as leis do Brasil. </w:t>
      </w:r>
    </w:p>
    <w:p w14:paraId="75EABAE6" w14:textId="6ED433BF" w:rsidR="00753F1E" w:rsidRPr="0096151E" w:rsidRDefault="00753F1E" w:rsidP="00653D38">
      <w:pPr>
        <w:pStyle w:val="PargrafodaLista"/>
        <w:numPr>
          <w:ilvl w:val="1"/>
          <w:numId w:val="46"/>
        </w:numPr>
        <w:tabs>
          <w:tab w:val="left" w:pos="709"/>
        </w:tabs>
        <w:kinsoku w:val="0"/>
        <w:overflowPunct w:val="0"/>
        <w:spacing w:after="200" w:line="360" w:lineRule="auto"/>
        <w:ind w:left="0" w:right="116" w:firstLine="0"/>
        <w:rPr>
          <w:sz w:val="22"/>
          <w:szCs w:val="22"/>
        </w:rPr>
      </w:pPr>
      <w:r w:rsidRPr="0096151E">
        <w:rPr>
          <w:sz w:val="22"/>
          <w:szCs w:val="22"/>
        </w:rPr>
        <w:t xml:space="preserve">Eventuais divergências entre as </w:t>
      </w:r>
      <w:r w:rsidR="00CA600F" w:rsidRPr="0096151E">
        <w:rPr>
          <w:sz w:val="22"/>
          <w:szCs w:val="22"/>
        </w:rPr>
        <w:t>P</w:t>
      </w:r>
      <w:r w:rsidR="00FD6050" w:rsidRPr="0096151E">
        <w:rPr>
          <w:sz w:val="22"/>
          <w:szCs w:val="22"/>
        </w:rPr>
        <w:t>ARTES DESTE INSTRUMENTO</w:t>
      </w:r>
      <w:r w:rsidRPr="0096151E">
        <w:rPr>
          <w:sz w:val="22"/>
          <w:szCs w:val="22"/>
        </w:rPr>
        <w:t xml:space="preserve">, relativamente à interpretação e à execução deste INSTRUMENTO, </w:t>
      </w:r>
      <w:r w:rsidR="00147EE2" w:rsidRPr="0096151E">
        <w:rPr>
          <w:sz w:val="22"/>
          <w:szCs w:val="22"/>
        </w:rPr>
        <w:t>poderão ser</w:t>
      </w:r>
      <w:r w:rsidRPr="0096151E">
        <w:rPr>
          <w:sz w:val="22"/>
          <w:szCs w:val="22"/>
        </w:rPr>
        <w:t xml:space="preserve"> solucionadas amigavelmente pelo procedimento de mediação</w:t>
      </w:r>
      <w:r w:rsidR="00147EE2" w:rsidRPr="0096151E">
        <w:rPr>
          <w:sz w:val="22"/>
          <w:szCs w:val="22"/>
        </w:rPr>
        <w:t xml:space="preserve"> ou </w:t>
      </w:r>
      <w:r w:rsidRPr="0096151E">
        <w:rPr>
          <w:sz w:val="22"/>
          <w:szCs w:val="22"/>
        </w:rPr>
        <w:t xml:space="preserve">dirimidas por meio de arbitragem, na forma da Lei Federal n.º </w:t>
      </w:r>
      <w:r w:rsidRPr="0096151E">
        <w:rPr>
          <w:sz w:val="22"/>
          <w:szCs w:val="22"/>
        </w:rPr>
        <w:lastRenderedPageBreak/>
        <w:t>9.307/96, renunciando a qualquer outro procedimento por mais privilegiado que seja.</w:t>
      </w:r>
    </w:p>
    <w:p w14:paraId="2E2603D9" w14:textId="0906CB59" w:rsidR="00753F1E" w:rsidRPr="0096151E" w:rsidRDefault="00753F1E" w:rsidP="00653D38">
      <w:pPr>
        <w:pStyle w:val="PargrafodaLista"/>
        <w:numPr>
          <w:ilvl w:val="1"/>
          <w:numId w:val="46"/>
        </w:numPr>
        <w:tabs>
          <w:tab w:val="left" w:pos="709"/>
        </w:tabs>
        <w:kinsoku w:val="0"/>
        <w:overflowPunct w:val="0"/>
        <w:spacing w:after="200" w:line="360" w:lineRule="auto"/>
        <w:ind w:left="0" w:right="112" w:firstLine="0"/>
        <w:rPr>
          <w:sz w:val="22"/>
          <w:szCs w:val="22"/>
        </w:rPr>
      </w:pPr>
      <w:r w:rsidRPr="0096151E">
        <w:rPr>
          <w:sz w:val="22"/>
          <w:szCs w:val="22"/>
        </w:rPr>
        <w:t xml:space="preserve">As </w:t>
      </w:r>
      <w:r w:rsidR="00FD6050" w:rsidRPr="0096151E">
        <w:rPr>
          <w:sz w:val="22"/>
          <w:szCs w:val="22"/>
        </w:rPr>
        <w:t xml:space="preserve">PARTES DESTE INSTRUMENTO </w:t>
      </w:r>
      <w:r w:rsidRPr="0096151E">
        <w:rPr>
          <w:sz w:val="22"/>
          <w:szCs w:val="22"/>
        </w:rPr>
        <w:t xml:space="preserve">indicam a Corte de Arbitragem e Medição da Câmara de Comércio Internacional (CCI) como competente para solucionar controvérsias submetidas à arbitragem, nos termos deste INSTRUMENTO, aplicando </w:t>
      </w:r>
      <w:r w:rsidRPr="0096151E">
        <w:rPr>
          <w:i/>
          <w:iCs/>
          <w:sz w:val="22"/>
          <w:szCs w:val="22"/>
        </w:rPr>
        <w:t xml:space="preserve">mutatis mutandis </w:t>
      </w:r>
      <w:r w:rsidRPr="0096151E">
        <w:rPr>
          <w:sz w:val="22"/>
          <w:szCs w:val="22"/>
        </w:rPr>
        <w:t>os procedimentos arbitrais descritos no CONTRATO.</w:t>
      </w:r>
    </w:p>
    <w:p w14:paraId="14D37489" w14:textId="4CD10C16" w:rsidR="007A0758" w:rsidRPr="0096151E" w:rsidRDefault="00753F1E" w:rsidP="00653D38">
      <w:pPr>
        <w:pStyle w:val="PargrafodaLista"/>
        <w:numPr>
          <w:ilvl w:val="1"/>
          <w:numId w:val="46"/>
        </w:numPr>
        <w:tabs>
          <w:tab w:val="left" w:pos="709"/>
        </w:tabs>
        <w:kinsoku w:val="0"/>
        <w:overflowPunct w:val="0"/>
        <w:spacing w:after="200" w:line="360" w:lineRule="auto"/>
        <w:ind w:left="0" w:right="115" w:firstLine="0"/>
        <w:rPr>
          <w:sz w:val="22"/>
          <w:szCs w:val="22"/>
        </w:rPr>
      </w:pPr>
      <w:r w:rsidRPr="0096151E">
        <w:rPr>
          <w:sz w:val="22"/>
          <w:szCs w:val="22"/>
        </w:rPr>
        <w:t xml:space="preserve">Fica desde já eleito o Foro da Comarca de </w:t>
      </w:r>
      <w:r w:rsidR="00B53B4B" w:rsidRPr="00087B73">
        <w:rPr>
          <w:sz w:val="22"/>
          <w:szCs w:val="22"/>
          <w:highlight w:val="yellow"/>
        </w:rPr>
        <w:t>[</w:t>
      </w:r>
      <w:r w:rsidR="008F4D90" w:rsidRPr="00087B73">
        <w:rPr>
          <w:rFonts w:ascii="Symbol" w:eastAsia="Symbol" w:hAnsi="Symbol" w:cs="Symbol"/>
          <w:sz w:val="22"/>
          <w:szCs w:val="22"/>
          <w:highlight w:val="yellow"/>
        </w:rPr>
        <w:t>·</w:t>
      </w:r>
      <w:r w:rsidR="00B53B4B" w:rsidRPr="00087B73">
        <w:rPr>
          <w:sz w:val="22"/>
          <w:szCs w:val="22"/>
          <w:highlight w:val="yellow"/>
        </w:rPr>
        <w:t>]</w:t>
      </w:r>
      <w:r w:rsidRPr="00087B73">
        <w:rPr>
          <w:sz w:val="22"/>
          <w:szCs w:val="22"/>
          <w:highlight w:val="yellow"/>
        </w:rPr>
        <w:t>/</w:t>
      </w:r>
      <w:r w:rsidR="00B53B4B" w:rsidRPr="00087B73">
        <w:rPr>
          <w:sz w:val="22"/>
          <w:szCs w:val="22"/>
          <w:highlight w:val="yellow"/>
        </w:rPr>
        <w:t>[</w:t>
      </w:r>
      <w:r w:rsidR="008F4D90" w:rsidRPr="00087B73">
        <w:rPr>
          <w:rFonts w:ascii="Symbol" w:eastAsia="Symbol" w:hAnsi="Symbol" w:cs="Symbol"/>
          <w:sz w:val="22"/>
          <w:szCs w:val="22"/>
          <w:highlight w:val="yellow"/>
        </w:rPr>
        <w:t>·</w:t>
      </w:r>
      <w:r w:rsidR="00B53B4B" w:rsidRPr="00087B73">
        <w:rPr>
          <w:sz w:val="22"/>
          <w:szCs w:val="22"/>
          <w:highlight w:val="yellow"/>
        </w:rPr>
        <w:t>]</w:t>
      </w:r>
      <w:r w:rsidRPr="0096151E">
        <w:rPr>
          <w:sz w:val="22"/>
          <w:szCs w:val="22"/>
        </w:rPr>
        <w:t xml:space="preserve"> para dirimir quaisquer controvérsias oriundas do presente INSTRUMENTO que não possam ser resolvidas por procedimento de arbitragem.</w:t>
      </w:r>
    </w:p>
    <w:p w14:paraId="13DC99F3" w14:textId="789869F7" w:rsidR="004F0F02" w:rsidRPr="00D61703" w:rsidRDefault="004F0F02" w:rsidP="00653D38">
      <w:pPr>
        <w:pStyle w:val="PargrafodaLista"/>
        <w:numPr>
          <w:ilvl w:val="1"/>
          <w:numId w:val="46"/>
        </w:numPr>
        <w:tabs>
          <w:tab w:val="left" w:pos="709"/>
        </w:tabs>
        <w:kinsoku w:val="0"/>
        <w:overflowPunct w:val="0"/>
        <w:spacing w:after="200" w:line="360" w:lineRule="auto"/>
        <w:ind w:left="0" w:right="115" w:firstLine="0"/>
      </w:pPr>
      <w:r w:rsidRPr="00D61703">
        <w:rPr>
          <w:sz w:val="22"/>
          <w:szCs w:val="22"/>
        </w:rPr>
        <w:t>Para firmar o presente INSTRUMENTO é admitido o uso de</w:t>
      </w:r>
      <w:r w:rsidR="001B52F2" w:rsidRPr="0096151E">
        <w:rPr>
          <w:sz w:val="22"/>
          <w:szCs w:val="22"/>
        </w:rPr>
        <w:t xml:space="preserve"> assinatura eletrônica qualificada (padrão ICP-Brasil) ou de certificação digital passível de verificação de sua autenticidade.</w:t>
      </w:r>
    </w:p>
    <w:p w14:paraId="3D40D4B4" w14:textId="5E1E0393" w:rsidR="00753F1E" w:rsidRDefault="00753F1E" w:rsidP="00653D38">
      <w:pPr>
        <w:pStyle w:val="PargrafodaLista"/>
        <w:numPr>
          <w:ilvl w:val="1"/>
          <w:numId w:val="46"/>
        </w:numPr>
        <w:kinsoku w:val="0"/>
        <w:overflowPunct w:val="0"/>
        <w:spacing w:after="200" w:line="360" w:lineRule="auto"/>
        <w:ind w:left="0" w:right="115" w:firstLine="0"/>
        <w:rPr>
          <w:sz w:val="22"/>
          <w:szCs w:val="22"/>
        </w:rPr>
      </w:pPr>
      <w:r w:rsidRPr="0096151E">
        <w:rPr>
          <w:sz w:val="22"/>
          <w:szCs w:val="22"/>
        </w:rPr>
        <w:t xml:space="preserve">E, por estarem justas e contratadas, o presente INSTRUMENTO é firmado por cada uma das </w:t>
      </w:r>
      <w:r w:rsidR="00FD6050" w:rsidRPr="0096151E">
        <w:rPr>
          <w:sz w:val="22"/>
          <w:szCs w:val="22"/>
        </w:rPr>
        <w:t xml:space="preserve">PARTES DESTE INSTRUMENTO </w:t>
      </w:r>
      <w:r w:rsidRPr="0096151E">
        <w:rPr>
          <w:sz w:val="22"/>
          <w:szCs w:val="22"/>
        </w:rPr>
        <w:t>em igual n</w:t>
      </w:r>
      <w:r w:rsidR="00B53B4B" w:rsidRPr="0096151E">
        <w:rPr>
          <w:sz w:val="22"/>
          <w:szCs w:val="22"/>
        </w:rPr>
        <w:t>ú</w:t>
      </w:r>
      <w:r w:rsidRPr="0096151E">
        <w:rPr>
          <w:sz w:val="22"/>
          <w:szCs w:val="22"/>
        </w:rPr>
        <w:t>mero de vias, de igual teor e forma, juntamente com duas testemunhas.</w:t>
      </w:r>
    </w:p>
    <w:p w14:paraId="01892CC6" w14:textId="6A01A396" w:rsidR="009D7CD4" w:rsidRDefault="009D7CD4" w:rsidP="00653D38">
      <w:pPr>
        <w:widowControl/>
        <w:autoSpaceDE/>
        <w:autoSpaceDN/>
        <w:adjustRightInd/>
        <w:spacing w:after="200"/>
      </w:pPr>
    </w:p>
    <w:p w14:paraId="19068559" w14:textId="77777777" w:rsidR="00687E2F" w:rsidRDefault="00687E2F">
      <w:pPr>
        <w:widowControl/>
        <w:autoSpaceDE/>
        <w:autoSpaceDN/>
        <w:adjustRightInd/>
        <w:rPr>
          <w:b/>
        </w:rPr>
      </w:pPr>
      <w:r>
        <w:rPr>
          <w:b/>
        </w:rPr>
        <w:br w:type="page"/>
      </w:r>
    </w:p>
    <w:p w14:paraId="5526F301" w14:textId="77777777" w:rsidR="004B33E7" w:rsidRPr="00D61703" w:rsidRDefault="004B33E7" w:rsidP="00653D38">
      <w:pPr>
        <w:pStyle w:val="Corpodetexto2"/>
        <w:keepNext/>
        <w:spacing w:after="200" w:line="360" w:lineRule="auto"/>
        <w:jc w:val="center"/>
      </w:pPr>
      <w:r w:rsidRPr="00D61703">
        <w:rPr>
          <w:b/>
        </w:rPr>
        <w:lastRenderedPageBreak/>
        <w:t>INSTITUIÇÃO FINANCEIRA DEPOSITÁRIA</w:t>
      </w:r>
    </w:p>
    <w:p w14:paraId="33C654F2" w14:textId="77777777" w:rsidR="00404B7F" w:rsidRPr="00D61703" w:rsidRDefault="00404B7F" w:rsidP="00653D38">
      <w:pPr>
        <w:pStyle w:val="Corpodetexto2"/>
        <w:spacing w:after="200" w:line="360" w:lineRule="auto"/>
      </w:pPr>
    </w:p>
    <w:p w14:paraId="62483DDB" w14:textId="77777777" w:rsidR="004B33E7" w:rsidRPr="00D61703" w:rsidRDefault="004B33E7" w:rsidP="00653D38">
      <w:pPr>
        <w:pStyle w:val="Corpodetexto2"/>
        <w:spacing w:after="200" w:line="360" w:lineRule="auto"/>
      </w:pPr>
      <w:r w:rsidRPr="00D61703">
        <w:t>__________________________________</w:t>
      </w:r>
      <w:r w:rsidRPr="00D61703">
        <w:tab/>
        <w:t>__________________________________</w:t>
      </w:r>
    </w:p>
    <w:p w14:paraId="0879D3F4" w14:textId="77777777" w:rsidR="004B33E7" w:rsidRPr="00D61703" w:rsidRDefault="004B33E7" w:rsidP="0069191B">
      <w:pPr>
        <w:pStyle w:val="Corpodetexto2"/>
        <w:tabs>
          <w:tab w:val="left" w:pos="4242"/>
        </w:tabs>
        <w:spacing w:after="0" w:line="240" w:lineRule="auto"/>
        <w:rPr>
          <w:bCs/>
        </w:rPr>
      </w:pPr>
      <w:r w:rsidRPr="00D61703">
        <w:t xml:space="preserve">Nome: </w:t>
      </w:r>
      <w:r w:rsidRPr="00D61703">
        <w:tab/>
        <w:t>Nome:</w:t>
      </w:r>
    </w:p>
    <w:p w14:paraId="44C4DF81" w14:textId="77777777" w:rsidR="004B33E7" w:rsidRPr="00D61703" w:rsidRDefault="004B33E7" w:rsidP="0069191B">
      <w:pPr>
        <w:pStyle w:val="Corpodetexto2"/>
        <w:tabs>
          <w:tab w:val="left" w:pos="4242"/>
        </w:tabs>
        <w:spacing w:after="0" w:line="240" w:lineRule="auto"/>
        <w:rPr>
          <w:bCs/>
        </w:rPr>
      </w:pPr>
      <w:r w:rsidRPr="00D61703">
        <w:t xml:space="preserve">Cargo: </w:t>
      </w:r>
      <w:r w:rsidRPr="00D61703">
        <w:tab/>
        <w:t>Cargo:</w:t>
      </w:r>
    </w:p>
    <w:p w14:paraId="1B1D0FBA" w14:textId="77777777" w:rsidR="0068502B" w:rsidRDefault="0068502B" w:rsidP="00653D38">
      <w:pPr>
        <w:pStyle w:val="Corpodetexto2"/>
        <w:keepNext/>
        <w:spacing w:after="200" w:line="360" w:lineRule="auto"/>
        <w:jc w:val="center"/>
        <w:rPr>
          <w:b/>
        </w:rPr>
      </w:pPr>
    </w:p>
    <w:p w14:paraId="3AA199A7" w14:textId="55438A4A" w:rsidR="004B33E7" w:rsidRPr="00D61703" w:rsidRDefault="004B33E7" w:rsidP="00653D38">
      <w:pPr>
        <w:pStyle w:val="Corpodetexto2"/>
        <w:keepNext/>
        <w:spacing w:after="200" w:line="360" w:lineRule="auto"/>
        <w:jc w:val="center"/>
      </w:pPr>
      <w:r w:rsidRPr="00D61703">
        <w:rPr>
          <w:b/>
        </w:rPr>
        <w:t>MUNICÍPIO</w:t>
      </w:r>
    </w:p>
    <w:p w14:paraId="70814980" w14:textId="2AED991B" w:rsidR="0068502B" w:rsidRDefault="0068502B" w:rsidP="00653D38">
      <w:pPr>
        <w:pStyle w:val="Corpodetexto2"/>
        <w:spacing w:after="200" w:line="360" w:lineRule="auto"/>
      </w:pPr>
    </w:p>
    <w:p w14:paraId="0E2E2F28" w14:textId="77777777" w:rsidR="004B33E7" w:rsidRPr="00D61703" w:rsidRDefault="004B33E7" w:rsidP="00653D38">
      <w:pPr>
        <w:pStyle w:val="Corpodetexto2"/>
        <w:spacing w:after="200" w:line="360" w:lineRule="auto"/>
      </w:pPr>
      <w:r w:rsidRPr="00D61703">
        <w:t>__________________________________</w:t>
      </w:r>
      <w:r w:rsidRPr="00D61703">
        <w:tab/>
        <w:t>__________________________________</w:t>
      </w:r>
    </w:p>
    <w:p w14:paraId="1CD3BEDE" w14:textId="77777777" w:rsidR="004B33E7" w:rsidRPr="00D61703" w:rsidRDefault="004B33E7" w:rsidP="0069191B">
      <w:pPr>
        <w:pStyle w:val="Corpodetexto2"/>
        <w:tabs>
          <w:tab w:val="left" w:pos="4242"/>
        </w:tabs>
        <w:spacing w:after="0" w:line="240" w:lineRule="auto"/>
        <w:rPr>
          <w:bCs/>
        </w:rPr>
      </w:pPr>
      <w:r w:rsidRPr="00D61703">
        <w:t xml:space="preserve">Nome: </w:t>
      </w:r>
      <w:r w:rsidRPr="00D61703">
        <w:tab/>
        <w:t>Nome:</w:t>
      </w:r>
    </w:p>
    <w:p w14:paraId="024DFA02" w14:textId="77777777" w:rsidR="004B33E7" w:rsidRPr="00D61703" w:rsidRDefault="004B33E7" w:rsidP="0069191B">
      <w:pPr>
        <w:pStyle w:val="Corpodetexto2"/>
        <w:tabs>
          <w:tab w:val="left" w:pos="4242"/>
        </w:tabs>
        <w:spacing w:after="0" w:line="240" w:lineRule="auto"/>
        <w:rPr>
          <w:bCs/>
        </w:rPr>
      </w:pPr>
      <w:r w:rsidRPr="00D61703">
        <w:t xml:space="preserve">Cargo: </w:t>
      </w:r>
      <w:r w:rsidRPr="00D61703">
        <w:tab/>
        <w:t>Cargo:</w:t>
      </w:r>
    </w:p>
    <w:p w14:paraId="12A95E56" w14:textId="78772D9D" w:rsidR="00373448" w:rsidRDefault="00373448" w:rsidP="00653D38">
      <w:pPr>
        <w:widowControl/>
        <w:autoSpaceDE/>
        <w:autoSpaceDN/>
        <w:adjustRightInd/>
        <w:spacing w:after="200"/>
      </w:pPr>
    </w:p>
    <w:p w14:paraId="496DA2BA" w14:textId="77777777" w:rsidR="0068502B" w:rsidRDefault="0068502B" w:rsidP="00653D38">
      <w:pPr>
        <w:pStyle w:val="Corpodetexto2"/>
        <w:keepNext/>
        <w:spacing w:after="200" w:line="360" w:lineRule="auto"/>
        <w:jc w:val="center"/>
        <w:rPr>
          <w:b/>
        </w:rPr>
      </w:pPr>
      <w:r>
        <w:rPr>
          <w:b/>
        </w:rPr>
        <w:t>PODER CONCEDENTE</w:t>
      </w:r>
    </w:p>
    <w:p w14:paraId="2C6D4ADD" w14:textId="77777777" w:rsidR="00687E2F" w:rsidRDefault="00687E2F" w:rsidP="00687E2F">
      <w:pPr>
        <w:pStyle w:val="Corpodetexto2"/>
        <w:spacing w:after="200" w:line="360" w:lineRule="auto"/>
      </w:pPr>
    </w:p>
    <w:p w14:paraId="465437CC" w14:textId="77777777" w:rsidR="0068502B" w:rsidRPr="00D61703" w:rsidRDefault="0068502B" w:rsidP="0068502B">
      <w:pPr>
        <w:pStyle w:val="Corpodetexto2"/>
        <w:spacing w:after="200" w:line="360" w:lineRule="auto"/>
      </w:pPr>
      <w:r w:rsidRPr="00D61703">
        <w:t>__________________________________</w:t>
      </w:r>
      <w:r w:rsidRPr="00D61703">
        <w:tab/>
        <w:t>__________________________________</w:t>
      </w:r>
    </w:p>
    <w:p w14:paraId="27ED64B4" w14:textId="77777777" w:rsidR="0068502B" w:rsidRPr="00D61703" w:rsidRDefault="0068502B" w:rsidP="0069191B">
      <w:pPr>
        <w:pStyle w:val="Corpodetexto2"/>
        <w:tabs>
          <w:tab w:val="left" w:pos="4242"/>
        </w:tabs>
        <w:spacing w:after="0" w:line="240" w:lineRule="auto"/>
        <w:rPr>
          <w:bCs/>
        </w:rPr>
      </w:pPr>
      <w:r w:rsidRPr="00D61703">
        <w:t xml:space="preserve">Nome: </w:t>
      </w:r>
      <w:r w:rsidRPr="00D61703">
        <w:tab/>
        <w:t>Nome:</w:t>
      </w:r>
    </w:p>
    <w:p w14:paraId="593D0DD4" w14:textId="77777777" w:rsidR="0068502B" w:rsidRPr="00D61703" w:rsidRDefault="0068502B" w:rsidP="0069191B">
      <w:pPr>
        <w:pStyle w:val="Corpodetexto2"/>
        <w:tabs>
          <w:tab w:val="left" w:pos="4242"/>
        </w:tabs>
        <w:spacing w:after="0" w:line="240" w:lineRule="auto"/>
        <w:rPr>
          <w:bCs/>
        </w:rPr>
      </w:pPr>
      <w:r w:rsidRPr="00D61703">
        <w:t xml:space="preserve">Cargo: </w:t>
      </w:r>
      <w:r w:rsidRPr="00D61703">
        <w:tab/>
        <w:t>Cargo:</w:t>
      </w:r>
    </w:p>
    <w:p w14:paraId="53EB6E07" w14:textId="219D2EFA" w:rsidR="00404B7F" w:rsidRDefault="00404B7F" w:rsidP="00653D38">
      <w:pPr>
        <w:pStyle w:val="Corpodetexto2"/>
        <w:spacing w:after="200" w:line="360" w:lineRule="auto"/>
      </w:pPr>
    </w:p>
    <w:p w14:paraId="261FE000" w14:textId="6C94F563" w:rsidR="003473BD" w:rsidRPr="003473BD" w:rsidRDefault="003473BD" w:rsidP="003473BD">
      <w:pPr>
        <w:pStyle w:val="Corpodetexto2"/>
        <w:spacing w:after="200" w:line="360" w:lineRule="auto"/>
        <w:jc w:val="center"/>
        <w:rPr>
          <w:b/>
          <w:bCs/>
        </w:rPr>
      </w:pPr>
      <w:r w:rsidRPr="003473BD">
        <w:rPr>
          <w:b/>
          <w:bCs/>
        </w:rPr>
        <w:t>CONCESSIONÁRIA</w:t>
      </w:r>
    </w:p>
    <w:p w14:paraId="7656AF0C" w14:textId="77777777" w:rsidR="003473BD" w:rsidRPr="0096151E" w:rsidRDefault="003473BD" w:rsidP="00653D38">
      <w:pPr>
        <w:pStyle w:val="Corpodetexto2"/>
        <w:spacing w:after="200" w:line="360" w:lineRule="auto"/>
      </w:pPr>
    </w:p>
    <w:p w14:paraId="55A11997" w14:textId="26B5A58F" w:rsidR="004B33E7" w:rsidRPr="00D61703" w:rsidRDefault="004B33E7" w:rsidP="00653D38">
      <w:pPr>
        <w:pStyle w:val="Corpodetexto2"/>
        <w:spacing w:after="200" w:line="360" w:lineRule="auto"/>
      </w:pPr>
      <w:r w:rsidRPr="00D61703">
        <w:t>__________________________________</w:t>
      </w:r>
      <w:r w:rsidRPr="00D61703">
        <w:tab/>
        <w:t>__________________________________</w:t>
      </w:r>
    </w:p>
    <w:p w14:paraId="205FA5BA" w14:textId="77777777" w:rsidR="004B33E7" w:rsidRPr="00D61703" w:rsidRDefault="004B33E7" w:rsidP="0069191B">
      <w:pPr>
        <w:pStyle w:val="Corpodetexto2"/>
        <w:tabs>
          <w:tab w:val="left" w:pos="4242"/>
        </w:tabs>
        <w:spacing w:after="0" w:line="240" w:lineRule="auto"/>
        <w:rPr>
          <w:bCs/>
        </w:rPr>
      </w:pPr>
      <w:r w:rsidRPr="00D61703">
        <w:t xml:space="preserve">Nome: </w:t>
      </w:r>
      <w:r w:rsidRPr="00D61703">
        <w:tab/>
        <w:t>Nome:</w:t>
      </w:r>
    </w:p>
    <w:p w14:paraId="10658B51" w14:textId="77777777" w:rsidR="004B33E7" w:rsidRPr="00D61703" w:rsidRDefault="004B33E7" w:rsidP="0069191B">
      <w:pPr>
        <w:pStyle w:val="Corpodetexto2"/>
        <w:tabs>
          <w:tab w:val="left" w:pos="4242"/>
        </w:tabs>
        <w:spacing w:after="0" w:line="240" w:lineRule="auto"/>
        <w:rPr>
          <w:bCs/>
        </w:rPr>
      </w:pPr>
      <w:r w:rsidRPr="00D61703">
        <w:t xml:space="preserve">Cargo: </w:t>
      </w:r>
      <w:r w:rsidRPr="00D61703">
        <w:tab/>
        <w:t>Cargo:</w:t>
      </w:r>
    </w:p>
    <w:p w14:paraId="65AE87E0" w14:textId="77777777" w:rsidR="004B33E7" w:rsidRPr="00D61703" w:rsidRDefault="004B33E7" w:rsidP="00653D38">
      <w:pPr>
        <w:pStyle w:val="Corpodetexto2"/>
        <w:spacing w:after="200" w:line="360" w:lineRule="auto"/>
        <w:rPr>
          <w:b/>
          <w:bCs/>
        </w:rPr>
      </w:pPr>
    </w:p>
    <w:p w14:paraId="739F88F1" w14:textId="77777777" w:rsidR="004B33E7" w:rsidRPr="00D61703" w:rsidRDefault="004B33E7" w:rsidP="00653D38">
      <w:pPr>
        <w:pStyle w:val="Corpodetexto2"/>
        <w:spacing w:after="200" w:line="360" w:lineRule="auto"/>
        <w:jc w:val="center"/>
      </w:pPr>
      <w:r w:rsidRPr="00D61703">
        <w:rPr>
          <w:b/>
        </w:rPr>
        <w:t>Testemunhas:</w:t>
      </w:r>
    </w:p>
    <w:p w14:paraId="4F1B61B9" w14:textId="77777777" w:rsidR="004B33E7" w:rsidRPr="00D61703" w:rsidRDefault="004B33E7" w:rsidP="00653D38">
      <w:pPr>
        <w:pStyle w:val="Corpodetexto2"/>
        <w:spacing w:after="200" w:line="360" w:lineRule="auto"/>
      </w:pPr>
    </w:p>
    <w:p w14:paraId="6880D55D" w14:textId="77777777" w:rsidR="004B33E7" w:rsidRPr="00D61703" w:rsidRDefault="004B33E7" w:rsidP="00653D38">
      <w:pPr>
        <w:pStyle w:val="Corpodetexto2"/>
        <w:spacing w:after="200" w:line="360" w:lineRule="auto"/>
      </w:pPr>
      <w:r w:rsidRPr="00D61703">
        <w:t>__________________________________</w:t>
      </w:r>
      <w:r w:rsidRPr="00D61703">
        <w:tab/>
        <w:t>__________________________________</w:t>
      </w:r>
    </w:p>
    <w:p w14:paraId="318644DA" w14:textId="77777777" w:rsidR="004B33E7" w:rsidRPr="00D61703" w:rsidRDefault="004B33E7" w:rsidP="0069191B">
      <w:pPr>
        <w:pStyle w:val="Corpodetexto2"/>
        <w:tabs>
          <w:tab w:val="left" w:pos="4242"/>
        </w:tabs>
        <w:spacing w:after="0" w:line="240" w:lineRule="auto"/>
        <w:rPr>
          <w:bCs/>
        </w:rPr>
      </w:pPr>
      <w:r w:rsidRPr="00D61703">
        <w:t xml:space="preserve">Nome: </w:t>
      </w:r>
      <w:r w:rsidRPr="00D61703">
        <w:tab/>
        <w:t>Nome:</w:t>
      </w:r>
    </w:p>
    <w:p w14:paraId="070C2089" w14:textId="77777777" w:rsidR="004B33E7" w:rsidRPr="00D61703" w:rsidRDefault="004B33E7" w:rsidP="0069191B">
      <w:pPr>
        <w:pStyle w:val="Corpodetexto2"/>
        <w:tabs>
          <w:tab w:val="left" w:pos="4242"/>
        </w:tabs>
        <w:spacing w:after="0" w:line="240" w:lineRule="auto"/>
        <w:rPr>
          <w:bCs/>
        </w:rPr>
      </w:pPr>
      <w:r w:rsidRPr="00D61703">
        <w:lastRenderedPageBreak/>
        <w:t xml:space="preserve">CPF: </w:t>
      </w:r>
      <w:r w:rsidRPr="00D61703">
        <w:tab/>
        <w:t>CPF:</w:t>
      </w:r>
    </w:p>
    <w:p w14:paraId="7D5339D5" w14:textId="6468D14D" w:rsidR="00396697" w:rsidRPr="0096151E" w:rsidRDefault="00396697" w:rsidP="00653D38">
      <w:pPr>
        <w:spacing w:after="200" w:line="360" w:lineRule="auto"/>
        <w:jc w:val="right"/>
      </w:pPr>
    </w:p>
    <w:sectPr w:rsidR="00396697" w:rsidRPr="0096151E">
      <w:pgSz w:w="11910" w:h="16840"/>
      <w:pgMar w:top="1320" w:right="1580" w:bottom="1120" w:left="1600" w:header="0" w:footer="93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938A" w14:textId="77777777" w:rsidR="00E8716E" w:rsidRDefault="00E8716E">
      <w:r>
        <w:separator/>
      </w:r>
    </w:p>
  </w:endnote>
  <w:endnote w:type="continuationSeparator" w:id="0">
    <w:p w14:paraId="75DCE8D3" w14:textId="77777777" w:rsidR="00E8716E" w:rsidRDefault="00E8716E">
      <w:r>
        <w:continuationSeparator/>
      </w:r>
    </w:p>
  </w:endnote>
  <w:endnote w:type="continuationNotice" w:id="1">
    <w:p w14:paraId="53ADF003" w14:textId="77777777" w:rsidR="00E8716E" w:rsidRDefault="00E87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F6235" w14:textId="77777777" w:rsidR="00DE7564" w:rsidRDefault="00DE7564" w:rsidP="00DE7564">
    <w:pPr>
      <w:pStyle w:val="Rodap"/>
      <w:jc w:val="center"/>
      <w:rPr>
        <w:b/>
        <w:i/>
      </w:rPr>
    </w:pPr>
    <w:r w:rsidRPr="00C05009">
      <w:t>Comissão de Contratação - Prefeitura Municipal de Nova Friburgo/RJ</w:t>
    </w:r>
  </w:p>
  <w:p w14:paraId="2827859D" w14:textId="77777777" w:rsidR="00DE7564" w:rsidRPr="00C05009" w:rsidRDefault="00DE7564" w:rsidP="00DE7564">
    <w:pPr>
      <w:pStyle w:val="Rodap"/>
      <w:jc w:val="center"/>
      <w:rPr>
        <w:b/>
        <w:i/>
      </w:rPr>
    </w:pPr>
    <w:r w:rsidRPr="00C05009">
      <w:t>Avenida Alberto Braune, nº 224, sobreloja - Centro</w:t>
    </w:r>
  </w:p>
  <w:p w14:paraId="0F3DA357" w14:textId="77777777" w:rsidR="00DE7564" w:rsidRPr="00C05009" w:rsidRDefault="00DE7564" w:rsidP="00DE7564">
    <w:pPr>
      <w:pStyle w:val="Rodap"/>
      <w:jc w:val="center"/>
    </w:pPr>
    <w:r w:rsidRPr="00C05009">
      <w:t>Telefone (22) 2525-9100 - Ramais 292 ou 350</w:t>
    </w:r>
  </w:p>
  <w:p w14:paraId="4AB00923" w14:textId="77777777" w:rsidR="00DE7564" w:rsidRPr="00C05009" w:rsidRDefault="00DE7564" w:rsidP="00DE7564">
    <w:pPr>
      <w:pStyle w:val="Rodap"/>
      <w:jc w:val="center"/>
    </w:pPr>
    <w:r w:rsidRPr="00C05009">
      <w:t>E-mail: licitacao.cplpmnf@gmail.com</w:t>
    </w:r>
  </w:p>
  <w:sdt>
    <w:sdtPr>
      <w:id w:val="-1685118911"/>
      <w:docPartObj>
        <w:docPartGallery w:val="Page Numbers (Bottom of Page)"/>
        <w:docPartUnique/>
      </w:docPartObj>
    </w:sdtPr>
    <w:sdtEndPr/>
    <w:sdtContent>
      <w:p w14:paraId="7E4CF18B" w14:textId="672D3E9E" w:rsidR="00653AAA" w:rsidRDefault="00653AAA">
        <w:pPr>
          <w:pStyle w:val="Rodap"/>
          <w:jc w:val="right"/>
        </w:pPr>
        <w:r>
          <w:fldChar w:fldCharType="begin"/>
        </w:r>
        <w:r>
          <w:instrText>PAGE   \* MERGEFORMAT</w:instrText>
        </w:r>
        <w:r>
          <w:fldChar w:fldCharType="separate"/>
        </w:r>
        <w:r>
          <w:t>2</w:t>
        </w:r>
        <w:r>
          <w:fldChar w:fldCharType="end"/>
        </w:r>
      </w:p>
    </w:sdtContent>
  </w:sdt>
  <w:p w14:paraId="3892CC00" w14:textId="315E00AE" w:rsidR="00753F1E" w:rsidRDefault="00753F1E">
    <w:pPr>
      <w:pStyle w:val="Corpodetexto"/>
      <w:kinsoku w:val="0"/>
      <w:overflowPunct w:val="0"/>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C56BC" w14:textId="77777777" w:rsidR="00D033D6" w:rsidRDefault="00D033D6" w:rsidP="00D033D6">
    <w:pPr>
      <w:pStyle w:val="Rodap"/>
      <w:jc w:val="center"/>
      <w:rPr>
        <w:b/>
        <w:i/>
      </w:rPr>
    </w:pPr>
    <w:bookmarkStart w:id="0" w:name="_Hlk219214541"/>
    <w:bookmarkStart w:id="1" w:name="_Hlk219215972"/>
    <w:r w:rsidRPr="00C05009">
      <w:t>Comissão de Contratação - Prefeitura Municipal de Nova Friburgo/RJ</w:t>
    </w:r>
  </w:p>
  <w:p w14:paraId="35C858BE" w14:textId="77777777" w:rsidR="00D033D6" w:rsidRPr="00C05009" w:rsidRDefault="00D033D6" w:rsidP="00D033D6">
    <w:pPr>
      <w:pStyle w:val="Rodap"/>
      <w:jc w:val="center"/>
      <w:rPr>
        <w:b/>
        <w:i/>
      </w:rPr>
    </w:pPr>
    <w:r w:rsidRPr="00C05009">
      <w:t>Avenida Alberto Braune, nº 224, sobreloja - Centro</w:t>
    </w:r>
  </w:p>
  <w:p w14:paraId="620140F8" w14:textId="77777777" w:rsidR="00D033D6" w:rsidRPr="00C05009" w:rsidRDefault="00D033D6" w:rsidP="00D033D6">
    <w:pPr>
      <w:pStyle w:val="Rodap"/>
      <w:jc w:val="center"/>
    </w:pPr>
    <w:r w:rsidRPr="00C05009">
      <w:t>Telefone (22) 2525-9100 - Ramais 292 ou 350</w:t>
    </w:r>
  </w:p>
  <w:p w14:paraId="65266307" w14:textId="77777777" w:rsidR="00D033D6" w:rsidRPr="00C05009" w:rsidRDefault="00D033D6" w:rsidP="00D033D6">
    <w:pPr>
      <w:pStyle w:val="Rodap"/>
      <w:jc w:val="center"/>
    </w:pPr>
    <w:r w:rsidRPr="00C05009">
      <w:t>E-mail: licitacao.cplpmnf@gmail.com</w:t>
    </w:r>
    <w:bookmarkEnd w:id="0"/>
  </w:p>
  <w:bookmarkEnd w:id="1"/>
  <w:p w14:paraId="5B4172AA" w14:textId="77777777" w:rsidR="00653AAA" w:rsidRDefault="00653AA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C5CDA" w14:textId="77777777" w:rsidR="00E8716E" w:rsidRDefault="00E8716E">
      <w:r>
        <w:separator/>
      </w:r>
    </w:p>
  </w:footnote>
  <w:footnote w:type="continuationSeparator" w:id="0">
    <w:p w14:paraId="0A03397F" w14:textId="77777777" w:rsidR="00E8716E" w:rsidRDefault="00E8716E">
      <w:r>
        <w:continuationSeparator/>
      </w:r>
    </w:p>
  </w:footnote>
  <w:footnote w:type="continuationNotice" w:id="1">
    <w:p w14:paraId="71A23657" w14:textId="77777777" w:rsidR="00E8716E" w:rsidRDefault="00E87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7521" w14:textId="0C37A2AF" w:rsidR="00653AAA" w:rsidRDefault="00D033D6">
    <w:pPr>
      <w:pStyle w:val="Cabealho"/>
    </w:pPr>
    <w:r>
      <w:rPr>
        <w:rFonts w:ascii="Arial" w:eastAsia="Arial" w:hAnsi="Arial" w:cs="Arial"/>
        <w:noProof/>
        <w:color w:val="000000"/>
      </w:rPr>
      <w:drawing>
        <wp:inline distT="0" distB="0" distL="0" distR="0" wp14:anchorId="14736437" wp14:editId="054D941C">
          <wp:extent cx="5543550" cy="875362"/>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pic:cNvPicPr/>
                </pic:nvPicPr>
                <pic:blipFill>
                  <a:blip r:embed="rId1">
                    <a:extLst>
                      <a:ext uri="{28A0092B-C50C-407E-A947-70E740481C1C}">
                        <a14:useLocalDpi xmlns:a14="http://schemas.microsoft.com/office/drawing/2010/main" val="0"/>
                      </a:ext>
                    </a:extLst>
                  </a:blip>
                  <a:stretch>
                    <a:fillRect/>
                  </a:stretch>
                </pic:blipFill>
                <pic:spPr>
                  <a:xfrm>
                    <a:off x="0" y="0"/>
                    <a:ext cx="5543550" cy="87536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504EF" w14:textId="43DFF4CE" w:rsidR="00653AAA" w:rsidRDefault="00E0171A">
    <w:pPr>
      <w:pStyle w:val="Cabealho"/>
    </w:pPr>
    <w:r>
      <w:rPr>
        <w:rFonts w:ascii="Arial" w:eastAsia="Arial" w:hAnsi="Arial" w:cs="Arial"/>
        <w:noProof/>
        <w:color w:val="000000"/>
      </w:rPr>
      <w:drawing>
        <wp:inline distT="0" distB="0" distL="0" distR="0" wp14:anchorId="01BF4AC5" wp14:editId="60D56E7A">
          <wp:extent cx="5543550" cy="875362"/>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pic:cNvPicPr/>
                </pic:nvPicPr>
                <pic:blipFill>
                  <a:blip r:embed="rId1">
                    <a:extLst>
                      <a:ext uri="{28A0092B-C50C-407E-A947-70E740481C1C}">
                        <a14:useLocalDpi xmlns:a14="http://schemas.microsoft.com/office/drawing/2010/main" val="0"/>
                      </a:ext>
                    </a:extLst>
                  </a:blip>
                  <a:stretch>
                    <a:fillRect/>
                  </a:stretch>
                </pic:blipFill>
                <pic:spPr>
                  <a:xfrm>
                    <a:off x="0" y="0"/>
                    <a:ext cx="5543550" cy="8753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lowerRoman"/>
      <w:lvlText w:val="(%1)"/>
      <w:lvlJc w:val="left"/>
      <w:pPr>
        <w:ind w:left="102" w:hanging="852"/>
      </w:pPr>
      <w:rPr>
        <w:rFonts w:ascii="Times New Roman" w:hAnsi="Times New Roman" w:cs="Times New Roman"/>
        <w:b w:val="0"/>
        <w:bCs w:val="0"/>
        <w:w w:val="99"/>
        <w:sz w:val="24"/>
        <w:szCs w:val="24"/>
      </w:rPr>
    </w:lvl>
    <w:lvl w:ilvl="1">
      <w:numFmt w:val="bullet"/>
      <w:lvlText w:val="•"/>
      <w:lvlJc w:val="left"/>
      <w:pPr>
        <w:ind w:left="962" w:hanging="852"/>
      </w:pPr>
    </w:lvl>
    <w:lvl w:ilvl="2">
      <w:numFmt w:val="bullet"/>
      <w:lvlText w:val="•"/>
      <w:lvlJc w:val="left"/>
      <w:pPr>
        <w:ind w:left="1825" w:hanging="852"/>
      </w:pPr>
    </w:lvl>
    <w:lvl w:ilvl="3">
      <w:numFmt w:val="bullet"/>
      <w:lvlText w:val="•"/>
      <w:lvlJc w:val="left"/>
      <w:pPr>
        <w:ind w:left="2687" w:hanging="852"/>
      </w:pPr>
    </w:lvl>
    <w:lvl w:ilvl="4">
      <w:numFmt w:val="bullet"/>
      <w:lvlText w:val="•"/>
      <w:lvlJc w:val="left"/>
      <w:pPr>
        <w:ind w:left="3550" w:hanging="852"/>
      </w:pPr>
    </w:lvl>
    <w:lvl w:ilvl="5">
      <w:numFmt w:val="bullet"/>
      <w:lvlText w:val="•"/>
      <w:lvlJc w:val="left"/>
      <w:pPr>
        <w:ind w:left="4413" w:hanging="852"/>
      </w:pPr>
    </w:lvl>
    <w:lvl w:ilvl="6">
      <w:numFmt w:val="bullet"/>
      <w:lvlText w:val="•"/>
      <w:lvlJc w:val="left"/>
      <w:pPr>
        <w:ind w:left="5275" w:hanging="852"/>
      </w:pPr>
    </w:lvl>
    <w:lvl w:ilvl="7">
      <w:numFmt w:val="bullet"/>
      <w:lvlText w:val="•"/>
      <w:lvlJc w:val="left"/>
      <w:pPr>
        <w:ind w:left="6138" w:hanging="852"/>
      </w:pPr>
    </w:lvl>
    <w:lvl w:ilvl="8">
      <w:numFmt w:val="bullet"/>
      <w:lvlText w:val="•"/>
      <w:lvlJc w:val="left"/>
      <w:pPr>
        <w:ind w:left="7001" w:hanging="852"/>
      </w:pPr>
    </w:lvl>
  </w:abstractNum>
  <w:abstractNum w:abstractNumId="1" w15:restartNumberingAfterBreak="0">
    <w:nsid w:val="00000403"/>
    <w:multiLevelType w:val="multilevel"/>
    <w:tmpl w:val="B0A6653E"/>
    <w:lvl w:ilvl="0">
      <w:start w:val="1"/>
      <w:numFmt w:val="decimal"/>
      <w:lvlText w:val="%1."/>
      <w:lvlJc w:val="left"/>
      <w:pPr>
        <w:ind w:left="970" w:hanging="869"/>
      </w:pPr>
      <w:rPr>
        <w:rFonts w:ascii="Times New Roman" w:hAnsi="Times New Roman" w:cs="Times New Roman"/>
        <w:b/>
        <w:bCs/>
        <w:w w:val="100"/>
        <w:sz w:val="22"/>
        <w:szCs w:val="22"/>
      </w:rPr>
    </w:lvl>
    <w:lvl w:ilvl="1">
      <w:start w:val="1"/>
      <w:numFmt w:val="decimal"/>
      <w:lvlText w:val="%1.%2."/>
      <w:lvlJc w:val="left"/>
      <w:pPr>
        <w:ind w:left="102" w:hanging="869"/>
      </w:pPr>
      <w:rPr>
        <w:rFonts w:ascii="Times New Roman" w:hAnsi="Times New Roman" w:cs="Times New Roman"/>
        <w:b w:val="0"/>
        <w:bCs w:val="0"/>
        <w:w w:val="100"/>
        <w:sz w:val="22"/>
        <w:szCs w:val="22"/>
      </w:rPr>
    </w:lvl>
    <w:lvl w:ilvl="2">
      <w:start w:val="1"/>
      <w:numFmt w:val="lowerRoman"/>
      <w:lvlText w:val="(%3)"/>
      <w:lvlJc w:val="left"/>
      <w:pPr>
        <w:ind w:left="954" w:hanging="850"/>
      </w:pPr>
      <w:rPr>
        <w:rFonts w:ascii="Times New Roman" w:eastAsia="Times New Roman" w:hAnsi="Times New Roman" w:cs="Times New Roman"/>
        <w:b w:val="0"/>
        <w:bCs w:val="0"/>
        <w:w w:val="100"/>
        <w:sz w:val="22"/>
        <w:szCs w:val="22"/>
      </w:rPr>
    </w:lvl>
    <w:lvl w:ilvl="3">
      <w:numFmt w:val="bullet"/>
      <w:lvlText w:val="•"/>
      <w:lvlJc w:val="left"/>
      <w:pPr>
        <w:ind w:left="1948" w:hanging="850"/>
      </w:pPr>
    </w:lvl>
    <w:lvl w:ilvl="4">
      <w:numFmt w:val="bullet"/>
      <w:lvlText w:val="•"/>
      <w:lvlJc w:val="left"/>
      <w:pPr>
        <w:ind w:left="2916" w:hanging="850"/>
      </w:pPr>
    </w:lvl>
    <w:lvl w:ilvl="5">
      <w:numFmt w:val="bullet"/>
      <w:lvlText w:val="•"/>
      <w:lvlJc w:val="left"/>
      <w:pPr>
        <w:ind w:left="3884" w:hanging="850"/>
      </w:pPr>
    </w:lvl>
    <w:lvl w:ilvl="6">
      <w:numFmt w:val="bullet"/>
      <w:lvlText w:val="•"/>
      <w:lvlJc w:val="left"/>
      <w:pPr>
        <w:ind w:left="4853" w:hanging="850"/>
      </w:pPr>
    </w:lvl>
    <w:lvl w:ilvl="7">
      <w:numFmt w:val="bullet"/>
      <w:lvlText w:val="•"/>
      <w:lvlJc w:val="left"/>
      <w:pPr>
        <w:ind w:left="5821" w:hanging="850"/>
      </w:pPr>
    </w:lvl>
    <w:lvl w:ilvl="8">
      <w:numFmt w:val="bullet"/>
      <w:lvlText w:val="•"/>
      <w:lvlJc w:val="left"/>
      <w:pPr>
        <w:ind w:left="6789" w:hanging="850"/>
      </w:pPr>
    </w:lvl>
  </w:abstractNum>
  <w:abstractNum w:abstractNumId="2" w15:restartNumberingAfterBreak="0">
    <w:nsid w:val="00000404"/>
    <w:multiLevelType w:val="multilevel"/>
    <w:tmpl w:val="BEEAC34C"/>
    <w:lvl w:ilvl="0">
      <w:start w:val="1"/>
      <w:numFmt w:val="lowerRoman"/>
      <w:lvlText w:val="%1."/>
      <w:lvlJc w:val="left"/>
      <w:pPr>
        <w:ind w:left="954" w:hanging="852"/>
      </w:pPr>
      <w:rPr>
        <w:rFonts w:ascii="Times New Roman" w:eastAsia="Times New Roman" w:hAnsi="Times New Roman" w:cs="Times New Roman"/>
        <w:b w:val="0"/>
        <w:bCs w:val="0"/>
        <w:w w:val="100"/>
        <w:sz w:val="22"/>
        <w:szCs w:val="22"/>
      </w:rPr>
    </w:lvl>
    <w:lvl w:ilvl="1">
      <w:numFmt w:val="bullet"/>
      <w:lvlText w:val="•"/>
      <w:lvlJc w:val="left"/>
      <w:pPr>
        <w:ind w:left="1736" w:hanging="852"/>
      </w:pPr>
    </w:lvl>
    <w:lvl w:ilvl="2">
      <w:numFmt w:val="bullet"/>
      <w:lvlText w:val="•"/>
      <w:lvlJc w:val="left"/>
      <w:pPr>
        <w:ind w:left="2513" w:hanging="852"/>
      </w:pPr>
    </w:lvl>
    <w:lvl w:ilvl="3">
      <w:numFmt w:val="bullet"/>
      <w:lvlText w:val="•"/>
      <w:lvlJc w:val="left"/>
      <w:pPr>
        <w:ind w:left="3289" w:hanging="852"/>
      </w:pPr>
    </w:lvl>
    <w:lvl w:ilvl="4">
      <w:numFmt w:val="bullet"/>
      <w:lvlText w:val="•"/>
      <w:lvlJc w:val="left"/>
      <w:pPr>
        <w:ind w:left="4066" w:hanging="852"/>
      </w:pPr>
    </w:lvl>
    <w:lvl w:ilvl="5">
      <w:numFmt w:val="bullet"/>
      <w:lvlText w:val="•"/>
      <w:lvlJc w:val="left"/>
      <w:pPr>
        <w:ind w:left="4843" w:hanging="852"/>
      </w:pPr>
    </w:lvl>
    <w:lvl w:ilvl="6">
      <w:numFmt w:val="bullet"/>
      <w:lvlText w:val="•"/>
      <w:lvlJc w:val="left"/>
      <w:pPr>
        <w:ind w:left="5619" w:hanging="852"/>
      </w:pPr>
    </w:lvl>
    <w:lvl w:ilvl="7">
      <w:numFmt w:val="bullet"/>
      <w:lvlText w:val="•"/>
      <w:lvlJc w:val="left"/>
      <w:pPr>
        <w:ind w:left="6396" w:hanging="852"/>
      </w:pPr>
    </w:lvl>
    <w:lvl w:ilvl="8">
      <w:numFmt w:val="bullet"/>
      <w:lvlText w:val="•"/>
      <w:lvlJc w:val="left"/>
      <w:pPr>
        <w:ind w:left="7173" w:hanging="852"/>
      </w:pPr>
    </w:lvl>
  </w:abstractNum>
  <w:abstractNum w:abstractNumId="3" w15:restartNumberingAfterBreak="0">
    <w:nsid w:val="00000405"/>
    <w:multiLevelType w:val="multilevel"/>
    <w:tmpl w:val="00000888"/>
    <w:lvl w:ilvl="0">
      <w:start w:val="1"/>
      <w:numFmt w:val="lowerRoman"/>
      <w:lvlText w:val="(%1)"/>
      <w:lvlJc w:val="left"/>
      <w:pPr>
        <w:ind w:left="102" w:hanging="852"/>
      </w:pPr>
      <w:rPr>
        <w:rFonts w:ascii="Times New Roman" w:hAnsi="Times New Roman" w:cs="Times New Roman"/>
        <w:b w:val="0"/>
        <w:bCs w:val="0"/>
        <w:w w:val="100"/>
        <w:sz w:val="22"/>
        <w:szCs w:val="22"/>
      </w:rPr>
    </w:lvl>
    <w:lvl w:ilvl="1">
      <w:numFmt w:val="bullet"/>
      <w:lvlText w:val="•"/>
      <w:lvlJc w:val="left"/>
      <w:pPr>
        <w:ind w:left="962" w:hanging="852"/>
      </w:pPr>
    </w:lvl>
    <w:lvl w:ilvl="2">
      <w:numFmt w:val="bullet"/>
      <w:lvlText w:val="•"/>
      <w:lvlJc w:val="left"/>
      <w:pPr>
        <w:ind w:left="1825" w:hanging="852"/>
      </w:pPr>
    </w:lvl>
    <w:lvl w:ilvl="3">
      <w:numFmt w:val="bullet"/>
      <w:lvlText w:val="•"/>
      <w:lvlJc w:val="left"/>
      <w:pPr>
        <w:ind w:left="2687" w:hanging="852"/>
      </w:pPr>
    </w:lvl>
    <w:lvl w:ilvl="4">
      <w:numFmt w:val="bullet"/>
      <w:lvlText w:val="•"/>
      <w:lvlJc w:val="left"/>
      <w:pPr>
        <w:ind w:left="3550" w:hanging="852"/>
      </w:pPr>
    </w:lvl>
    <w:lvl w:ilvl="5">
      <w:numFmt w:val="bullet"/>
      <w:lvlText w:val="•"/>
      <w:lvlJc w:val="left"/>
      <w:pPr>
        <w:ind w:left="4413" w:hanging="852"/>
      </w:pPr>
    </w:lvl>
    <w:lvl w:ilvl="6">
      <w:numFmt w:val="bullet"/>
      <w:lvlText w:val="•"/>
      <w:lvlJc w:val="left"/>
      <w:pPr>
        <w:ind w:left="5275" w:hanging="852"/>
      </w:pPr>
    </w:lvl>
    <w:lvl w:ilvl="7">
      <w:numFmt w:val="bullet"/>
      <w:lvlText w:val="•"/>
      <w:lvlJc w:val="left"/>
      <w:pPr>
        <w:ind w:left="6138" w:hanging="852"/>
      </w:pPr>
    </w:lvl>
    <w:lvl w:ilvl="8">
      <w:numFmt w:val="bullet"/>
      <w:lvlText w:val="•"/>
      <w:lvlJc w:val="left"/>
      <w:pPr>
        <w:ind w:left="7001" w:hanging="852"/>
      </w:pPr>
    </w:lvl>
  </w:abstractNum>
  <w:abstractNum w:abstractNumId="4" w15:restartNumberingAfterBreak="0">
    <w:nsid w:val="00000406"/>
    <w:multiLevelType w:val="multilevel"/>
    <w:tmpl w:val="00000889"/>
    <w:lvl w:ilvl="0">
      <w:start w:val="1"/>
      <w:numFmt w:val="lowerRoman"/>
      <w:lvlText w:val="(%1)"/>
      <w:lvlJc w:val="left"/>
      <w:pPr>
        <w:ind w:left="102" w:hanging="860"/>
      </w:pPr>
      <w:rPr>
        <w:rFonts w:ascii="Times New Roman" w:hAnsi="Times New Roman" w:cs="Times New Roman"/>
        <w:b w:val="0"/>
        <w:bCs w:val="0"/>
        <w:w w:val="100"/>
        <w:sz w:val="22"/>
        <w:szCs w:val="22"/>
      </w:rPr>
    </w:lvl>
    <w:lvl w:ilvl="1">
      <w:numFmt w:val="bullet"/>
      <w:lvlText w:val="•"/>
      <w:lvlJc w:val="left"/>
      <w:pPr>
        <w:ind w:left="962" w:hanging="860"/>
      </w:pPr>
    </w:lvl>
    <w:lvl w:ilvl="2">
      <w:numFmt w:val="bullet"/>
      <w:lvlText w:val="•"/>
      <w:lvlJc w:val="left"/>
      <w:pPr>
        <w:ind w:left="1825" w:hanging="860"/>
      </w:pPr>
    </w:lvl>
    <w:lvl w:ilvl="3">
      <w:numFmt w:val="bullet"/>
      <w:lvlText w:val="•"/>
      <w:lvlJc w:val="left"/>
      <w:pPr>
        <w:ind w:left="2687" w:hanging="860"/>
      </w:pPr>
    </w:lvl>
    <w:lvl w:ilvl="4">
      <w:numFmt w:val="bullet"/>
      <w:lvlText w:val="•"/>
      <w:lvlJc w:val="left"/>
      <w:pPr>
        <w:ind w:left="3550" w:hanging="860"/>
      </w:pPr>
    </w:lvl>
    <w:lvl w:ilvl="5">
      <w:numFmt w:val="bullet"/>
      <w:lvlText w:val="•"/>
      <w:lvlJc w:val="left"/>
      <w:pPr>
        <w:ind w:left="4413" w:hanging="860"/>
      </w:pPr>
    </w:lvl>
    <w:lvl w:ilvl="6">
      <w:numFmt w:val="bullet"/>
      <w:lvlText w:val="•"/>
      <w:lvlJc w:val="left"/>
      <w:pPr>
        <w:ind w:left="5275" w:hanging="860"/>
      </w:pPr>
    </w:lvl>
    <w:lvl w:ilvl="7">
      <w:numFmt w:val="bullet"/>
      <w:lvlText w:val="•"/>
      <w:lvlJc w:val="left"/>
      <w:pPr>
        <w:ind w:left="6138" w:hanging="860"/>
      </w:pPr>
    </w:lvl>
    <w:lvl w:ilvl="8">
      <w:numFmt w:val="bullet"/>
      <w:lvlText w:val="•"/>
      <w:lvlJc w:val="left"/>
      <w:pPr>
        <w:ind w:left="7001" w:hanging="860"/>
      </w:pPr>
    </w:lvl>
  </w:abstractNum>
  <w:abstractNum w:abstractNumId="5" w15:restartNumberingAfterBreak="0">
    <w:nsid w:val="00000407"/>
    <w:multiLevelType w:val="multilevel"/>
    <w:tmpl w:val="0000088A"/>
    <w:lvl w:ilvl="0">
      <w:start w:val="1"/>
      <w:numFmt w:val="lowerRoman"/>
      <w:lvlText w:val="(%1)"/>
      <w:lvlJc w:val="left"/>
      <w:pPr>
        <w:ind w:left="102" w:hanging="852"/>
      </w:pPr>
      <w:rPr>
        <w:rFonts w:ascii="Times New Roman" w:hAnsi="Times New Roman" w:cs="Times New Roman"/>
        <w:b w:val="0"/>
        <w:bCs w:val="0"/>
        <w:w w:val="100"/>
        <w:sz w:val="22"/>
        <w:szCs w:val="22"/>
      </w:rPr>
    </w:lvl>
    <w:lvl w:ilvl="1">
      <w:numFmt w:val="bullet"/>
      <w:lvlText w:val="•"/>
      <w:lvlJc w:val="left"/>
      <w:pPr>
        <w:ind w:left="962" w:hanging="852"/>
      </w:pPr>
    </w:lvl>
    <w:lvl w:ilvl="2">
      <w:numFmt w:val="bullet"/>
      <w:lvlText w:val="•"/>
      <w:lvlJc w:val="left"/>
      <w:pPr>
        <w:ind w:left="1825" w:hanging="852"/>
      </w:pPr>
    </w:lvl>
    <w:lvl w:ilvl="3">
      <w:numFmt w:val="bullet"/>
      <w:lvlText w:val="•"/>
      <w:lvlJc w:val="left"/>
      <w:pPr>
        <w:ind w:left="2687" w:hanging="852"/>
      </w:pPr>
    </w:lvl>
    <w:lvl w:ilvl="4">
      <w:numFmt w:val="bullet"/>
      <w:lvlText w:val="•"/>
      <w:lvlJc w:val="left"/>
      <w:pPr>
        <w:ind w:left="3550" w:hanging="852"/>
      </w:pPr>
    </w:lvl>
    <w:lvl w:ilvl="5">
      <w:numFmt w:val="bullet"/>
      <w:lvlText w:val="•"/>
      <w:lvlJc w:val="left"/>
      <w:pPr>
        <w:ind w:left="4413" w:hanging="852"/>
      </w:pPr>
    </w:lvl>
    <w:lvl w:ilvl="6">
      <w:numFmt w:val="bullet"/>
      <w:lvlText w:val="•"/>
      <w:lvlJc w:val="left"/>
      <w:pPr>
        <w:ind w:left="5275" w:hanging="852"/>
      </w:pPr>
    </w:lvl>
    <w:lvl w:ilvl="7">
      <w:numFmt w:val="bullet"/>
      <w:lvlText w:val="•"/>
      <w:lvlJc w:val="left"/>
      <w:pPr>
        <w:ind w:left="6138" w:hanging="852"/>
      </w:pPr>
    </w:lvl>
    <w:lvl w:ilvl="8">
      <w:numFmt w:val="bullet"/>
      <w:lvlText w:val="•"/>
      <w:lvlJc w:val="left"/>
      <w:pPr>
        <w:ind w:left="7001" w:hanging="852"/>
      </w:pPr>
    </w:lvl>
  </w:abstractNum>
  <w:abstractNum w:abstractNumId="6" w15:restartNumberingAfterBreak="0">
    <w:nsid w:val="00000408"/>
    <w:multiLevelType w:val="multilevel"/>
    <w:tmpl w:val="0000088B"/>
    <w:lvl w:ilvl="0">
      <w:start w:val="1"/>
      <w:numFmt w:val="lowerRoman"/>
      <w:lvlText w:val="(%1)"/>
      <w:lvlJc w:val="left"/>
      <w:pPr>
        <w:ind w:left="102" w:hanging="567"/>
      </w:pPr>
      <w:rPr>
        <w:rFonts w:ascii="Times New Roman" w:hAnsi="Times New Roman" w:cs="Times New Roman"/>
        <w:b w:val="0"/>
        <w:bCs w:val="0"/>
        <w:spacing w:val="0"/>
        <w:w w:val="99"/>
        <w:sz w:val="24"/>
        <w:szCs w:val="24"/>
      </w:rPr>
    </w:lvl>
    <w:lvl w:ilvl="1">
      <w:numFmt w:val="bullet"/>
      <w:lvlText w:val="•"/>
      <w:lvlJc w:val="left"/>
      <w:pPr>
        <w:ind w:left="962" w:hanging="567"/>
      </w:pPr>
    </w:lvl>
    <w:lvl w:ilvl="2">
      <w:numFmt w:val="bullet"/>
      <w:lvlText w:val="•"/>
      <w:lvlJc w:val="left"/>
      <w:pPr>
        <w:ind w:left="1825" w:hanging="567"/>
      </w:pPr>
    </w:lvl>
    <w:lvl w:ilvl="3">
      <w:numFmt w:val="bullet"/>
      <w:lvlText w:val="•"/>
      <w:lvlJc w:val="left"/>
      <w:pPr>
        <w:ind w:left="2687" w:hanging="567"/>
      </w:pPr>
    </w:lvl>
    <w:lvl w:ilvl="4">
      <w:numFmt w:val="bullet"/>
      <w:lvlText w:val="•"/>
      <w:lvlJc w:val="left"/>
      <w:pPr>
        <w:ind w:left="3550" w:hanging="567"/>
      </w:pPr>
    </w:lvl>
    <w:lvl w:ilvl="5">
      <w:numFmt w:val="bullet"/>
      <w:lvlText w:val="•"/>
      <w:lvlJc w:val="left"/>
      <w:pPr>
        <w:ind w:left="4413" w:hanging="567"/>
      </w:pPr>
    </w:lvl>
    <w:lvl w:ilvl="6">
      <w:numFmt w:val="bullet"/>
      <w:lvlText w:val="•"/>
      <w:lvlJc w:val="left"/>
      <w:pPr>
        <w:ind w:left="5275" w:hanging="567"/>
      </w:pPr>
    </w:lvl>
    <w:lvl w:ilvl="7">
      <w:numFmt w:val="bullet"/>
      <w:lvlText w:val="•"/>
      <w:lvlJc w:val="left"/>
      <w:pPr>
        <w:ind w:left="6138" w:hanging="567"/>
      </w:pPr>
    </w:lvl>
    <w:lvl w:ilvl="8">
      <w:numFmt w:val="bullet"/>
      <w:lvlText w:val="•"/>
      <w:lvlJc w:val="left"/>
      <w:pPr>
        <w:ind w:left="7001" w:hanging="567"/>
      </w:pPr>
    </w:lvl>
  </w:abstractNum>
  <w:abstractNum w:abstractNumId="7" w15:restartNumberingAfterBreak="0">
    <w:nsid w:val="00000409"/>
    <w:multiLevelType w:val="multilevel"/>
    <w:tmpl w:val="0000088C"/>
    <w:lvl w:ilvl="0">
      <w:start w:val="1"/>
      <w:numFmt w:val="lowerRoman"/>
      <w:lvlText w:val="(%1)"/>
      <w:lvlJc w:val="left"/>
      <w:pPr>
        <w:ind w:left="102" w:hanging="708"/>
      </w:pPr>
      <w:rPr>
        <w:rFonts w:ascii="Calibri Light" w:hAnsi="Calibri Light" w:cs="Calibri Light"/>
        <w:b w:val="0"/>
        <w:bCs w:val="0"/>
        <w:w w:val="100"/>
        <w:sz w:val="24"/>
        <w:szCs w:val="24"/>
      </w:rPr>
    </w:lvl>
    <w:lvl w:ilvl="1">
      <w:numFmt w:val="bullet"/>
      <w:lvlText w:val="•"/>
      <w:lvlJc w:val="left"/>
      <w:pPr>
        <w:ind w:left="962" w:hanging="708"/>
      </w:pPr>
    </w:lvl>
    <w:lvl w:ilvl="2">
      <w:numFmt w:val="bullet"/>
      <w:lvlText w:val="•"/>
      <w:lvlJc w:val="left"/>
      <w:pPr>
        <w:ind w:left="1825" w:hanging="708"/>
      </w:pPr>
    </w:lvl>
    <w:lvl w:ilvl="3">
      <w:numFmt w:val="bullet"/>
      <w:lvlText w:val="•"/>
      <w:lvlJc w:val="left"/>
      <w:pPr>
        <w:ind w:left="2687" w:hanging="708"/>
      </w:pPr>
    </w:lvl>
    <w:lvl w:ilvl="4">
      <w:numFmt w:val="bullet"/>
      <w:lvlText w:val="•"/>
      <w:lvlJc w:val="left"/>
      <w:pPr>
        <w:ind w:left="3550" w:hanging="708"/>
      </w:pPr>
    </w:lvl>
    <w:lvl w:ilvl="5">
      <w:numFmt w:val="bullet"/>
      <w:lvlText w:val="•"/>
      <w:lvlJc w:val="left"/>
      <w:pPr>
        <w:ind w:left="4413" w:hanging="708"/>
      </w:pPr>
    </w:lvl>
    <w:lvl w:ilvl="6">
      <w:numFmt w:val="bullet"/>
      <w:lvlText w:val="•"/>
      <w:lvlJc w:val="left"/>
      <w:pPr>
        <w:ind w:left="5275" w:hanging="708"/>
      </w:pPr>
    </w:lvl>
    <w:lvl w:ilvl="7">
      <w:numFmt w:val="bullet"/>
      <w:lvlText w:val="•"/>
      <w:lvlJc w:val="left"/>
      <w:pPr>
        <w:ind w:left="6138" w:hanging="708"/>
      </w:pPr>
    </w:lvl>
    <w:lvl w:ilvl="8">
      <w:numFmt w:val="bullet"/>
      <w:lvlText w:val="•"/>
      <w:lvlJc w:val="left"/>
      <w:pPr>
        <w:ind w:left="7001" w:hanging="708"/>
      </w:pPr>
    </w:lvl>
  </w:abstractNum>
  <w:abstractNum w:abstractNumId="8" w15:restartNumberingAfterBreak="0">
    <w:nsid w:val="018C7B17"/>
    <w:multiLevelType w:val="hybridMultilevel"/>
    <w:tmpl w:val="4A38A4D0"/>
    <w:lvl w:ilvl="0" w:tplc="05CE013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1901593"/>
    <w:multiLevelType w:val="multilevel"/>
    <w:tmpl w:val="BE4C1078"/>
    <w:lvl w:ilvl="0">
      <w:start w:val="6"/>
      <w:numFmt w:val="decimal"/>
      <w:lvlText w:val="%1."/>
      <w:lvlJc w:val="left"/>
      <w:pPr>
        <w:ind w:left="510" w:hanging="510"/>
      </w:pPr>
      <w:rPr>
        <w:rFonts w:hint="default"/>
      </w:rPr>
    </w:lvl>
    <w:lvl w:ilvl="1">
      <w:start w:val="4"/>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10" w15:restartNumberingAfterBreak="0">
    <w:nsid w:val="021769FD"/>
    <w:multiLevelType w:val="multilevel"/>
    <w:tmpl w:val="AD0AEE5C"/>
    <w:lvl w:ilvl="0">
      <w:start w:val="7"/>
      <w:numFmt w:val="decimal"/>
      <w:lvlText w:val="%1."/>
      <w:lvlJc w:val="left"/>
      <w:pPr>
        <w:ind w:left="510" w:hanging="510"/>
      </w:pPr>
      <w:rPr>
        <w:rFonts w:hint="default"/>
      </w:rPr>
    </w:lvl>
    <w:lvl w:ilvl="1">
      <w:start w:val="3"/>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11" w15:restartNumberingAfterBreak="0">
    <w:nsid w:val="0475226B"/>
    <w:multiLevelType w:val="multilevel"/>
    <w:tmpl w:val="498AB5B8"/>
    <w:lvl w:ilvl="0">
      <w:start w:val="7"/>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5136416"/>
    <w:multiLevelType w:val="multilevel"/>
    <w:tmpl w:val="E56AB6FC"/>
    <w:lvl w:ilvl="0">
      <w:start w:val="7"/>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303363"/>
    <w:multiLevelType w:val="multilevel"/>
    <w:tmpl w:val="4288B39C"/>
    <w:lvl w:ilvl="0">
      <w:start w:val="8"/>
      <w:numFmt w:val="decimal"/>
      <w:lvlText w:val="%1."/>
      <w:lvlJc w:val="left"/>
      <w:pPr>
        <w:ind w:left="510" w:hanging="510"/>
      </w:pPr>
      <w:rPr>
        <w:rFonts w:hint="default"/>
      </w:rPr>
    </w:lvl>
    <w:lvl w:ilvl="1">
      <w:start w:val="1"/>
      <w:numFmt w:val="decimal"/>
      <w:lvlText w:val="%1.%2."/>
      <w:lvlJc w:val="left"/>
      <w:pPr>
        <w:ind w:left="131" w:hanging="510"/>
      </w:pPr>
      <w:rPr>
        <w:rFonts w:hint="default"/>
      </w:rPr>
    </w:lvl>
    <w:lvl w:ilvl="2">
      <w:start w:val="1"/>
      <w:numFmt w:val="decimal"/>
      <w:lvlText w:val="%1.%2.%3."/>
      <w:lvlJc w:val="left"/>
      <w:pPr>
        <w:ind w:left="-38" w:hanging="720"/>
      </w:pPr>
      <w:rPr>
        <w:rFonts w:hint="default"/>
      </w:rPr>
    </w:lvl>
    <w:lvl w:ilvl="3">
      <w:start w:val="1"/>
      <w:numFmt w:val="decimal"/>
      <w:lvlText w:val="%1.%2.%3.%4."/>
      <w:lvlJc w:val="left"/>
      <w:pPr>
        <w:ind w:left="-417" w:hanging="720"/>
      </w:pPr>
      <w:rPr>
        <w:rFonts w:hint="default"/>
      </w:rPr>
    </w:lvl>
    <w:lvl w:ilvl="4">
      <w:start w:val="1"/>
      <w:numFmt w:val="decimal"/>
      <w:lvlText w:val="%1.%2.%3.%4.%5."/>
      <w:lvlJc w:val="left"/>
      <w:pPr>
        <w:ind w:left="-436" w:hanging="1080"/>
      </w:pPr>
      <w:rPr>
        <w:rFonts w:hint="default"/>
      </w:rPr>
    </w:lvl>
    <w:lvl w:ilvl="5">
      <w:start w:val="1"/>
      <w:numFmt w:val="decimal"/>
      <w:lvlText w:val="%1.%2.%3.%4.%5.%6."/>
      <w:lvlJc w:val="left"/>
      <w:pPr>
        <w:ind w:left="-815" w:hanging="1080"/>
      </w:pPr>
      <w:rPr>
        <w:rFonts w:hint="default"/>
      </w:rPr>
    </w:lvl>
    <w:lvl w:ilvl="6">
      <w:start w:val="1"/>
      <w:numFmt w:val="decimal"/>
      <w:lvlText w:val="%1.%2.%3.%4.%5.%6.%7."/>
      <w:lvlJc w:val="left"/>
      <w:pPr>
        <w:ind w:left="-834" w:hanging="1440"/>
      </w:pPr>
      <w:rPr>
        <w:rFonts w:hint="default"/>
      </w:rPr>
    </w:lvl>
    <w:lvl w:ilvl="7">
      <w:start w:val="1"/>
      <w:numFmt w:val="decimal"/>
      <w:lvlText w:val="%1.%2.%3.%4.%5.%6.%7.%8."/>
      <w:lvlJc w:val="left"/>
      <w:pPr>
        <w:ind w:left="-1213" w:hanging="1440"/>
      </w:pPr>
      <w:rPr>
        <w:rFonts w:hint="default"/>
      </w:rPr>
    </w:lvl>
    <w:lvl w:ilvl="8">
      <w:start w:val="1"/>
      <w:numFmt w:val="decimal"/>
      <w:lvlText w:val="%1.%2.%3.%4.%5.%6.%7.%8.%9."/>
      <w:lvlJc w:val="left"/>
      <w:pPr>
        <w:ind w:left="-1232" w:hanging="1800"/>
      </w:pPr>
      <w:rPr>
        <w:rFonts w:hint="default"/>
      </w:rPr>
    </w:lvl>
  </w:abstractNum>
  <w:abstractNum w:abstractNumId="14" w15:restartNumberingAfterBreak="0">
    <w:nsid w:val="0AA10210"/>
    <w:multiLevelType w:val="multilevel"/>
    <w:tmpl w:val="A4587756"/>
    <w:lvl w:ilvl="0">
      <w:start w:val="5"/>
      <w:numFmt w:val="decimal"/>
      <w:lvlText w:val="%1."/>
      <w:lvlJc w:val="left"/>
      <w:pPr>
        <w:ind w:left="510" w:hanging="510"/>
      </w:pPr>
      <w:rPr>
        <w:rFonts w:hint="default"/>
      </w:rPr>
    </w:lvl>
    <w:lvl w:ilvl="1">
      <w:start w:val="2"/>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15" w15:restartNumberingAfterBreak="0">
    <w:nsid w:val="0B487D8E"/>
    <w:multiLevelType w:val="multilevel"/>
    <w:tmpl w:val="EEEA15EC"/>
    <w:lvl w:ilvl="0">
      <w:start w:val="13"/>
      <w:numFmt w:val="decimal"/>
      <w:lvlText w:val="%1."/>
      <w:lvlJc w:val="left"/>
      <w:pPr>
        <w:ind w:left="620" w:hanging="620"/>
      </w:pPr>
      <w:rPr>
        <w:rFonts w:hint="default"/>
      </w:rPr>
    </w:lvl>
    <w:lvl w:ilvl="1">
      <w:start w:val="2"/>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0B3001"/>
    <w:multiLevelType w:val="multilevel"/>
    <w:tmpl w:val="A55C6C1A"/>
    <w:lvl w:ilvl="0">
      <w:start w:val="8"/>
      <w:numFmt w:val="decimal"/>
      <w:lvlText w:val="%1."/>
      <w:lvlJc w:val="left"/>
      <w:pPr>
        <w:ind w:left="510" w:hanging="510"/>
      </w:pPr>
      <w:rPr>
        <w:rFonts w:hint="default"/>
      </w:rPr>
    </w:lvl>
    <w:lvl w:ilvl="1">
      <w:start w:val="2"/>
      <w:numFmt w:val="decimal"/>
      <w:lvlText w:val="%1.%2."/>
      <w:lvlJc w:val="left"/>
      <w:pPr>
        <w:ind w:left="131" w:hanging="510"/>
      </w:pPr>
      <w:rPr>
        <w:rFonts w:hint="default"/>
      </w:rPr>
    </w:lvl>
    <w:lvl w:ilvl="2">
      <w:start w:val="1"/>
      <w:numFmt w:val="decimal"/>
      <w:lvlText w:val="%1.%2.%3."/>
      <w:lvlJc w:val="left"/>
      <w:pPr>
        <w:ind w:left="-38" w:hanging="720"/>
      </w:pPr>
      <w:rPr>
        <w:rFonts w:hint="default"/>
      </w:rPr>
    </w:lvl>
    <w:lvl w:ilvl="3">
      <w:start w:val="1"/>
      <w:numFmt w:val="decimal"/>
      <w:lvlText w:val="%1.%2.%3.%4."/>
      <w:lvlJc w:val="left"/>
      <w:pPr>
        <w:ind w:left="-417" w:hanging="720"/>
      </w:pPr>
      <w:rPr>
        <w:rFonts w:hint="default"/>
      </w:rPr>
    </w:lvl>
    <w:lvl w:ilvl="4">
      <w:start w:val="1"/>
      <w:numFmt w:val="decimal"/>
      <w:lvlText w:val="%1.%2.%3.%4.%5."/>
      <w:lvlJc w:val="left"/>
      <w:pPr>
        <w:ind w:left="-436" w:hanging="1080"/>
      </w:pPr>
      <w:rPr>
        <w:rFonts w:hint="default"/>
      </w:rPr>
    </w:lvl>
    <w:lvl w:ilvl="5">
      <w:start w:val="1"/>
      <w:numFmt w:val="decimal"/>
      <w:lvlText w:val="%1.%2.%3.%4.%5.%6."/>
      <w:lvlJc w:val="left"/>
      <w:pPr>
        <w:ind w:left="-815" w:hanging="1080"/>
      </w:pPr>
      <w:rPr>
        <w:rFonts w:hint="default"/>
      </w:rPr>
    </w:lvl>
    <w:lvl w:ilvl="6">
      <w:start w:val="1"/>
      <w:numFmt w:val="decimal"/>
      <w:lvlText w:val="%1.%2.%3.%4.%5.%6.%7."/>
      <w:lvlJc w:val="left"/>
      <w:pPr>
        <w:ind w:left="-834" w:hanging="1440"/>
      </w:pPr>
      <w:rPr>
        <w:rFonts w:hint="default"/>
      </w:rPr>
    </w:lvl>
    <w:lvl w:ilvl="7">
      <w:start w:val="1"/>
      <w:numFmt w:val="decimal"/>
      <w:lvlText w:val="%1.%2.%3.%4.%5.%6.%7.%8."/>
      <w:lvlJc w:val="left"/>
      <w:pPr>
        <w:ind w:left="-1213" w:hanging="1440"/>
      </w:pPr>
      <w:rPr>
        <w:rFonts w:hint="default"/>
      </w:rPr>
    </w:lvl>
    <w:lvl w:ilvl="8">
      <w:start w:val="1"/>
      <w:numFmt w:val="decimal"/>
      <w:lvlText w:val="%1.%2.%3.%4.%5.%6.%7.%8.%9."/>
      <w:lvlJc w:val="left"/>
      <w:pPr>
        <w:ind w:left="-1232" w:hanging="1800"/>
      </w:pPr>
      <w:rPr>
        <w:rFonts w:hint="default"/>
      </w:rPr>
    </w:lvl>
  </w:abstractNum>
  <w:abstractNum w:abstractNumId="17" w15:restartNumberingAfterBreak="0">
    <w:nsid w:val="0EE64555"/>
    <w:multiLevelType w:val="multilevel"/>
    <w:tmpl w:val="31E227D4"/>
    <w:lvl w:ilvl="0">
      <w:start w:val="12"/>
      <w:numFmt w:val="decimal"/>
      <w:lvlText w:val="%1."/>
      <w:lvlJc w:val="left"/>
      <w:pPr>
        <w:ind w:left="620" w:hanging="620"/>
      </w:pPr>
      <w:rPr>
        <w:rFonts w:hint="default"/>
      </w:rPr>
    </w:lvl>
    <w:lvl w:ilvl="1">
      <w:start w:val="2"/>
      <w:numFmt w:val="decimal"/>
      <w:lvlText w:val="%1.%2."/>
      <w:lvlJc w:val="left"/>
      <w:pPr>
        <w:ind w:left="672" w:hanging="620"/>
      </w:pPr>
      <w:rPr>
        <w:rFonts w:hint="default"/>
      </w:rPr>
    </w:lvl>
    <w:lvl w:ilvl="2">
      <w:start w:val="1"/>
      <w:numFmt w:val="decimal"/>
      <w:lvlText w:val="%1.%2.%3."/>
      <w:lvlJc w:val="left"/>
      <w:pPr>
        <w:ind w:left="824" w:hanging="720"/>
      </w:pPr>
      <w:rPr>
        <w:rFonts w:hint="default"/>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2216" w:hanging="1800"/>
      </w:pPr>
      <w:rPr>
        <w:rFonts w:hint="default"/>
      </w:rPr>
    </w:lvl>
  </w:abstractNum>
  <w:abstractNum w:abstractNumId="18" w15:restartNumberingAfterBreak="0">
    <w:nsid w:val="146639A1"/>
    <w:multiLevelType w:val="hybridMultilevel"/>
    <w:tmpl w:val="2F58C8A2"/>
    <w:lvl w:ilvl="0" w:tplc="04160019">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9" w15:restartNumberingAfterBreak="0">
    <w:nsid w:val="155A6173"/>
    <w:multiLevelType w:val="multilevel"/>
    <w:tmpl w:val="97704182"/>
    <w:lvl w:ilvl="0">
      <w:start w:val="18"/>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8E24635"/>
    <w:multiLevelType w:val="multilevel"/>
    <w:tmpl w:val="25B05536"/>
    <w:lvl w:ilvl="0">
      <w:start w:val="7"/>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B694689"/>
    <w:multiLevelType w:val="multilevel"/>
    <w:tmpl w:val="4C689B92"/>
    <w:lvl w:ilvl="0">
      <w:start w:val="2"/>
      <w:numFmt w:val="decimal"/>
      <w:lvlText w:val="%1."/>
      <w:lvlJc w:val="left"/>
      <w:pPr>
        <w:ind w:left="510" w:hanging="510"/>
      </w:pPr>
      <w:rPr>
        <w:rFonts w:hint="default"/>
      </w:rPr>
    </w:lvl>
    <w:lvl w:ilvl="1">
      <w:start w:val="2"/>
      <w:numFmt w:val="decimal"/>
      <w:lvlText w:val="%1.%2."/>
      <w:lvlJc w:val="left"/>
      <w:pPr>
        <w:ind w:left="562" w:hanging="510"/>
      </w:pPr>
      <w:rPr>
        <w:rFonts w:hint="default"/>
      </w:rPr>
    </w:lvl>
    <w:lvl w:ilvl="2">
      <w:start w:val="1"/>
      <w:numFmt w:val="lowerRoman"/>
      <w:lvlText w:val="%3."/>
      <w:lvlJc w:val="left"/>
      <w:pPr>
        <w:ind w:left="824" w:hanging="720"/>
      </w:pPr>
      <w:rPr>
        <w:rFonts w:ascii="Times New Roman" w:eastAsia="Times New Roman" w:hAnsi="Times New Roman" w:cs="Times New Roman"/>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2216" w:hanging="1800"/>
      </w:pPr>
      <w:rPr>
        <w:rFonts w:hint="default"/>
      </w:rPr>
    </w:lvl>
  </w:abstractNum>
  <w:abstractNum w:abstractNumId="22" w15:restartNumberingAfterBreak="0">
    <w:nsid w:val="1C0178FD"/>
    <w:multiLevelType w:val="hybridMultilevel"/>
    <w:tmpl w:val="062652F0"/>
    <w:lvl w:ilvl="0" w:tplc="05CE013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BD55414"/>
    <w:multiLevelType w:val="multilevel"/>
    <w:tmpl w:val="97564002"/>
    <w:lvl w:ilvl="0">
      <w:start w:val="8"/>
      <w:numFmt w:val="decimal"/>
      <w:lvlText w:val="%1."/>
      <w:lvlJc w:val="left"/>
      <w:pPr>
        <w:ind w:left="510" w:hanging="510"/>
      </w:pPr>
      <w:rPr>
        <w:rFonts w:hint="default"/>
      </w:rPr>
    </w:lvl>
    <w:lvl w:ilvl="1">
      <w:start w:val="3"/>
      <w:numFmt w:val="decimal"/>
      <w:lvlText w:val="%1.%2."/>
      <w:lvlJc w:val="left"/>
      <w:pPr>
        <w:ind w:left="131" w:hanging="510"/>
      </w:pPr>
      <w:rPr>
        <w:rFonts w:hint="default"/>
      </w:rPr>
    </w:lvl>
    <w:lvl w:ilvl="2">
      <w:start w:val="2"/>
      <w:numFmt w:val="decimal"/>
      <w:lvlText w:val="%1.%2.%3."/>
      <w:lvlJc w:val="left"/>
      <w:pPr>
        <w:ind w:left="-38" w:hanging="720"/>
      </w:pPr>
      <w:rPr>
        <w:rFonts w:hint="default"/>
      </w:rPr>
    </w:lvl>
    <w:lvl w:ilvl="3">
      <w:start w:val="1"/>
      <w:numFmt w:val="decimal"/>
      <w:lvlText w:val="%1.%2.%3.%4."/>
      <w:lvlJc w:val="left"/>
      <w:pPr>
        <w:ind w:left="-417" w:hanging="720"/>
      </w:pPr>
      <w:rPr>
        <w:rFonts w:hint="default"/>
      </w:rPr>
    </w:lvl>
    <w:lvl w:ilvl="4">
      <w:start w:val="1"/>
      <w:numFmt w:val="decimal"/>
      <w:lvlText w:val="%1.%2.%3.%4.%5."/>
      <w:lvlJc w:val="left"/>
      <w:pPr>
        <w:ind w:left="-436" w:hanging="1080"/>
      </w:pPr>
      <w:rPr>
        <w:rFonts w:hint="default"/>
      </w:rPr>
    </w:lvl>
    <w:lvl w:ilvl="5">
      <w:start w:val="1"/>
      <w:numFmt w:val="decimal"/>
      <w:lvlText w:val="%1.%2.%3.%4.%5.%6."/>
      <w:lvlJc w:val="left"/>
      <w:pPr>
        <w:ind w:left="-815" w:hanging="1080"/>
      </w:pPr>
      <w:rPr>
        <w:rFonts w:hint="default"/>
      </w:rPr>
    </w:lvl>
    <w:lvl w:ilvl="6">
      <w:start w:val="1"/>
      <w:numFmt w:val="decimal"/>
      <w:lvlText w:val="%1.%2.%3.%4.%5.%6.%7."/>
      <w:lvlJc w:val="left"/>
      <w:pPr>
        <w:ind w:left="-834" w:hanging="1440"/>
      </w:pPr>
      <w:rPr>
        <w:rFonts w:hint="default"/>
      </w:rPr>
    </w:lvl>
    <w:lvl w:ilvl="7">
      <w:start w:val="1"/>
      <w:numFmt w:val="decimal"/>
      <w:lvlText w:val="%1.%2.%3.%4.%5.%6.%7.%8."/>
      <w:lvlJc w:val="left"/>
      <w:pPr>
        <w:ind w:left="-1213" w:hanging="1440"/>
      </w:pPr>
      <w:rPr>
        <w:rFonts w:hint="default"/>
      </w:rPr>
    </w:lvl>
    <w:lvl w:ilvl="8">
      <w:start w:val="1"/>
      <w:numFmt w:val="decimal"/>
      <w:lvlText w:val="%1.%2.%3.%4.%5.%6.%7.%8.%9."/>
      <w:lvlJc w:val="left"/>
      <w:pPr>
        <w:ind w:left="-1232" w:hanging="1800"/>
      </w:pPr>
      <w:rPr>
        <w:rFonts w:hint="default"/>
      </w:rPr>
    </w:lvl>
  </w:abstractNum>
  <w:abstractNum w:abstractNumId="24" w15:restartNumberingAfterBreak="0">
    <w:nsid w:val="2F72721D"/>
    <w:multiLevelType w:val="hybridMultilevel"/>
    <w:tmpl w:val="10B0B110"/>
    <w:lvl w:ilvl="0" w:tplc="05CE013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27C036E"/>
    <w:multiLevelType w:val="multilevel"/>
    <w:tmpl w:val="71B6EFB8"/>
    <w:lvl w:ilvl="0">
      <w:start w:val="4"/>
      <w:numFmt w:val="decimal"/>
      <w:lvlText w:val="%1."/>
      <w:lvlJc w:val="left"/>
      <w:pPr>
        <w:ind w:left="360" w:hanging="360"/>
      </w:pPr>
      <w:rPr>
        <w:rFonts w:hint="default"/>
      </w:rPr>
    </w:lvl>
    <w:lvl w:ilvl="1">
      <w:start w:val="1"/>
      <w:numFmt w:val="decimal"/>
      <w:lvlText w:val="%1.%2."/>
      <w:lvlJc w:val="left"/>
      <w:pPr>
        <w:ind w:left="412" w:hanging="360"/>
      </w:pPr>
      <w:rPr>
        <w:rFonts w:hint="default"/>
      </w:rPr>
    </w:lvl>
    <w:lvl w:ilvl="2">
      <w:start w:val="1"/>
      <w:numFmt w:val="lowerRoman"/>
      <w:lvlText w:val="%3."/>
      <w:lvlJc w:val="left"/>
      <w:pPr>
        <w:ind w:left="824" w:hanging="720"/>
      </w:pPr>
      <w:rPr>
        <w:rFonts w:ascii="Times New Roman" w:eastAsia="Times New Roman" w:hAnsi="Times New Roman" w:cs="Times New Roman"/>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1856" w:hanging="1440"/>
      </w:pPr>
      <w:rPr>
        <w:rFonts w:hint="default"/>
      </w:rPr>
    </w:lvl>
  </w:abstractNum>
  <w:abstractNum w:abstractNumId="26" w15:restartNumberingAfterBreak="0">
    <w:nsid w:val="334A5AC8"/>
    <w:multiLevelType w:val="multilevel"/>
    <w:tmpl w:val="CAF466CE"/>
    <w:lvl w:ilvl="0">
      <w:start w:val="4"/>
      <w:numFmt w:val="decimal"/>
      <w:lvlText w:val="%1."/>
      <w:lvlJc w:val="left"/>
      <w:pPr>
        <w:ind w:left="510" w:hanging="510"/>
      </w:pPr>
      <w:rPr>
        <w:rFonts w:hint="default"/>
      </w:rPr>
    </w:lvl>
    <w:lvl w:ilvl="1">
      <w:start w:val="2"/>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27" w15:restartNumberingAfterBreak="0">
    <w:nsid w:val="384F7556"/>
    <w:multiLevelType w:val="multilevel"/>
    <w:tmpl w:val="7214C47E"/>
    <w:lvl w:ilvl="0">
      <w:start w:val="7"/>
      <w:numFmt w:val="decimal"/>
      <w:lvlText w:val="%1."/>
      <w:lvlJc w:val="left"/>
      <w:pPr>
        <w:ind w:left="510" w:hanging="510"/>
      </w:pPr>
      <w:rPr>
        <w:rFonts w:hint="default"/>
      </w:rPr>
    </w:lvl>
    <w:lvl w:ilvl="1">
      <w:start w:val="4"/>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28" w15:restartNumberingAfterBreak="0">
    <w:nsid w:val="38E434C6"/>
    <w:multiLevelType w:val="multilevel"/>
    <w:tmpl w:val="EFFE9F54"/>
    <w:lvl w:ilvl="0">
      <w:start w:val="3"/>
      <w:numFmt w:val="decimal"/>
      <w:lvlText w:val="%1."/>
      <w:lvlJc w:val="left"/>
      <w:pPr>
        <w:ind w:left="510" w:hanging="510"/>
      </w:pPr>
      <w:rPr>
        <w:rFonts w:hint="default"/>
      </w:rPr>
    </w:lvl>
    <w:lvl w:ilvl="1">
      <w:start w:val="1"/>
      <w:numFmt w:val="decimal"/>
      <w:lvlText w:val="%1.%2."/>
      <w:lvlJc w:val="left"/>
      <w:pPr>
        <w:ind w:left="562" w:hanging="510"/>
      </w:pPr>
      <w:rPr>
        <w:rFonts w:hint="default"/>
      </w:rPr>
    </w:lvl>
    <w:lvl w:ilvl="2">
      <w:start w:val="1"/>
      <w:numFmt w:val="lowerRoman"/>
      <w:lvlText w:val="%3."/>
      <w:lvlJc w:val="left"/>
      <w:pPr>
        <w:ind w:left="824" w:hanging="720"/>
      </w:pPr>
      <w:rPr>
        <w:rFonts w:ascii="Times New Roman" w:eastAsia="Times New Roman" w:hAnsi="Times New Roman" w:cs="Times New Roman"/>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1856" w:hanging="1440"/>
      </w:pPr>
      <w:rPr>
        <w:rFonts w:hint="default"/>
      </w:rPr>
    </w:lvl>
  </w:abstractNum>
  <w:abstractNum w:abstractNumId="29" w15:restartNumberingAfterBreak="0">
    <w:nsid w:val="39146390"/>
    <w:multiLevelType w:val="multilevel"/>
    <w:tmpl w:val="71B6EFB8"/>
    <w:lvl w:ilvl="0">
      <w:start w:val="4"/>
      <w:numFmt w:val="decimal"/>
      <w:lvlText w:val="%1."/>
      <w:lvlJc w:val="left"/>
      <w:pPr>
        <w:ind w:left="360" w:hanging="360"/>
      </w:pPr>
      <w:rPr>
        <w:rFonts w:hint="default"/>
      </w:rPr>
    </w:lvl>
    <w:lvl w:ilvl="1">
      <w:start w:val="1"/>
      <w:numFmt w:val="decimal"/>
      <w:lvlText w:val="%1.%2."/>
      <w:lvlJc w:val="left"/>
      <w:pPr>
        <w:ind w:left="412" w:hanging="360"/>
      </w:pPr>
      <w:rPr>
        <w:rFonts w:hint="default"/>
      </w:rPr>
    </w:lvl>
    <w:lvl w:ilvl="2">
      <w:start w:val="1"/>
      <w:numFmt w:val="lowerRoman"/>
      <w:lvlText w:val="%3."/>
      <w:lvlJc w:val="left"/>
      <w:pPr>
        <w:ind w:left="824" w:hanging="720"/>
      </w:pPr>
      <w:rPr>
        <w:rFonts w:ascii="Times New Roman" w:eastAsia="Times New Roman" w:hAnsi="Times New Roman" w:cs="Times New Roman"/>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1856" w:hanging="1440"/>
      </w:pPr>
      <w:rPr>
        <w:rFonts w:hint="default"/>
      </w:rPr>
    </w:lvl>
  </w:abstractNum>
  <w:abstractNum w:abstractNumId="30" w15:restartNumberingAfterBreak="0">
    <w:nsid w:val="3A244608"/>
    <w:multiLevelType w:val="multilevel"/>
    <w:tmpl w:val="EDBCCAFE"/>
    <w:lvl w:ilvl="0">
      <w:start w:val="6"/>
      <w:numFmt w:val="decimal"/>
      <w:lvlText w:val="%1."/>
      <w:lvlJc w:val="left"/>
      <w:pPr>
        <w:ind w:left="510" w:hanging="510"/>
      </w:pPr>
      <w:rPr>
        <w:rFonts w:hint="default"/>
      </w:rPr>
    </w:lvl>
    <w:lvl w:ilvl="1">
      <w:start w:val="2"/>
      <w:numFmt w:val="decimal"/>
      <w:lvlText w:val="%1.%2."/>
      <w:lvlJc w:val="left"/>
      <w:pPr>
        <w:ind w:left="69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3B1B2896"/>
    <w:multiLevelType w:val="multilevel"/>
    <w:tmpl w:val="67CEBE18"/>
    <w:lvl w:ilvl="0">
      <w:start w:val="7"/>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D1475FA"/>
    <w:multiLevelType w:val="multilevel"/>
    <w:tmpl w:val="796217EC"/>
    <w:lvl w:ilvl="0">
      <w:start w:val="3"/>
      <w:numFmt w:val="decimal"/>
      <w:lvlText w:val="%1."/>
      <w:lvlJc w:val="left"/>
      <w:pPr>
        <w:ind w:left="510" w:hanging="510"/>
      </w:pPr>
      <w:rPr>
        <w:rFonts w:hint="default"/>
      </w:rPr>
    </w:lvl>
    <w:lvl w:ilvl="1">
      <w:start w:val="5"/>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848" w:hanging="1440"/>
      </w:pPr>
      <w:rPr>
        <w:rFonts w:hint="default"/>
      </w:rPr>
    </w:lvl>
  </w:abstractNum>
  <w:abstractNum w:abstractNumId="33" w15:restartNumberingAfterBreak="0">
    <w:nsid w:val="3D3A0EB2"/>
    <w:multiLevelType w:val="multilevel"/>
    <w:tmpl w:val="07386DAC"/>
    <w:lvl w:ilvl="0">
      <w:start w:val="4"/>
      <w:numFmt w:val="decimal"/>
      <w:lvlText w:val="%1."/>
      <w:lvlJc w:val="left"/>
      <w:pPr>
        <w:ind w:left="510" w:hanging="510"/>
      </w:pPr>
      <w:rPr>
        <w:rFonts w:hint="default"/>
      </w:rPr>
    </w:lvl>
    <w:lvl w:ilvl="1">
      <w:start w:val="7"/>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DE94AA2"/>
    <w:multiLevelType w:val="hybridMultilevel"/>
    <w:tmpl w:val="BC6E8332"/>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F1666DD"/>
    <w:multiLevelType w:val="multilevel"/>
    <w:tmpl w:val="6B3EB852"/>
    <w:lvl w:ilvl="0">
      <w:start w:val="2"/>
      <w:numFmt w:val="decimal"/>
      <w:lvlText w:val="%1."/>
      <w:lvlJc w:val="left"/>
      <w:pPr>
        <w:ind w:left="510" w:hanging="510"/>
      </w:pPr>
      <w:rPr>
        <w:rFonts w:hint="default"/>
      </w:rPr>
    </w:lvl>
    <w:lvl w:ilvl="1">
      <w:start w:val="3"/>
      <w:numFmt w:val="decimal"/>
      <w:lvlText w:val="%1.%2."/>
      <w:lvlJc w:val="left"/>
      <w:pPr>
        <w:ind w:left="562" w:hanging="510"/>
      </w:pPr>
      <w:rPr>
        <w:rFonts w:hint="default"/>
      </w:rPr>
    </w:lvl>
    <w:lvl w:ilvl="2">
      <w:start w:val="1"/>
      <w:numFmt w:val="lowerRoman"/>
      <w:lvlText w:val="%3."/>
      <w:lvlJc w:val="left"/>
      <w:pPr>
        <w:ind w:left="824" w:hanging="720"/>
      </w:pPr>
      <w:rPr>
        <w:rFonts w:ascii="Times New Roman" w:eastAsia="Times New Roman" w:hAnsi="Times New Roman" w:cs="Times New Roman"/>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2216" w:hanging="1800"/>
      </w:pPr>
      <w:rPr>
        <w:rFonts w:hint="default"/>
      </w:rPr>
    </w:lvl>
  </w:abstractNum>
  <w:abstractNum w:abstractNumId="36" w15:restartNumberingAfterBreak="0">
    <w:nsid w:val="3FC653B6"/>
    <w:multiLevelType w:val="hybridMultilevel"/>
    <w:tmpl w:val="5BFAE338"/>
    <w:lvl w:ilvl="0" w:tplc="05CE013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37D4F80"/>
    <w:multiLevelType w:val="multilevel"/>
    <w:tmpl w:val="B108FEE6"/>
    <w:lvl w:ilvl="0">
      <w:start w:val="3"/>
      <w:numFmt w:val="decimal"/>
      <w:lvlText w:val="%1."/>
      <w:lvlJc w:val="left"/>
      <w:pPr>
        <w:ind w:left="510" w:hanging="510"/>
      </w:pPr>
      <w:rPr>
        <w:rFonts w:hint="default"/>
      </w:rPr>
    </w:lvl>
    <w:lvl w:ilvl="1">
      <w:start w:val="1"/>
      <w:numFmt w:val="decimal"/>
      <w:lvlText w:val="%1.%2."/>
      <w:lvlJc w:val="left"/>
      <w:pPr>
        <w:ind w:left="562" w:hanging="510"/>
      </w:pPr>
      <w:rPr>
        <w:rFonts w:hint="default"/>
      </w:rPr>
    </w:lvl>
    <w:lvl w:ilvl="2">
      <w:start w:val="1"/>
      <w:numFmt w:val="decimal"/>
      <w:lvlText w:val="%1.%2.%3."/>
      <w:lvlJc w:val="left"/>
      <w:pPr>
        <w:ind w:left="824" w:hanging="720"/>
      </w:pPr>
      <w:rPr>
        <w:rFonts w:hint="default"/>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2216" w:hanging="1800"/>
      </w:pPr>
      <w:rPr>
        <w:rFonts w:hint="default"/>
      </w:rPr>
    </w:lvl>
  </w:abstractNum>
  <w:abstractNum w:abstractNumId="38" w15:restartNumberingAfterBreak="0">
    <w:nsid w:val="439915B7"/>
    <w:multiLevelType w:val="multilevel"/>
    <w:tmpl w:val="A7723128"/>
    <w:lvl w:ilvl="0">
      <w:start w:val="4"/>
      <w:numFmt w:val="decimal"/>
      <w:lvlText w:val="%1."/>
      <w:lvlJc w:val="left"/>
      <w:pPr>
        <w:ind w:left="500" w:hanging="500"/>
      </w:pPr>
      <w:rPr>
        <w:rFonts w:hint="default"/>
      </w:rPr>
    </w:lvl>
    <w:lvl w:ilvl="1">
      <w:start w:val="4"/>
      <w:numFmt w:val="decimal"/>
      <w:lvlText w:val="%1.%2."/>
      <w:lvlJc w:val="left"/>
      <w:pPr>
        <w:ind w:left="526" w:hanging="500"/>
      </w:pPr>
      <w:rPr>
        <w:rFonts w:hint="default"/>
      </w:rPr>
    </w:lvl>
    <w:lvl w:ilvl="2">
      <w:start w:val="1"/>
      <w:numFmt w:val="decimal"/>
      <w:lvlText w:val="%1.%2.%3."/>
      <w:lvlJc w:val="left"/>
      <w:pPr>
        <w:ind w:left="772" w:hanging="720"/>
      </w:pPr>
      <w:rPr>
        <w:rFonts w:hint="default"/>
      </w:rPr>
    </w:lvl>
    <w:lvl w:ilvl="3">
      <w:start w:val="1"/>
      <w:numFmt w:val="decimal"/>
      <w:lvlText w:val="%1.%2.%3.%4."/>
      <w:lvlJc w:val="left"/>
      <w:pPr>
        <w:ind w:left="798" w:hanging="720"/>
      </w:pPr>
      <w:rPr>
        <w:rFonts w:hint="default"/>
      </w:rPr>
    </w:lvl>
    <w:lvl w:ilvl="4">
      <w:start w:val="1"/>
      <w:numFmt w:val="decimal"/>
      <w:lvlText w:val="%1.%2.%3.%4.%5."/>
      <w:lvlJc w:val="left"/>
      <w:pPr>
        <w:ind w:left="1184" w:hanging="1080"/>
      </w:pPr>
      <w:rPr>
        <w:rFonts w:hint="default"/>
      </w:rPr>
    </w:lvl>
    <w:lvl w:ilvl="5">
      <w:start w:val="1"/>
      <w:numFmt w:val="decimal"/>
      <w:lvlText w:val="%1.%2.%3.%4.%5.%6."/>
      <w:lvlJc w:val="left"/>
      <w:pPr>
        <w:ind w:left="1210" w:hanging="1080"/>
      </w:pPr>
      <w:rPr>
        <w:rFonts w:hint="default"/>
      </w:rPr>
    </w:lvl>
    <w:lvl w:ilvl="6">
      <w:start w:val="1"/>
      <w:numFmt w:val="decimal"/>
      <w:lvlText w:val="%1.%2.%3.%4.%5.%6.%7."/>
      <w:lvlJc w:val="left"/>
      <w:pPr>
        <w:ind w:left="1596" w:hanging="1440"/>
      </w:pPr>
      <w:rPr>
        <w:rFonts w:hint="default"/>
      </w:rPr>
    </w:lvl>
    <w:lvl w:ilvl="7">
      <w:start w:val="1"/>
      <w:numFmt w:val="decimal"/>
      <w:lvlText w:val="%1.%2.%3.%4.%5.%6.%7.%8."/>
      <w:lvlJc w:val="left"/>
      <w:pPr>
        <w:ind w:left="1622" w:hanging="1440"/>
      </w:pPr>
      <w:rPr>
        <w:rFonts w:hint="default"/>
      </w:rPr>
    </w:lvl>
    <w:lvl w:ilvl="8">
      <w:start w:val="1"/>
      <w:numFmt w:val="decimal"/>
      <w:lvlText w:val="%1.%2.%3.%4.%5.%6.%7.%8.%9."/>
      <w:lvlJc w:val="left"/>
      <w:pPr>
        <w:ind w:left="1648" w:hanging="1440"/>
      </w:pPr>
      <w:rPr>
        <w:rFonts w:hint="default"/>
      </w:rPr>
    </w:lvl>
  </w:abstractNum>
  <w:abstractNum w:abstractNumId="39" w15:restartNumberingAfterBreak="0">
    <w:nsid w:val="44E0064F"/>
    <w:multiLevelType w:val="hybridMultilevel"/>
    <w:tmpl w:val="F18E6E14"/>
    <w:lvl w:ilvl="0" w:tplc="EED4B91C">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464F753F"/>
    <w:multiLevelType w:val="multilevel"/>
    <w:tmpl w:val="936C3D98"/>
    <w:lvl w:ilvl="0">
      <w:start w:val="17"/>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93B22FC"/>
    <w:multiLevelType w:val="hybridMultilevel"/>
    <w:tmpl w:val="CD4A07C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A1E3737"/>
    <w:multiLevelType w:val="multilevel"/>
    <w:tmpl w:val="D6AE550A"/>
    <w:lvl w:ilvl="0">
      <w:start w:val="3"/>
      <w:numFmt w:val="decimal"/>
      <w:lvlText w:val="%1."/>
      <w:lvlJc w:val="left"/>
      <w:pPr>
        <w:ind w:left="500" w:hanging="500"/>
      </w:pPr>
      <w:rPr>
        <w:rFonts w:hint="default"/>
      </w:rPr>
    </w:lvl>
    <w:lvl w:ilvl="1">
      <w:start w:val="4"/>
      <w:numFmt w:val="decimal"/>
      <w:lvlText w:val="%1.%2."/>
      <w:lvlJc w:val="left"/>
      <w:pPr>
        <w:ind w:left="551" w:hanging="50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848" w:hanging="1440"/>
      </w:pPr>
      <w:rPr>
        <w:rFonts w:hint="default"/>
      </w:rPr>
    </w:lvl>
  </w:abstractNum>
  <w:abstractNum w:abstractNumId="43" w15:restartNumberingAfterBreak="0">
    <w:nsid w:val="4E167173"/>
    <w:multiLevelType w:val="hybridMultilevel"/>
    <w:tmpl w:val="132E20F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1D1104B"/>
    <w:multiLevelType w:val="hybridMultilevel"/>
    <w:tmpl w:val="132E20F8"/>
    <w:lvl w:ilvl="0" w:tplc="05CE0130">
      <w:start w:val="1"/>
      <w:numFmt w:val="lowerRoman"/>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46A28CA"/>
    <w:multiLevelType w:val="multilevel"/>
    <w:tmpl w:val="0D20D486"/>
    <w:lvl w:ilvl="0">
      <w:start w:val="4"/>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4AD3E2B"/>
    <w:multiLevelType w:val="hybridMultilevel"/>
    <w:tmpl w:val="EB1AD0A6"/>
    <w:lvl w:ilvl="0" w:tplc="CD62DE1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55487649"/>
    <w:multiLevelType w:val="multilevel"/>
    <w:tmpl w:val="29A85A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756564D"/>
    <w:multiLevelType w:val="multilevel"/>
    <w:tmpl w:val="328A574C"/>
    <w:lvl w:ilvl="0">
      <w:start w:val="6"/>
      <w:numFmt w:val="decimal"/>
      <w:lvlText w:val="%1."/>
      <w:lvlJc w:val="left"/>
      <w:pPr>
        <w:ind w:left="540" w:hanging="540"/>
      </w:pPr>
      <w:rPr>
        <w:rFonts w:hint="default"/>
        <w:sz w:val="24"/>
      </w:rPr>
    </w:lvl>
    <w:lvl w:ilvl="1">
      <w:start w:val="3"/>
      <w:numFmt w:val="decimal"/>
      <w:lvlText w:val="%1.%2."/>
      <w:lvlJc w:val="left"/>
      <w:pPr>
        <w:ind w:left="592" w:hanging="540"/>
      </w:pPr>
      <w:rPr>
        <w:rFonts w:hint="default"/>
        <w:sz w:val="24"/>
      </w:rPr>
    </w:lvl>
    <w:lvl w:ilvl="2">
      <w:start w:val="1"/>
      <w:numFmt w:val="decimal"/>
      <w:lvlText w:val="%1.%2.%3."/>
      <w:lvlJc w:val="left"/>
      <w:pPr>
        <w:ind w:left="824" w:hanging="720"/>
      </w:pPr>
      <w:rPr>
        <w:rFonts w:hint="default"/>
        <w:sz w:val="24"/>
      </w:rPr>
    </w:lvl>
    <w:lvl w:ilvl="3">
      <w:start w:val="1"/>
      <w:numFmt w:val="decimal"/>
      <w:lvlText w:val="%1.%2.%3.%4."/>
      <w:lvlJc w:val="left"/>
      <w:pPr>
        <w:ind w:left="876" w:hanging="720"/>
      </w:pPr>
      <w:rPr>
        <w:rFonts w:hint="default"/>
        <w:sz w:val="24"/>
      </w:rPr>
    </w:lvl>
    <w:lvl w:ilvl="4">
      <w:start w:val="1"/>
      <w:numFmt w:val="decimal"/>
      <w:lvlText w:val="%1.%2.%3.%4.%5."/>
      <w:lvlJc w:val="left"/>
      <w:pPr>
        <w:ind w:left="1288" w:hanging="1080"/>
      </w:pPr>
      <w:rPr>
        <w:rFonts w:hint="default"/>
        <w:sz w:val="24"/>
      </w:rPr>
    </w:lvl>
    <w:lvl w:ilvl="5">
      <w:start w:val="1"/>
      <w:numFmt w:val="decimal"/>
      <w:lvlText w:val="%1.%2.%3.%4.%5.%6."/>
      <w:lvlJc w:val="left"/>
      <w:pPr>
        <w:ind w:left="1340" w:hanging="1080"/>
      </w:pPr>
      <w:rPr>
        <w:rFonts w:hint="default"/>
        <w:sz w:val="24"/>
      </w:rPr>
    </w:lvl>
    <w:lvl w:ilvl="6">
      <w:start w:val="1"/>
      <w:numFmt w:val="decimal"/>
      <w:lvlText w:val="%1.%2.%3.%4.%5.%6.%7."/>
      <w:lvlJc w:val="left"/>
      <w:pPr>
        <w:ind w:left="1752" w:hanging="1440"/>
      </w:pPr>
      <w:rPr>
        <w:rFonts w:hint="default"/>
        <w:sz w:val="24"/>
      </w:rPr>
    </w:lvl>
    <w:lvl w:ilvl="7">
      <w:start w:val="1"/>
      <w:numFmt w:val="decimal"/>
      <w:lvlText w:val="%1.%2.%3.%4.%5.%6.%7.%8."/>
      <w:lvlJc w:val="left"/>
      <w:pPr>
        <w:ind w:left="1804" w:hanging="1440"/>
      </w:pPr>
      <w:rPr>
        <w:rFonts w:hint="default"/>
        <w:sz w:val="24"/>
      </w:rPr>
    </w:lvl>
    <w:lvl w:ilvl="8">
      <w:start w:val="1"/>
      <w:numFmt w:val="decimal"/>
      <w:lvlText w:val="%1.%2.%3.%4.%5.%6.%7.%8.%9."/>
      <w:lvlJc w:val="left"/>
      <w:pPr>
        <w:ind w:left="2216" w:hanging="1800"/>
      </w:pPr>
      <w:rPr>
        <w:rFonts w:hint="default"/>
        <w:sz w:val="24"/>
      </w:rPr>
    </w:lvl>
  </w:abstractNum>
  <w:abstractNum w:abstractNumId="49" w15:restartNumberingAfterBreak="0">
    <w:nsid w:val="5DD33E3A"/>
    <w:multiLevelType w:val="multilevel"/>
    <w:tmpl w:val="058E8E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33D556F"/>
    <w:multiLevelType w:val="multilevel"/>
    <w:tmpl w:val="71B6EFB8"/>
    <w:lvl w:ilvl="0">
      <w:start w:val="4"/>
      <w:numFmt w:val="decimal"/>
      <w:lvlText w:val="%1."/>
      <w:lvlJc w:val="left"/>
      <w:pPr>
        <w:ind w:left="360" w:hanging="360"/>
      </w:pPr>
      <w:rPr>
        <w:rFonts w:hint="default"/>
      </w:rPr>
    </w:lvl>
    <w:lvl w:ilvl="1">
      <w:start w:val="1"/>
      <w:numFmt w:val="decimal"/>
      <w:lvlText w:val="%1.%2."/>
      <w:lvlJc w:val="left"/>
      <w:pPr>
        <w:ind w:left="412" w:hanging="360"/>
      </w:pPr>
      <w:rPr>
        <w:rFonts w:hint="default"/>
      </w:rPr>
    </w:lvl>
    <w:lvl w:ilvl="2">
      <w:start w:val="1"/>
      <w:numFmt w:val="lowerRoman"/>
      <w:lvlText w:val="%3."/>
      <w:lvlJc w:val="left"/>
      <w:pPr>
        <w:ind w:left="824" w:hanging="720"/>
      </w:pPr>
      <w:rPr>
        <w:rFonts w:ascii="Times New Roman" w:eastAsia="Times New Roman" w:hAnsi="Times New Roman" w:cs="Times New Roman"/>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1856" w:hanging="1440"/>
      </w:pPr>
      <w:rPr>
        <w:rFonts w:hint="default"/>
      </w:rPr>
    </w:lvl>
  </w:abstractNum>
  <w:abstractNum w:abstractNumId="51" w15:restartNumberingAfterBreak="0">
    <w:nsid w:val="670F6C8D"/>
    <w:multiLevelType w:val="multilevel"/>
    <w:tmpl w:val="3E829410"/>
    <w:lvl w:ilvl="0">
      <w:start w:val="5"/>
      <w:numFmt w:val="decimal"/>
      <w:lvlText w:val="%1."/>
      <w:lvlJc w:val="left"/>
      <w:pPr>
        <w:ind w:left="510" w:hanging="510"/>
      </w:pPr>
      <w:rPr>
        <w:rFonts w:hint="default"/>
      </w:rPr>
    </w:lvl>
    <w:lvl w:ilvl="1">
      <w:start w:val="1"/>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52" w15:restartNumberingAfterBreak="0">
    <w:nsid w:val="68C35EF0"/>
    <w:multiLevelType w:val="multilevel"/>
    <w:tmpl w:val="BF52414A"/>
    <w:lvl w:ilvl="0">
      <w:start w:val="6"/>
      <w:numFmt w:val="decimal"/>
      <w:lvlText w:val="%1."/>
      <w:lvlJc w:val="left"/>
      <w:pPr>
        <w:ind w:left="510" w:hanging="510"/>
      </w:pPr>
      <w:rPr>
        <w:rFonts w:hint="default"/>
      </w:rPr>
    </w:lvl>
    <w:lvl w:ilvl="1">
      <w:start w:val="1"/>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abstractNum w:abstractNumId="53" w15:restartNumberingAfterBreak="0">
    <w:nsid w:val="69511A7F"/>
    <w:multiLevelType w:val="multilevel"/>
    <w:tmpl w:val="4E28ED80"/>
    <w:lvl w:ilvl="0">
      <w:start w:val="4"/>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E074108"/>
    <w:multiLevelType w:val="multilevel"/>
    <w:tmpl w:val="058E8E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4BB0356"/>
    <w:multiLevelType w:val="multilevel"/>
    <w:tmpl w:val="71B6EFB8"/>
    <w:lvl w:ilvl="0">
      <w:start w:val="4"/>
      <w:numFmt w:val="decimal"/>
      <w:lvlText w:val="%1."/>
      <w:lvlJc w:val="left"/>
      <w:pPr>
        <w:ind w:left="360" w:hanging="360"/>
      </w:pPr>
      <w:rPr>
        <w:rFonts w:hint="default"/>
      </w:rPr>
    </w:lvl>
    <w:lvl w:ilvl="1">
      <w:start w:val="1"/>
      <w:numFmt w:val="decimal"/>
      <w:lvlText w:val="%1.%2."/>
      <w:lvlJc w:val="left"/>
      <w:pPr>
        <w:ind w:left="412" w:hanging="360"/>
      </w:pPr>
      <w:rPr>
        <w:rFonts w:hint="default"/>
      </w:rPr>
    </w:lvl>
    <w:lvl w:ilvl="2">
      <w:start w:val="1"/>
      <w:numFmt w:val="lowerRoman"/>
      <w:lvlText w:val="%3."/>
      <w:lvlJc w:val="left"/>
      <w:pPr>
        <w:ind w:left="824" w:hanging="720"/>
      </w:pPr>
      <w:rPr>
        <w:rFonts w:ascii="Times New Roman" w:eastAsia="Times New Roman" w:hAnsi="Times New Roman" w:cs="Times New Roman"/>
      </w:rPr>
    </w:lvl>
    <w:lvl w:ilvl="3">
      <w:start w:val="1"/>
      <w:numFmt w:val="decimal"/>
      <w:lvlText w:val="%1.%2.%3.%4."/>
      <w:lvlJc w:val="left"/>
      <w:pPr>
        <w:ind w:left="876" w:hanging="72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340" w:hanging="1080"/>
      </w:pPr>
      <w:rPr>
        <w:rFonts w:hint="default"/>
      </w:rPr>
    </w:lvl>
    <w:lvl w:ilvl="6">
      <w:start w:val="1"/>
      <w:numFmt w:val="decimal"/>
      <w:lvlText w:val="%1.%2.%3.%4.%5.%6.%7."/>
      <w:lvlJc w:val="left"/>
      <w:pPr>
        <w:ind w:left="1752" w:hanging="1440"/>
      </w:pPr>
      <w:rPr>
        <w:rFonts w:hint="default"/>
      </w:rPr>
    </w:lvl>
    <w:lvl w:ilvl="7">
      <w:start w:val="1"/>
      <w:numFmt w:val="decimal"/>
      <w:lvlText w:val="%1.%2.%3.%4.%5.%6.%7.%8."/>
      <w:lvlJc w:val="left"/>
      <w:pPr>
        <w:ind w:left="1804" w:hanging="1440"/>
      </w:pPr>
      <w:rPr>
        <w:rFonts w:hint="default"/>
      </w:rPr>
    </w:lvl>
    <w:lvl w:ilvl="8">
      <w:start w:val="1"/>
      <w:numFmt w:val="decimal"/>
      <w:lvlText w:val="%1.%2.%3.%4.%5.%6.%7.%8.%9."/>
      <w:lvlJc w:val="left"/>
      <w:pPr>
        <w:ind w:left="1856" w:hanging="1440"/>
      </w:pPr>
      <w:rPr>
        <w:rFonts w:hint="default"/>
      </w:rPr>
    </w:lvl>
  </w:abstractNum>
  <w:abstractNum w:abstractNumId="56" w15:restartNumberingAfterBreak="0">
    <w:nsid w:val="74CC77DF"/>
    <w:multiLevelType w:val="multilevel"/>
    <w:tmpl w:val="F8547B6A"/>
    <w:lvl w:ilvl="0">
      <w:start w:val="3"/>
      <w:numFmt w:val="decimal"/>
      <w:lvlText w:val="%1."/>
      <w:lvlJc w:val="left"/>
      <w:pPr>
        <w:ind w:left="360" w:hanging="360"/>
      </w:pPr>
      <w:rPr>
        <w:rFonts w:hint="default"/>
      </w:rPr>
    </w:lvl>
    <w:lvl w:ilvl="1">
      <w:start w:val="1"/>
      <w:numFmt w:val="decimal"/>
      <w:lvlText w:val="%1.%2."/>
      <w:lvlJc w:val="left"/>
      <w:pPr>
        <w:ind w:left="-407" w:hanging="360"/>
      </w:pPr>
      <w:rPr>
        <w:rFonts w:hint="default"/>
      </w:rPr>
    </w:lvl>
    <w:lvl w:ilvl="2">
      <w:start w:val="1"/>
      <w:numFmt w:val="decimal"/>
      <w:lvlText w:val="%1.%2.%3."/>
      <w:lvlJc w:val="left"/>
      <w:pPr>
        <w:ind w:left="-814" w:hanging="720"/>
      </w:pPr>
      <w:rPr>
        <w:rFonts w:hint="default"/>
      </w:rPr>
    </w:lvl>
    <w:lvl w:ilvl="3">
      <w:start w:val="1"/>
      <w:numFmt w:val="decimal"/>
      <w:lvlText w:val="%1.%2.%3.%4."/>
      <w:lvlJc w:val="left"/>
      <w:pPr>
        <w:ind w:left="-158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755" w:hanging="1080"/>
      </w:pPr>
      <w:rPr>
        <w:rFonts w:hint="default"/>
      </w:rPr>
    </w:lvl>
    <w:lvl w:ilvl="6">
      <w:start w:val="1"/>
      <w:numFmt w:val="decimal"/>
      <w:lvlText w:val="%1.%2.%3.%4.%5.%6.%7."/>
      <w:lvlJc w:val="left"/>
      <w:pPr>
        <w:ind w:left="-3162" w:hanging="1440"/>
      </w:pPr>
      <w:rPr>
        <w:rFonts w:hint="default"/>
      </w:rPr>
    </w:lvl>
    <w:lvl w:ilvl="7">
      <w:start w:val="1"/>
      <w:numFmt w:val="decimal"/>
      <w:lvlText w:val="%1.%2.%3.%4.%5.%6.%7.%8."/>
      <w:lvlJc w:val="left"/>
      <w:pPr>
        <w:ind w:left="-3929" w:hanging="1440"/>
      </w:pPr>
      <w:rPr>
        <w:rFonts w:hint="default"/>
      </w:rPr>
    </w:lvl>
    <w:lvl w:ilvl="8">
      <w:start w:val="1"/>
      <w:numFmt w:val="decimal"/>
      <w:lvlText w:val="%1.%2.%3.%4.%5.%6.%7.%8.%9."/>
      <w:lvlJc w:val="left"/>
      <w:pPr>
        <w:ind w:left="-4336" w:hanging="1800"/>
      </w:pPr>
      <w:rPr>
        <w:rFonts w:hint="default"/>
      </w:rPr>
    </w:lvl>
  </w:abstractNum>
  <w:abstractNum w:abstractNumId="57" w15:restartNumberingAfterBreak="0">
    <w:nsid w:val="75133661"/>
    <w:multiLevelType w:val="hybridMultilevel"/>
    <w:tmpl w:val="597087BC"/>
    <w:lvl w:ilvl="0" w:tplc="05CE013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765D2FA2"/>
    <w:multiLevelType w:val="multilevel"/>
    <w:tmpl w:val="109A6AB0"/>
    <w:lvl w:ilvl="0">
      <w:start w:val="16"/>
      <w:numFmt w:val="decimal"/>
      <w:lvlText w:val="%1."/>
      <w:lvlJc w:val="left"/>
      <w:pPr>
        <w:ind w:left="620" w:hanging="620"/>
      </w:pPr>
      <w:rPr>
        <w:rFonts w:hint="default"/>
      </w:rPr>
    </w:lvl>
    <w:lvl w:ilvl="1">
      <w:start w:val="5"/>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C0646A3"/>
    <w:multiLevelType w:val="multilevel"/>
    <w:tmpl w:val="49D6EC78"/>
    <w:lvl w:ilvl="0">
      <w:start w:val="3"/>
      <w:numFmt w:val="decimal"/>
      <w:lvlText w:val="%1."/>
      <w:lvlJc w:val="left"/>
      <w:pPr>
        <w:ind w:left="510" w:hanging="510"/>
      </w:pPr>
      <w:rPr>
        <w:rFonts w:hint="default"/>
      </w:rPr>
    </w:lvl>
    <w:lvl w:ilvl="1">
      <w:start w:val="7"/>
      <w:numFmt w:val="decimal"/>
      <w:lvlText w:val="%1.%2."/>
      <w:lvlJc w:val="left"/>
      <w:pPr>
        <w:ind w:left="561" w:hanging="51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873" w:hanging="72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335" w:hanging="108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2208" w:hanging="180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46"/>
  </w:num>
  <w:num w:numId="10">
    <w:abstractNumId w:val="39"/>
  </w:num>
  <w:num w:numId="11">
    <w:abstractNumId w:val="31"/>
  </w:num>
  <w:num w:numId="12">
    <w:abstractNumId w:val="10"/>
  </w:num>
  <w:num w:numId="13">
    <w:abstractNumId w:val="9"/>
  </w:num>
  <w:num w:numId="14">
    <w:abstractNumId w:val="52"/>
  </w:num>
  <w:num w:numId="15">
    <w:abstractNumId w:val="42"/>
  </w:num>
  <w:num w:numId="16">
    <w:abstractNumId w:val="32"/>
  </w:num>
  <w:num w:numId="17">
    <w:abstractNumId w:val="59"/>
  </w:num>
  <w:num w:numId="18">
    <w:abstractNumId w:val="26"/>
  </w:num>
  <w:num w:numId="19">
    <w:abstractNumId w:val="51"/>
  </w:num>
  <w:num w:numId="20">
    <w:abstractNumId w:val="14"/>
  </w:num>
  <w:num w:numId="21">
    <w:abstractNumId w:val="20"/>
  </w:num>
  <w:num w:numId="22">
    <w:abstractNumId w:val="12"/>
  </w:num>
  <w:num w:numId="23">
    <w:abstractNumId w:val="27"/>
  </w:num>
  <w:num w:numId="24">
    <w:abstractNumId w:val="58"/>
  </w:num>
  <w:num w:numId="25">
    <w:abstractNumId w:val="48"/>
  </w:num>
  <w:num w:numId="26">
    <w:abstractNumId w:val="11"/>
  </w:num>
  <w:num w:numId="27">
    <w:abstractNumId w:val="13"/>
  </w:num>
  <w:num w:numId="28">
    <w:abstractNumId w:val="16"/>
  </w:num>
  <w:num w:numId="29">
    <w:abstractNumId w:val="23"/>
  </w:num>
  <w:num w:numId="30">
    <w:abstractNumId w:val="30"/>
  </w:num>
  <w:num w:numId="31">
    <w:abstractNumId w:val="28"/>
  </w:num>
  <w:num w:numId="32">
    <w:abstractNumId w:val="35"/>
  </w:num>
  <w:num w:numId="33">
    <w:abstractNumId w:val="21"/>
  </w:num>
  <w:num w:numId="34">
    <w:abstractNumId w:val="37"/>
  </w:num>
  <w:num w:numId="35">
    <w:abstractNumId w:val="56"/>
  </w:num>
  <w:num w:numId="36">
    <w:abstractNumId w:val="47"/>
  </w:num>
  <w:num w:numId="37">
    <w:abstractNumId w:val="55"/>
  </w:num>
  <w:num w:numId="38">
    <w:abstractNumId w:val="17"/>
  </w:num>
  <w:num w:numId="39">
    <w:abstractNumId w:val="15"/>
  </w:num>
  <w:num w:numId="40">
    <w:abstractNumId w:val="40"/>
  </w:num>
  <w:num w:numId="41">
    <w:abstractNumId w:val="19"/>
  </w:num>
  <w:num w:numId="42">
    <w:abstractNumId w:val="45"/>
  </w:num>
  <w:num w:numId="43">
    <w:abstractNumId w:val="38"/>
  </w:num>
  <w:num w:numId="44">
    <w:abstractNumId w:val="53"/>
  </w:num>
  <w:num w:numId="45">
    <w:abstractNumId w:val="33"/>
  </w:num>
  <w:num w:numId="46">
    <w:abstractNumId w:val="49"/>
  </w:num>
  <w:num w:numId="47">
    <w:abstractNumId w:val="44"/>
  </w:num>
  <w:num w:numId="48">
    <w:abstractNumId w:val="22"/>
  </w:num>
  <w:num w:numId="49">
    <w:abstractNumId w:val="8"/>
  </w:num>
  <w:num w:numId="50">
    <w:abstractNumId w:val="36"/>
  </w:num>
  <w:num w:numId="51">
    <w:abstractNumId w:val="57"/>
  </w:num>
  <w:num w:numId="52">
    <w:abstractNumId w:val="43"/>
  </w:num>
  <w:num w:numId="53">
    <w:abstractNumId w:val="50"/>
  </w:num>
  <w:num w:numId="54">
    <w:abstractNumId w:val="54"/>
  </w:num>
  <w:num w:numId="55">
    <w:abstractNumId w:val="25"/>
  </w:num>
  <w:num w:numId="56">
    <w:abstractNumId w:val="29"/>
  </w:num>
  <w:num w:numId="57">
    <w:abstractNumId w:val="41"/>
  </w:num>
  <w:num w:numId="58">
    <w:abstractNumId w:val="34"/>
  </w:num>
  <w:num w:numId="59">
    <w:abstractNumId w:val="24"/>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061"/>
    <w:rsid w:val="00001CCD"/>
    <w:rsid w:val="0000250C"/>
    <w:rsid w:val="00003D65"/>
    <w:rsid w:val="00003DEA"/>
    <w:rsid w:val="00010ECC"/>
    <w:rsid w:val="00011487"/>
    <w:rsid w:val="00022345"/>
    <w:rsid w:val="000243D4"/>
    <w:rsid w:val="0003124F"/>
    <w:rsid w:val="000312B5"/>
    <w:rsid w:val="0003232A"/>
    <w:rsid w:val="00033F2A"/>
    <w:rsid w:val="00034033"/>
    <w:rsid w:val="00035CC4"/>
    <w:rsid w:val="000376A5"/>
    <w:rsid w:val="00037C46"/>
    <w:rsid w:val="00037F31"/>
    <w:rsid w:val="00040F2E"/>
    <w:rsid w:val="00043D65"/>
    <w:rsid w:val="00045366"/>
    <w:rsid w:val="00051AD1"/>
    <w:rsid w:val="000544D2"/>
    <w:rsid w:val="0005524A"/>
    <w:rsid w:val="00056C3C"/>
    <w:rsid w:val="00062CF2"/>
    <w:rsid w:val="000660C8"/>
    <w:rsid w:val="00066568"/>
    <w:rsid w:val="00071976"/>
    <w:rsid w:val="0007280D"/>
    <w:rsid w:val="00073073"/>
    <w:rsid w:val="000734D7"/>
    <w:rsid w:val="00074B8A"/>
    <w:rsid w:val="00074D05"/>
    <w:rsid w:val="000773D2"/>
    <w:rsid w:val="00077C6B"/>
    <w:rsid w:val="00081396"/>
    <w:rsid w:val="000871AA"/>
    <w:rsid w:val="00087A58"/>
    <w:rsid w:val="00087B73"/>
    <w:rsid w:val="000921B5"/>
    <w:rsid w:val="00093320"/>
    <w:rsid w:val="00095215"/>
    <w:rsid w:val="00097F2A"/>
    <w:rsid w:val="000A2AD7"/>
    <w:rsid w:val="000A57AA"/>
    <w:rsid w:val="000C1ED5"/>
    <w:rsid w:val="000C5DBD"/>
    <w:rsid w:val="000C7E3D"/>
    <w:rsid w:val="000D26E0"/>
    <w:rsid w:val="000D4D00"/>
    <w:rsid w:val="000D5C83"/>
    <w:rsid w:val="000D658A"/>
    <w:rsid w:val="000E1B83"/>
    <w:rsid w:val="000E1C48"/>
    <w:rsid w:val="000E1E33"/>
    <w:rsid w:val="000E3458"/>
    <w:rsid w:val="000E3ED4"/>
    <w:rsid w:val="000E4410"/>
    <w:rsid w:val="000E4CDB"/>
    <w:rsid w:val="000E5403"/>
    <w:rsid w:val="000E5FC4"/>
    <w:rsid w:val="000F0C35"/>
    <w:rsid w:val="000F2645"/>
    <w:rsid w:val="000F3CB6"/>
    <w:rsid w:val="000F4901"/>
    <w:rsid w:val="0010036D"/>
    <w:rsid w:val="00100FEE"/>
    <w:rsid w:val="0010429E"/>
    <w:rsid w:val="0010449C"/>
    <w:rsid w:val="001048B7"/>
    <w:rsid w:val="00105A2F"/>
    <w:rsid w:val="00110158"/>
    <w:rsid w:val="00111D2E"/>
    <w:rsid w:val="00112EDA"/>
    <w:rsid w:val="00114B69"/>
    <w:rsid w:val="00115433"/>
    <w:rsid w:val="00115C2E"/>
    <w:rsid w:val="00116D9E"/>
    <w:rsid w:val="001200B0"/>
    <w:rsid w:val="00123B7B"/>
    <w:rsid w:val="00124EA4"/>
    <w:rsid w:val="001263B3"/>
    <w:rsid w:val="00127760"/>
    <w:rsid w:val="00131B31"/>
    <w:rsid w:val="00133244"/>
    <w:rsid w:val="0013405A"/>
    <w:rsid w:val="001360F0"/>
    <w:rsid w:val="00136426"/>
    <w:rsid w:val="00140934"/>
    <w:rsid w:val="00142214"/>
    <w:rsid w:val="00145293"/>
    <w:rsid w:val="001471A1"/>
    <w:rsid w:val="00147EE2"/>
    <w:rsid w:val="001508A6"/>
    <w:rsid w:val="00151D53"/>
    <w:rsid w:val="00153073"/>
    <w:rsid w:val="001548E7"/>
    <w:rsid w:val="00154A51"/>
    <w:rsid w:val="0016050D"/>
    <w:rsid w:val="00160E97"/>
    <w:rsid w:val="0016185F"/>
    <w:rsid w:val="001634F3"/>
    <w:rsid w:val="0016746D"/>
    <w:rsid w:val="00167534"/>
    <w:rsid w:val="00171014"/>
    <w:rsid w:val="00172A82"/>
    <w:rsid w:val="00173183"/>
    <w:rsid w:val="001768B0"/>
    <w:rsid w:val="00176CDF"/>
    <w:rsid w:val="001801B1"/>
    <w:rsid w:val="00182785"/>
    <w:rsid w:val="0018322F"/>
    <w:rsid w:val="00183972"/>
    <w:rsid w:val="00183E63"/>
    <w:rsid w:val="00185843"/>
    <w:rsid w:val="0018675A"/>
    <w:rsid w:val="00190707"/>
    <w:rsid w:val="00190927"/>
    <w:rsid w:val="001910BE"/>
    <w:rsid w:val="00192BF4"/>
    <w:rsid w:val="0019779C"/>
    <w:rsid w:val="001A3CEB"/>
    <w:rsid w:val="001A4759"/>
    <w:rsid w:val="001A7B45"/>
    <w:rsid w:val="001B1F2D"/>
    <w:rsid w:val="001B52F2"/>
    <w:rsid w:val="001B64EF"/>
    <w:rsid w:val="001C0C80"/>
    <w:rsid w:val="001C2A5D"/>
    <w:rsid w:val="001C63C8"/>
    <w:rsid w:val="001C705C"/>
    <w:rsid w:val="001C709A"/>
    <w:rsid w:val="001D4FFD"/>
    <w:rsid w:val="001D5BAD"/>
    <w:rsid w:val="001D686F"/>
    <w:rsid w:val="001E0A98"/>
    <w:rsid w:val="001E1F1B"/>
    <w:rsid w:val="001E3A18"/>
    <w:rsid w:val="001E6879"/>
    <w:rsid w:val="001E7EFE"/>
    <w:rsid w:val="001F0D60"/>
    <w:rsid w:val="001F14A9"/>
    <w:rsid w:val="001F3CE9"/>
    <w:rsid w:val="001F45BB"/>
    <w:rsid w:val="001F5CDB"/>
    <w:rsid w:val="001F605F"/>
    <w:rsid w:val="001F6135"/>
    <w:rsid w:val="001F6605"/>
    <w:rsid w:val="001F6C45"/>
    <w:rsid w:val="002016E5"/>
    <w:rsid w:val="00204B15"/>
    <w:rsid w:val="0020661E"/>
    <w:rsid w:val="00211AD9"/>
    <w:rsid w:val="00212C12"/>
    <w:rsid w:val="002141E3"/>
    <w:rsid w:val="00215DF4"/>
    <w:rsid w:val="00215E74"/>
    <w:rsid w:val="00215FA3"/>
    <w:rsid w:val="00215FBA"/>
    <w:rsid w:val="002161D2"/>
    <w:rsid w:val="00217CC8"/>
    <w:rsid w:val="002212A3"/>
    <w:rsid w:val="00231A0F"/>
    <w:rsid w:val="00235C69"/>
    <w:rsid w:val="00235CFE"/>
    <w:rsid w:val="00243400"/>
    <w:rsid w:val="00243441"/>
    <w:rsid w:val="00243DF9"/>
    <w:rsid w:val="00245725"/>
    <w:rsid w:val="00247518"/>
    <w:rsid w:val="00250926"/>
    <w:rsid w:val="00251C67"/>
    <w:rsid w:val="00252BAC"/>
    <w:rsid w:val="00257D20"/>
    <w:rsid w:val="00260846"/>
    <w:rsid w:val="0026159C"/>
    <w:rsid w:val="00262A54"/>
    <w:rsid w:val="00264A76"/>
    <w:rsid w:val="0026589C"/>
    <w:rsid w:val="002666C2"/>
    <w:rsid w:val="00271B3A"/>
    <w:rsid w:val="00276231"/>
    <w:rsid w:val="00277D0D"/>
    <w:rsid w:val="00280F08"/>
    <w:rsid w:val="00281FBD"/>
    <w:rsid w:val="00285F5E"/>
    <w:rsid w:val="00287584"/>
    <w:rsid w:val="00290DB5"/>
    <w:rsid w:val="00293DA2"/>
    <w:rsid w:val="00295F05"/>
    <w:rsid w:val="00296EE0"/>
    <w:rsid w:val="002A02C2"/>
    <w:rsid w:val="002A1167"/>
    <w:rsid w:val="002A4E6D"/>
    <w:rsid w:val="002A52F7"/>
    <w:rsid w:val="002A55D9"/>
    <w:rsid w:val="002B19E2"/>
    <w:rsid w:val="002B398A"/>
    <w:rsid w:val="002B4E4C"/>
    <w:rsid w:val="002B5068"/>
    <w:rsid w:val="002B763F"/>
    <w:rsid w:val="002C207A"/>
    <w:rsid w:val="002C21D4"/>
    <w:rsid w:val="002C32B2"/>
    <w:rsid w:val="002D38C1"/>
    <w:rsid w:val="002D5B94"/>
    <w:rsid w:val="002D6F60"/>
    <w:rsid w:val="002E3921"/>
    <w:rsid w:val="002F0DD4"/>
    <w:rsid w:val="002F3591"/>
    <w:rsid w:val="002F3840"/>
    <w:rsid w:val="002F456C"/>
    <w:rsid w:val="002F4E7C"/>
    <w:rsid w:val="002F71A1"/>
    <w:rsid w:val="0030198D"/>
    <w:rsid w:val="00301CA5"/>
    <w:rsid w:val="0030292A"/>
    <w:rsid w:val="00305F76"/>
    <w:rsid w:val="00312E40"/>
    <w:rsid w:val="00313E6D"/>
    <w:rsid w:val="00316E75"/>
    <w:rsid w:val="003174EA"/>
    <w:rsid w:val="00321B9C"/>
    <w:rsid w:val="00325A4E"/>
    <w:rsid w:val="003271E1"/>
    <w:rsid w:val="003305E2"/>
    <w:rsid w:val="00333732"/>
    <w:rsid w:val="00334B24"/>
    <w:rsid w:val="0033598E"/>
    <w:rsid w:val="00336B45"/>
    <w:rsid w:val="00337517"/>
    <w:rsid w:val="00340FDD"/>
    <w:rsid w:val="003426FF"/>
    <w:rsid w:val="003460D0"/>
    <w:rsid w:val="003473BD"/>
    <w:rsid w:val="00347FB3"/>
    <w:rsid w:val="00351EE6"/>
    <w:rsid w:val="00353D49"/>
    <w:rsid w:val="00356059"/>
    <w:rsid w:val="00357283"/>
    <w:rsid w:val="00362394"/>
    <w:rsid w:val="003648FE"/>
    <w:rsid w:val="003650E3"/>
    <w:rsid w:val="00365857"/>
    <w:rsid w:val="00366906"/>
    <w:rsid w:val="00370AE0"/>
    <w:rsid w:val="003722A7"/>
    <w:rsid w:val="00373448"/>
    <w:rsid w:val="00376F8B"/>
    <w:rsid w:val="0037782B"/>
    <w:rsid w:val="00382E85"/>
    <w:rsid w:val="00385C0A"/>
    <w:rsid w:val="003869FD"/>
    <w:rsid w:val="00387C55"/>
    <w:rsid w:val="003902D7"/>
    <w:rsid w:val="00391904"/>
    <w:rsid w:val="00394176"/>
    <w:rsid w:val="00396697"/>
    <w:rsid w:val="00396E53"/>
    <w:rsid w:val="003A039D"/>
    <w:rsid w:val="003A21E1"/>
    <w:rsid w:val="003A4641"/>
    <w:rsid w:val="003A4C71"/>
    <w:rsid w:val="003A6217"/>
    <w:rsid w:val="003B232C"/>
    <w:rsid w:val="003B5314"/>
    <w:rsid w:val="003B6197"/>
    <w:rsid w:val="003C048B"/>
    <w:rsid w:val="003C4944"/>
    <w:rsid w:val="003C4DAA"/>
    <w:rsid w:val="003C6D4F"/>
    <w:rsid w:val="003D00B4"/>
    <w:rsid w:val="003D00F3"/>
    <w:rsid w:val="003D2335"/>
    <w:rsid w:val="003D341C"/>
    <w:rsid w:val="003D729B"/>
    <w:rsid w:val="003D7A56"/>
    <w:rsid w:val="003E21B9"/>
    <w:rsid w:val="003E3167"/>
    <w:rsid w:val="003E5346"/>
    <w:rsid w:val="003E62BE"/>
    <w:rsid w:val="003E7DE7"/>
    <w:rsid w:val="003F5BD6"/>
    <w:rsid w:val="003F5F1C"/>
    <w:rsid w:val="00400B9A"/>
    <w:rsid w:val="00402E77"/>
    <w:rsid w:val="00403731"/>
    <w:rsid w:val="00404B7F"/>
    <w:rsid w:val="0040732C"/>
    <w:rsid w:val="00411C77"/>
    <w:rsid w:val="00415798"/>
    <w:rsid w:val="00423CDA"/>
    <w:rsid w:val="00423CFD"/>
    <w:rsid w:val="00430C2B"/>
    <w:rsid w:val="00431825"/>
    <w:rsid w:val="00431EBC"/>
    <w:rsid w:val="00435670"/>
    <w:rsid w:val="00435C0C"/>
    <w:rsid w:val="00440804"/>
    <w:rsid w:val="004418BC"/>
    <w:rsid w:val="00443016"/>
    <w:rsid w:val="00443B93"/>
    <w:rsid w:val="00450047"/>
    <w:rsid w:val="00451F67"/>
    <w:rsid w:val="004562DD"/>
    <w:rsid w:val="004622C1"/>
    <w:rsid w:val="004638AB"/>
    <w:rsid w:val="00473CE3"/>
    <w:rsid w:val="00474195"/>
    <w:rsid w:val="00474B49"/>
    <w:rsid w:val="00475B9C"/>
    <w:rsid w:val="00480DC1"/>
    <w:rsid w:val="00481D90"/>
    <w:rsid w:val="0048584A"/>
    <w:rsid w:val="004872E4"/>
    <w:rsid w:val="0049158E"/>
    <w:rsid w:val="00492A86"/>
    <w:rsid w:val="00492DD3"/>
    <w:rsid w:val="00494E7E"/>
    <w:rsid w:val="004A37B6"/>
    <w:rsid w:val="004A42BE"/>
    <w:rsid w:val="004A59C9"/>
    <w:rsid w:val="004A6022"/>
    <w:rsid w:val="004B1310"/>
    <w:rsid w:val="004B33E7"/>
    <w:rsid w:val="004B448A"/>
    <w:rsid w:val="004B578D"/>
    <w:rsid w:val="004C08B5"/>
    <w:rsid w:val="004C0E59"/>
    <w:rsid w:val="004C422F"/>
    <w:rsid w:val="004C66EC"/>
    <w:rsid w:val="004D0B81"/>
    <w:rsid w:val="004D0C8A"/>
    <w:rsid w:val="004D17DB"/>
    <w:rsid w:val="004D3357"/>
    <w:rsid w:val="004D3600"/>
    <w:rsid w:val="004D3CE9"/>
    <w:rsid w:val="004D4011"/>
    <w:rsid w:val="004D462C"/>
    <w:rsid w:val="004F0F02"/>
    <w:rsid w:val="004F23FC"/>
    <w:rsid w:val="004F4516"/>
    <w:rsid w:val="004F465D"/>
    <w:rsid w:val="004F51C8"/>
    <w:rsid w:val="004F7DDF"/>
    <w:rsid w:val="005020D6"/>
    <w:rsid w:val="00502288"/>
    <w:rsid w:val="00502D39"/>
    <w:rsid w:val="00504737"/>
    <w:rsid w:val="00506F52"/>
    <w:rsid w:val="005137D0"/>
    <w:rsid w:val="00515BC5"/>
    <w:rsid w:val="005166E5"/>
    <w:rsid w:val="00520C02"/>
    <w:rsid w:val="00523706"/>
    <w:rsid w:val="00524829"/>
    <w:rsid w:val="005254F7"/>
    <w:rsid w:val="005267BF"/>
    <w:rsid w:val="0053228C"/>
    <w:rsid w:val="00532664"/>
    <w:rsid w:val="00533124"/>
    <w:rsid w:val="00536AD9"/>
    <w:rsid w:val="00542931"/>
    <w:rsid w:val="00542B12"/>
    <w:rsid w:val="0054729E"/>
    <w:rsid w:val="00552254"/>
    <w:rsid w:val="00552DD1"/>
    <w:rsid w:val="005546C2"/>
    <w:rsid w:val="005552C9"/>
    <w:rsid w:val="00557BBA"/>
    <w:rsid w:val="00561C63"/>
    <w:rsid w:val="00566BFB"/>
    <w:rsid w:val="00575BE4"/>
    <w:rsid w:val="00581551"/>
    <w:rsid w:val="00582E39"/>
    <w:rsid w:val="00585AB6"/>
    <w:rsid w:val="00592D7E"/>
    <w:rsid w:val="0059430D"/>
    <w:rsid w:val="00595260"/>
    <w:rsid w:val="005955BF"/>
    <w:rsid w:val="00595689"/>
    <w:rsid w:val="005A1875"/>
    <w:rsid w:val="005A7E1B"/>
    <w:rsid w:val="005B2EC2"/>
    <w:rsid w:val="005B3DDF"/>
    <w:rsid w:val="005B6267"/>
    <w:rsid w:val="005C0D70"/>
    <w:rsid w:val="005C2631"/>
    <w:rsid w:val="005C2AC9"/>
    <w:rsid w:val="005C4A79"/>
    <w:rsid w:val="005C5D7B"/>
    <w:rsid w:val="005D03A4"/>
    <w:rsid w:val="005D1D02"/>
    <w:rsid w:val="005D28A3"/>
    <w:rsid w:val="005D2C9A"/>
    <w:rsid w:val="005D3040"/>
    <w:rsid w:val="005D46BC"/>
    <w:rsid w:val="005D54A2"/>
    <w:rsid w:val="005E0249"/>
    <w:rsid w:val="005E2A79"/>
    <w:rsid w:val="005E379D"/>
    <w:rsid w:val="005E42A5"/>
    <w:rsid w:val="005E55EA"/>
    <w:rsid w:val="005E72B3"/>
    <w:rsid w:val="005E7F2F"/>
    <w:rsid w:val="005F021A"/>
    <w:rsid w:val="005F0AE1"/>
    <w:rsid w:val="005F132D"/>
    <w:rsid w:val="0060249A"/>
    <w:rsid w:val="00604AF7"/>
    <w:rsid w:val="006125BE"/>
    <w:rsid w:val="006135AA"/>
    <w:rsid w:val="006151F4"/>
    <w:rsid w:val="00616B83"/>
    <w:rsid w:val="006217E8"/>
    <w:rsid w:val="00627CC1"/>
    <w:rsid w:val="00627D14"/>
    <w:rsid w:val="00630A2F"/>
    <w:rsid w:val="00631CDB"/>
    <w:rsid w:val="0063353B"/>
    <w:rsid w:val="00633C03"/>
    <w:rsid w:val="00633D8B"/>
    <w:rsid w:val="00634509"/>
    <w:rsid w:val="00637538"/>
    <w:rsid w:val="00642FAB"/>
    <w:rsid w:val="0064306B"/>
    <w:rsid w:val="00643587"/>
    <w:rsid w:val="00644E7D"/>
    <w:rsid w:val="00646BAB"/>
    <w:rsid w:val="00652710"/>
    <w:rsid w:val="00653AAA"/>
    <w:rsid w:val="00653D38"/>
    <w:rsid w:val="0065497D"/>
    <w:rsid w:val="00662948"/>
    <w:rsid w:val="00662F65"/>
    <w:rsid w:val="0067156B"/>
    <w:rsid w:val="00676CF6"/>
    <w:rsid w:val="00682C44"/>
    <w:rsid w:val="0068502B"/>
    <w:rsid w:val="00687289"/>
    <w:rsid w:val="00687E2F"/>
    <w:rsid w:val="006903AC"/>
    <w:rsid w:val="0069124E"/>
    <w:rsid w:val="0069191B"/>
    <w:rsid w:val="00692A2E"/>
    <w:rsid w:val="006939C7"/>
    <w:rsid w:val="00693ED7"/>
    <w:rsid w:val="006951B0"/>
    <w:rsid w:val="006A0844"/>
    <w:rsid w:val="006A2207"/>
    <w:rsid w:val="006A3544"/>
    <w:rsid w:val="006A40B4"/>
    <w:rsid w:val="006A472D"/>
    <w:rsid w:val="006A4F6E"/>
    <w:rsid w:val="006A5488"/>
    <w:rsid w:val="006A63FF"/>
    <w:rsid w:val="006A71A7"/>
    <w:rsid w:val="006B386A"/>
    <w:rsid w:val="006B6DEC"/>
    <w:rsid w:val="006C09F4"/>
    <w:rsid w:val="006C0E15"/>
    <w:rsid w:val="006C2166"/>
    <w:rsid w:val="006C281A"/>
    <w:rsid w:val="006C3EFD"/>
    <w:rsid w:val="006C4C1A"/>
    <w:rsid w:val="006C547F"/>
    <w:rsid w:val="006C5F54"/>
    <w:rsid w:val="006C7AAF"/>
    <w:rsid w:val="006D385F"/>
    <w:rsid w:val="006D65C6"/>
    <w:rsid w:val="006D6DF5"/>
    <w:rsid w:val="006D7DA7"/>
    <w:rsid w:val="006E07EC"/>
    <w:rsid w:val="006E1576"/>
    <w:rsid w:val="006E3796"/>
    <w:rsid w:val="006E414C"/>
    <w:rsid w:val="006F0AC2"/>
    <w:rsid w:val="006F236C"/>
    <w:rsid w:val="006F35DE"/>
    <w:rsid w:val="006F4BB4"/>
    <w:rsid w:val="006F5A75"/>
    <w:rsid w:val="007018DA"/>
    <w:rsid w:val="00701EE2"/>
    <w:rsid w:val="00702C47"/>
    <w:rsid w:val="00702D34"/>
    <w:rsid w:val="00705012"/>
    <w:rsid w:val="00705DAF"/>
    <w:rsid w:val="00710049"/>
    <w:rsid w:val="00716AF7"/>
    <w:rsid w:val="00721D4E"/>
    <w:rsid w:val="007242A5"/>
    <w:rsid w:val="0072515D"/>
    <w:rsid w:val="00725A48"/>
    <w:rsid w:val="00726FA0"/>
    <w:rsid w:val="00730504"/>
    <w:rsid w:val="007319E9"/>
    <w:rsid w:val="00732FDD"/>
    <w:rsid w:val="007333FE"/>
    <w:rsid w:val="00733857"/>
    <w:rsid w:val="00734DF0"/>
    <w:rsid w:val="00736680"/>
    <w:rsid w:val="0074050A"/>
    <w:rsid w:val="00741134"/>
    <w:rsid w:val="00746776"/>
    <w:rsid w:val="00752AF7"/>
    <w:rsid w:val="00753F1E"/>
    <w:rsid w:val="0075442B"/>
    <w:rsid w:val="007557D0"/>
    <w:rsid w:val="00766AF3"/>
    <w:rsid w:val="007703C9"/>
    <w:rsid w:val="00772061"/>
    <w:rsid w:val="00772A5E"/>
    <w:rsid w:val="00775B8D"/>
    <w:rsid w:val="007775B5"/>
    <w:rsid w:val="00777B15"/>
    <w:rsid w:val="00777DBB"/>
    <w:rsid w:val="00780F7A"/>
    <w:rsid w:val="00782159"/>
    <w:rsid w:val="00782672"/>
    <w:rsid w:val="00782C03"/>
    <w:rsid w:val="0078397C"/>
    <w:rsid w:val="00783FCD"/>
    <w:rsid w:val="00790740"/>
    <w:rsid w:val="00792470"/>
    <w:rsid w:val="00793502"/>
    <w:rsid w:val="007A0758"/>
    <w:rsid w:val="007A16A0"/>
    <w:rsid w:val="007A6F52"/>
    <w:rsid w:val="007B05C5"/>
    <w:rsid w:val="007B1D5D"/>
    <w:rsid w:val="007B369E"/>
    <w:rsid w:val="007B6389"/>
    <w:rsid w:val="007C0058"/>
    <w:rsid w:val="007C0626"/>
    <w:rsid w:val="007C154C"/>
    <w:rsid w:val="007C33F3"/>
    <w:rsid w:val="007C4AC3"/>
    <w:rsid w:val="007C6999"/>
    <w:rsid w:val="007C7269"/>
    <w:rsid w:val="007D1007"/>
    <w:rsid w:val="007D347F"/>
    <w:rsid w:val="007D4B9E"/>
    <w:rsid w:val="007E362F"/>
    <w:rsid w:val="007E3891"/>
    <w:rsid w:val="007E563F"/>
    <w:rsid w:val="007E6801"/>
    <w:rsid w:val="007E6CDB"/>
    <w:rsid w:val="007F332C"/>
    <w:rsid w:val="007F3944"/>
    <w:rsid w:val="00813106"/>
    <w:rsid w:val="00813DDE"/>
    <w:rsid w:val="0081477F"/>
    <w:rsid w:val="00815A26"/>
    <w:rsid w:val="00815BCF"/>
    <w:rsid w:val="00815ED4"/>
    <w:rsid w:val="00816E6B"/>
    <w:rsid w:val="0081782B"/>
    <w:rsid w:val="0082224B"/>
    <w:rsid w:val="008237F3"/>
    <w:rsid w:val="008238C8"/>
    <w:rsid w:val="00825454"/>
    <w:rsid w:val="008269BB"/>
    <w:rsid w:val="0083167E"/>
    <w:rsid w:val="0083204D"/>
    <w:rsid w:val="0083266B"/>
    <w:rsid w:val="008378E9"/>
    <w:rsid w:val="0084123C"/>
    <w:rsid w:val="00841E99"/>
    <w:rsid w:val="00842F1D"/>
    <w:rsid w:val="008467F0"/>
    <w:rsid w:val="00851414"/>
    <w:rsid w:val="00851E52"/>
    <w:rsid w:val="00852A41"/>
    <w:rsid w:val="00853938"/>
    <w:rsid w:val="00853C57"/>
    <w:rsid w:val="00855990"/>
    <w:rsid w:val="00860DC0"/>
    <w:rsid w:val="00861B5C"/>
    <w:rsid w:val="00861C6C"/>
    <w:rsid w:val="008652BE"/>
    <w:rsid w:val="008659AB"/>
    <w:rsid w:val="00865EB0"/>
    <w:rsid w:val="0086692B"/>
    <w:rsid w:val="008700B9"/>
    <w:rsid w:val="0088462D"/>
    <w:rsid w:val="008863D2"/>
    <w:rsid w:val="00886A10"/>
    <w:rsid w:val="00892709"/>
    <w:rsid w:val="00894E7B"/>
    <w:rsid w:val="00895717"/>
    <w:rsid w:val="00896C21"/>
    <w:rsid w:val="008970DD"/>
    <w:rsid w:val="008979AA"/>
    <w:rsid w:val="008A25B1"/>
    <w:rsid w:val="008B0085"/>
    <w:rsid w:val="008B06FC"/>
    <w:rsid w:val="008B39FF"/>
    <w:rsid w:val="008C11A4"/>
    <w:rsid w:val="008C528C"/>
    <w:rsid w:val="008C6313"/>
    <w:rsid w:val="008C7E9B"/>
    <w:rsid w:val="008D09B0"/>
    <w:rsid w:val="008D52FE"/>
    <w:rsid w:val="008E1D0A"/>
    <w:rsid w:val="008E4610"/>
    <w:rsid w:val="008E5167"/>
    <w:rsid w:val="008E7454"/>
    <w:rsid w:val="008E7F31"/>
    <w:rsid w:val="008F4D90"/>
    <w:rsid w:val="008F52B4"/>
    <w:rsid w:val="008F598C"/>
    <w:rsid w:val="009066F5"/>
    <w:rsid w:val="009118B4"/>
    <w:rsid w:val="00915D2E"/>
    <w:rsid w:val="0091658F"/>
    <w:rsid w:val="009173F2"/>
    <w:rsid w:val="0092226B"/>
    <w:rsid w:val="009236A0"/>
    <w:rsid w:val="00924CCB"/>
    <w:rsid w:val="00926948"/>
    <w:rsid w:val="0092790E"/>
    <w:rsid w:val="00930093"/>
    <w:rsid w:val="00930FB0"/>
    <w:rsid w:val="00931EC0"/>
    <w:rsid w:val="009401B1"/>
    <w:rsid w:val="00940B66"/>
    <w:rsid w:val="00950829"/>
    <w:rsid w:val="009554EE"/>
    <w:rsid w:val="009558BA"/>
    <w:rsid w:val="0095670B"/>
    <w:rsid w:val="00960217"/>
    <w:rsid w:val="009614FF"/>
    <w:rsid w:val="0096151E"/>
    <w:rsid w:val="00964E80"/>
    <w:rsid w:val="00965799"/>
    <w:rsid w:val="0097419B"/>
    <w:rsid w:val="00974D2B"/>
    <w:rsid w:val="00975A58"/>
    <w:rsid w:val="00980071"/>
    <w:rsid w:val="009806D6"/>
    <w:rsid w:val="00980826"/>
    <w:rsid w:val="00984835"/>
    <w:rsid w:val="00986598"/>
    <w:rsid w:val="0098690F"/>
    <w:rsid w:val="009872AF"/>
    <w:rsid w:val="00993C84"/>
    <w:rsid w:val="009A4872"/>
    <w:rsid w:val="009A4D97"/>
    <w:rsid w:val="009A6200"/>
    <w:rsid w:val="009A6B22"/>
    <w:rsid w:val="009B1601"/>
    <w:rsid w:val="009B1DD3"/>
    <w:rsid w:val="009B1E5E"/>
    <w:rsid w:val="009B3488"/>
    <w:rsid w:val="009B785C"/>
    <w:rsid w:val="009C34C5"/>
    <w:rsid w:val="009C4575"/>
    <w:rsid w:val="009C7863"/>
    <w:rsid w:val="009D0DE8"/>
    <w:rsid w:val="009D24B5"/>
    <w:rsid w:val="009D294F"/>
    <w:rsid w:val="009D3C56"/>
    <w:rsid w:val="009D4002"/>
    <w:rsid w:val="009D7CD4"/>
    <w:rsid w:val="009D7CE2"/>
    <w:rsid w:val="009E3B99"/>
    <w:rsid w:val="009E3E26"/>
    <w:rsid w:val="009E5203"/>
    <w:rsid w:val="009E5F37"/>
    <w:rsid w:val="009F048E"/>
    <w:rsid w:val="009F2199"/>
    <w:rsid w:val="009F24F3"/>
    <w:rsid w:val="009F41C8"/>
    <w:rsid w:val="009F48EB"/>
    <w:rsid w:val="009F6EB3"/>
    <w:rsid w:val="00A00200"/>
    <w:rsid w:val="00A01D01"/>
    <w:rsid w:val="00A031ED"/>
    <w:rsid w:val="00A1163B"/>
    <w:rsid w:val="00A16823"/>
    <w:rsid w:val="00A16A25"/>
    <w:rsid w:val="00A17A32"/>
    <w:rsid w:val="00A17E9B"/>
    <w:rsid w:val="00A218F6"/>
    <w:rsid w:val="00A224BE"/>
    <w:rsid w:val="00A2337F"/>
    <w:rsid w:val="00A23B26"/>
    <w:rsid w:val="00A24C4B"/>
    <w:rsid w:val="00A25CDA"/>
    <w:rsid w:val="00A2732A"/>
    <w:rsid w:val="00A31629"/>
    <w:rsid w:val="00A3260A"/>
    <w:rsid w:val="00A36976"/>
    <w:rsid w:val="00A376BF"/>
    <w:rsid w:val="00A37840"/>
    <w:rsid w:val="00A452FB"/>
    <w:rsid w:val="00A50822"/>
    <w:rsid w:val="00A50A9E"/>
    <w:rsid w:val="00A53186"/>
    <w:rsid w:val="00A53444"/>
    <w:rsid w:val="00A5672C"/>
    <w:rsid w:val="00A57086"/>
    <w:rsid w:val="00A6113A"/>
    <w:rsid w:val="00A63D2E"/>
    <w:rsid w:val="00A63E88"/>
    <w:rsid w:val="00A6423C"/>
    <w:rsid w:val="00A67C3A"/>
    <w:rsid w:val="00A719DF"/>
    <w:rsid w:val="00A72501"/>
    <w:rsid w:val="00A753DF"/>
    <w:rsid w:val="00A80F89"/>
    <w:rsid w:val="00A8110A"/>
    <w:rsid w:val="00A82818"/>
    <w:rsid w:val="00A82D2C"/>
    <w:rsid w:val="00A835AE"/>
    <w:rsid w:val="00A83AEE"/>
    <w:rsid w:val="00A8436D"/>
    <w:rsid w:val="00A843B4"/>
    <w:rsid w:val="00A86CDF"/>
    <w:rsid w:val="00A87037"/>
    <w:rsid w:val="00A9146E"/>
    <w:rsid w:val="00A91733"/>
    <w:rsid w:val="00A963D7"/>
    <w:rsid w:val="00A96C20"/>
    <w:rsid w:val="00AA03A8"/>
    <w:rsid w:val="00AA1049"/>
    <w:rsid w:val="00AA2E86"/>
    <w:rsid w:val="00AA5E8B"/>
    <w:rsid w:val="00AA684F"/>
    <w:rsid w:val="00AB3949"/>
    <w:rsid w:val="00AB7113"/>
    <w:rsid w:val="00AC0C2B"/>
    <w:rsid w:val="00AC3CC3"/>
    <w:rsid w:val="00AC4B70"/>
    <w:rsid w:val="00AC71ED"/>
    <w:rsid w:val="00AC7B86"/>
    <w:rsid w:val="00AC7FB4"/>
    <w:rsid w:val="00AD01F3"/>
    <w:rsid w:val="00AD0DAD"/>
    <w:rsid w:val="00AD1577"/>
    <w:rsid w:val="00AD215C"/>
    <w:rsid w:val="00AD4318"/>
    <w:rsid w:val="00AD5009"/>
    <w:rsid w:val="00AD7C1B"/>
    <w:rsid w:val="00AE020E"/>
    <w:rsid w:val="00AE736B"/>
    <w:rsid w:val="00AF17C8"/>
    <w:rsid w:val="00AF4173"/>
    <w:rsid w:val="00AF5D9C"/>
    <w:rsid w:val="00AF6057"/>
    <w:rsid w:val="00B026CD"/>
    <w:rsid w:val="00B02D17"/>
    <w:rsid w:val="00B05A6D"/>
    <w:rsid w:val="00B104AE"/>
    <w:rsid w:val="00B11950"/>
    <w:rsid w:val="00B13EF8"/>
    <w:rsid w:val="00B1638F"/>
    <w:rsid w:val="00B163C6"/>
    <w:rsid w:val="00B20D3A"/>
    <w:rsid w:val="00B22051"/>
    <w:rsid w:val="00B23A9C"/>
    <w:rsid w:val="00B25456"/>
    <w:rsid w:val="00B25E6C"/>
    <w:rsid w:val="00B261EC"/>
    <w:rsid w:val="00B2620C"/>
    <w:rsid w:val="00B27FF3"/>
    <w:rsid w:val="00B3415E"/>
    <w:rsid w:val="00B35154"/>
    <w:rsid w:val="00B3755C"/>
    <w:rsid w:val="00B413B0"/>
    <w:rsid w:val="00B41E2F"/>
    <w:rsid w:val="00B42E68"/>
    <w:rsid w:val="00B43E4F"/>
    <w:rsid w:val="00B44EB1"/>
    <w:rsid w:val="00B511C7"/>
    <w:rsid w:val="00B5348C"/>
    <w:rsid w:val="00B53A89"/>
    <w:rsid w:val="00B53B4B"/>
    <w:rsid w:val="00B54CEF"/>
    <w:rsid w:val="00B5549D"/>
    <w:rsid w:val="00B55575"/>
    <w:rsid w:val="00B5627C"/>
    <w:rsid w:val="00B567CD"/>
    <w:rsid w:val="00B60FE9"/>
    <w:rsid w:val="00B6178A"/>
    <w:rsid w:val="00B61EC8"/>
    <w:rsid w:val="00B6579C"/>
    <w:rsid w:val="00B665E0"/>
    <w:rsid w:val="00B66A2F"/>
    <w:rsid w:val="00B70EAB"/>
    <w:rsid w:val="00B7179F"/>
    <w:rsid w:val="00B7576F"/>
    <w:rsid w:val="00B75DC2"/>
    <w:rsid w:val="00B81091"/>
    <w:rsid w:val="00B8119F"/>
    <w:rsid w:val="00B90504"/>
    <w:rsid w:val="00B951DB"/>
    <w:rsid w:val="00B97A7B"/>
    <w:rsid w:val="00BA0CD4"/>
    <w:rsid w:val="00BA29D5"/>
    <w:rsid w:val="00BA3501"/>
    <w:rsid w:val="00BA352A"/>
    <w:rsid w:val="00BB32A8"/>
    <w:rsid w:val="00BB3B89"/>
    <w:rsid w:val="00BB439B"/>
    <w:rsid w:val="00BB5294"/>
    <w:rsid w:val="00BB5BA5"/>
    <w:rsid w:val="00BC0426"/>
    <w:rsid w:val="00BC055A"/>
    <w:rsid w:val="00BC571D"/>
    <w:rsid w:val="00BC5F9F"/>
    <w:rsid w:val="00BC6939"/>
    <w:rsid w:val="00BD0931"/>
    <w:rsid w:val="00BD5625"/>
    <w:rsid w:val="00BD5CDB"/>
    <w:rsid w:val="00BD7471"/>
    <w:rsid w:val="00BE1D56"/>
    <w:rsid w:val="00BE5394"/>
    <w:rsid w:val="00BE7440"/>
    <w:rsid w:val="00BF13BA"/>
    <w:rsid w:val="00BF25F6"/>
    <w:rsid w:val="00BF326F"/>
    <w:rsid w:val="00BF4739"/>
    <w:rsid w:val="00BF7A15"/>
    <w:rsid w:val="00C04AB3"/>
    <w:rsid w:val="00C054E3"/>
    <w:rsid w:val="00C073F1"/>
    <w:rsid w:val="00C10D62"/>
    <w:rsid w:val="00C118DB"/>
    <w:rsid w:val="00C24870"/>
    <w:rsid w:val="00C25A44"/>
    <w:rsid w:val="00C261E9"/>
    <w:rsid w:val="00C332FD"/>
    <w:rsid w:val="00C33FC7"/>
    <w:rsid w:val="00C358D1"/>
    <w:rsid w:val="00C36FF4"/>
    <w:rsid w:val="00C42DBF"/>
    <w:rsid w:val="00C43E58"/>
    <w:rsid w:val="00C4585E"/>
    <w:rsid w:val="00C46C0D"/>
    <w:rsid w:val="00C50456"/>
    <w:rsid w:val="00C506CB"/>
    <w:rsid w:val="00C50A06"/>
    <w:rsid w:val="00C53205"/>
    <w:rsid w:val="00C56014"/>
    <w:rsid w:val="00C574B9"/>
    <w:rsid w:val="00C60C07"/>
    <w:rsid w:val="00C610D6"/>
    <w:rsid w:val="00C616C4"/>
    <w:rsid w:val="00C61EE8"/>
    <w:rsid w:val="00C6375D"/>
    <w:rsid w:val="00C64005"/>
    <w:rsid w:val="00C70EBC"/>
    <w:rsid w:val="00C7489C"/>
    <w:rsid w:val="00C804D8"/>
    <w:rsid w:val="00C81A9D"/>
    <w:rsid w:val="00C842C2"/>
    <w:rsid w:val="00C85667"/>
    <w:rsid w:val="00C86C26"/>
    <w:rsid w:val="00C90C92"/>
    <w:rsid w:val="00C91FC8"/>
    <w:rsid w:val="00C92AA6"/>
    <w:rsid w:val="00C92E3B"/>
    <w:rsid w:val="00C96ED2"/>
    <w:rsid w:val="00CA2A05"/>
    <w:rsid w:val="00CA2AD0"/>
    <w:rsid w:val="00CA445E"/>
    <w:rsid w:val="00CA482C"/>
    <w:rsid w:val="00CA600F"/>
    <w:rsid w:val="00CA7C78"/>
    <w:rsid w:val="00CB24B2"/>
    <w:rsid w:val="00CB3E69"/>
    <w:rsid w:val="00CC1978"/>
    <w:rsid w:val="00CC2317"/>
    <w:rsid w:val="00CC5AA2"/>
    <w:rsid w:val="00CC61E9"/>
    <w:rsid w:val="00CC6C58"/>
    <w:rsid w:val="00CC7EC1"/>
    <w:rsid w:val="00CD07F6"/>
    <w:rsid w:val="00CD3F49"/>
    <w:rsid w:val="00CE011D"/>
    <w:rsid w:val="00CE0315"/>
    <w:rsid w:val="00CE29F5"/>
    <w:rsid w:val="00CE5830"/>
    <w:rsid w:val="00CF0B1D"/>
    <w:rsid w:val="00CF3AB5"/>
    <w:rsid w:val="00CF49B2"/>
    <w:rsid w:val="00CF55AA"/>
    <w:rsid w:val="00CF7C97"/>
    <w:rsid w:val="00D00556"/>
    <w:rsid w:val="00D01ED1"/>
    <w:rsid w:val="00D0222F"/>
    <w:rsid w:val="00D033D6"/>
    <w:rsid w:val="00D05AF0"/>
    <w:rsid w:val="00D0646E"/>
    <w:rsid w:val="00D11253"/>
    <w:rsid w:val="00D12A32"/>
    <w:rsid w:val="00D142E9"/>
    <w:rsid w:val="00D147DA"/>
    <w:rsid w:val="00D1531D"/>
    <w:rsid w:val="00D16EBB"/>
    <w:rsid w:val="00D200F3"/>
    <w:rsid w:val="00D21853"/>
    <w:rsid w:val="00D21B87"/>
    <w:rsid w:val="00D22818"/>
    <w:rsid w:val="00D23883"/>
    <w:rsid w:val="00D23B88"/>
    <w:rsid w:val="00D261E0"/>
    <w:rsid w:val="00D40AA4"/>
    <w:rsid w:val="00D40F57"/>
    <w:rsid w:val="00D412E1"/>
    <w:rsid w:val="00D42E59"/>
    <w:rsid w:val="00D454CB"/>
    <w:rsid w:val="00D456C4"/>
    <w:rsid w:val="00D46DBF"/>
    <w:rsid w:val="00D50775"/>
    <w:rsid w:val="00D516CB"/>
    <w:rsid w:val="00D55FC1"/>
    <w:rsid w:val="00D56EC0"/>
    <w:rsid w:val="00D60F6C"/>
    <w:rsid w:val="00D6165F"/>
    <w:rsid w:val="00D61703"/>
    <w:rsid w:val="00D6463B"/>
    <w:rsid w:val="00D66098"/>
    <w:rsid w:val="00D67C39"/>
    <w:rsid w:val="00D702EA"/>
    <w:rsid w:val="00D704E2"/>
    <w:rsid w:val="00D709C1"/>
    <w:rsid w:val="00D7381C"/>
    <w:rsid w:val="00D73893"/>
    <w:rsid w:val="00D76851"/>
    <w:rsid w:val="00D7747F"/>
    <w:rsid w:val="00D77E54"/>
    <w:rsid w:val="00D80973"/>
    <w:rsid w:val="00D87214"/>
    <w:rsid w:val="00D92B40"/>
    <w:rsid w:val="00D936D5"/>
    <w:rsid w:val="00D9620D"/>
    <w:rsid w:val="00DA0BAE"/>
    <w:rsid w:val="00DA1CD2"/>
    <w:rsid w:val="00DA2BE4"/>
    <w:rsid w:val="00DA33A9"/>
    <w:rsid w:val="00DA5FDF"/>
    <w:rsid w:val="00DA7F8F"/>
    <w:rsid w:val="00DB10D5"/>
    <w:rsid w:val="00DC03AA"/>
    <w:rsid w:val="00DC03AE"/>
    <w:rsid w:val="00DC05FA"/>
    <w:rsid w:val="00DC40DD"/>
    <w:rsid w:val="00DD4440"/>
    <w:rsid w:val="00DE4CCF"/>
    <w:rsid w:val="00DE5505"/>
    <w:rsid w:val="00DE6A2E"/>
    <w:rsid w:val="00DE7564"/>
    <w:rsid w:val="00E00494"/>
    <w:rsid w:val="00E00965"/>
    <w:rsid w:val="00E0171A"/>
    <w:rsid w:val="00E01D5A"/>
    <w:rsid w:val="00E02A6D"/>
    <w:rsid w:val="00E035D2"/>
    <w:rsid w:val="00E0653A"/>
    <w:rsid w:val="00E06E34"/>
    <w:rsid w:val="00E06E5F"/>
    <w:rsid w:val="00E12E2B"/>
    <w:rsid w:val="00E16148"/>
    <w:rsid w:val="00E21BF1"/>
    <w:rsid w:val="00E23C6A"/>
    <w:rsid w:val="00E32A6A"/>
    <w:rsid w:val="00E32D23"/>
    <w:rsid w:val="00E41F33"/>
    <w:rsid w:val="00E421EE"/>
    <w:rsid w:val="00E42E17"/>
    <w:rsid w:val="00E43FAC"/>
    <w:rsid w:val="00E44196"/>
    <w:rsid w:val="00E44744"/>
    <w:rsid w:val="00E44C17"/>
    <w:rsid w:val="00E51A07"/>
    <w:rsid w:val="00E52B4F"/>
    <w:rsid w:val="00E55B45"/>
    <w:rsid w:val="00E55C8B"/>
    <w:rsid w:val="00E56543"/>
    <w:rsid w:val="00E63E0A"/>
    <w:rsid w:val="00E65900"/>
    <w:rsid w:val="00E6609A"/>
    <w:rsid w:val="00E70C35"/>
    <w:rsid w:val="00E718DA"/>
    <w:rsid w:val="00E71D44"/>
    <w:rsid w:val="00E73AAD"/>
    <w:rsid w:val="00E752D4"/>
    <w:rsid w:val="00E75D49"/>
    <w:rsid w:val="00E76813"/>
    <w:rsid w:val="00E80907"/>
    <w:rsid w:val="00E82819"/>
    <w:rsid w:val="00E83928"/>
    <w:rsid w:val="00E84E14"/>
    <w:rsid w:val="00E85AAE"/>
    <w:rsid w:val="00E8716E"/>
    <w:rsid w:val="00E90C8D"/>
    <w:rsid w:val="00E94875"/>
    <w:rsid w:val="00E972AD"/>
    <w:rsid w:val="00EA17BC"/>
    <w:rsid w:val="00EA21C6"/>
    <w:rsid w:val="00EA2544"/>
    <w:rsid w:val="00EA2701"/>
    <w:rsid w:val="00EA3031"/>
    <w:rsid w:val="00EA3896"/>
    <w:rsid w:val="00EB306F"/>
    <w:rsid w:val="00EB3E45"/>
    <w:rsid w:val="00EB6AC5"/>
    <w:rsid w:val="00EC56DD"/>
    <w:rsid w:val="00EC7A31"/>
    <w:rsid w:val="00ED16B1"/>
    <w:rsid w:val="00ED2E86"/>
    <w:rsid w:val="00ED7DF1"/>
    <w:rsid w:val="00EE063B"/>
    <w:rsid w:val="00EE2B9F"/>
    <w:rsid w:val="00EE504C"/>
    <w:rsid w:val="00EE5F05"/>
    <w:rsid w:val="00EF2A3E"/>
    <w:rsid w:val="00EF371A"/>
    <w:rsid w:val="00EF5392"/>
    <w:rsid w:val="00EF609F"/>
    <w:rsid w:val="00EF66CC"/>
    <w:rsid w:val="00EF7CA8"/>
    <w:rsid w:val="00F00FCD"/>
    <w:rsid w:val="00F0195E"/>
    <w:rsid w:val="00F075D4"/>
    <w:rsid w:val="00F077CE"/>
    <w:rsid w:val="00F11559"/>
    <w:rsid w:val="00F15BDB"/>
    <w:rsid w:val="00F17940"/>
    <w:rsid w:val="00F214E5"/>
    <w:rsid w:val="00F23936"/>
    <w:rsid w:val="00F275AA"/>
    <w:rsid w:val="00F343E1"/>
    <w:rsid w:val="00F360E9"/>
    <w:rsid w:val="00F4065C"/>
    <w:rsid w:val="00F40D02"/>
    <w:rsid w:val="00F40F47"/>
    <w:rsid w:val="00F42CC9"/>
    <w:rsid w:val="00F44287"/>
    <w:rsid w:val="00F467E7"/>
    <w:rsid w:val="00F50082"/>
    <w:rsid w:val="00F50643"/>
    <w:rsid w:val="00F54D64"/>
    <w:rsid w:val="00F554F5"/>
    <w:rsid w:val="00F57343"/>
    <w:rsid w:val="00F60038"/>
    <w:rsid w:val="00F609E1"/>
    <w:rsid w:val="00F60F7F"/>
    <w:rsid w:val="00F63E6A"/>
    <w:rsid w:val="00F6404F"/>
    <w:rsid w:val="00F645D1"/>
    <w:rsid w:val="00F65B62"/>
    <w:rsid w:val="00F66708"/>
    <w:rsid w:val="00F66BC0"/>
    <w:rsid w:val="00F67327"/>
    <w:rsid w:val="00F70BF8"/>
    <w:rsid w:val="00F726FF"/>
    <w:rsid w:val="00F75598"/>
    <w:rsid w:val="00F77AAD"/>
    <w:rsid w:val="00F81FC8"/>
    <w:rsid w:val="00F8231B"/>
    <w:rsid w:val="00F8519A"/>
    <w:rsid w:val="00F861A6"/>
    <w:rsid w:val="00F94A91"/>
    <w:rsid w:val="00F961C6"/>
    <w:rsid w:val="00F9784C"/>
    <w:rsid w:val="00FA0F3D"/>
    <w:rsid w:val="00FA17E6"/>
    <w:rsid w:val="00FA2E10"/>
    <w:rsid w:val="00FA370A"/>
    <w:rsid w:val="00FA45E0"/>
    <w:rsid w:val="00FA75A6"/>
    <w:rsid w:val="00FB0965"/>
    <w:rsid w:val="00FB112C"/>
    <w:rsid w:val="00FB4565"/>
    <w:rsid w:val="00FB5261"/>
    <w:rsid w:val="00FB66C4"/>
    <w:rsid w:val="00FB67AD"/>
    <w:rsid w:val="00FC71FC"/>
    <w:rsid w:val="00FD6050"/>
    <w:rsid w:val="00FE048F"/>
    <w:rsid w:val="00FE4640"/>
    <w:rsid w:val="00FE5667"/>
    <w:rsid w:val="00FE596C"/>
    <w:rsid w:val="00FF136E"/>
    <w:rsid w:val="00FF1C2F"/>
    <w:rsid w:val="00FF24BB"/>
    <w:rsid w:val="00FF3954"/>
    <w:rsid w:val="05AB1636"/>
    <w:rsid w:val="30A38F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9CFEF3"/>
  <w14:defaultImageDpi w14:val="96"/>
  <w15:docId w15:val="{0098C74D-17D4-44CD-8685-8F3227289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2"/>
      <w:szCs w:val="22"/>
    </w:rPr>
  </w:style>
  <w:style w:type="paragraph" w:styleId="Ttulo1">
    <w:name w:val="heading 1"/>
    <w:basedOn w:val="Normal"/>
    <w:next w:val="Normal"/>
    <w:link w:val="Ttulo1Char"/>
    <w:uiPriority w:val="1"/>
    <w:qFormat/>
    <w:pPr>
      <w:ind w:left="954" w:hanging="852"/>
      <w:jc w:val="both"/>
      <w:outlineLvl w:val="0"/>
    </w:pPr>
    <w:rPr>
      <w:b/>
      <w:bCs/>
    </w:rPr>
  </w:style>
  <w:style w:type="paragraph" w:styleId="Ttulo2">
    <w:name w:val="heading 2"/>
    <w:basedOn w:val="Normal"/>
    <w:next w:val="Normal"/>
    <w:link w:val="Ttulo2Char"/>
    <w:uiPriority w:val="9"/>
    <w:semiHidden/>
    <w:unhideWhenUsed/>
    <w:qFormat/>
    <w:rsid w:val="00183972"/>
    <w:pPr>
      <w:keepNext/>
      <w:spacing w:before="240" w:after="60"/>
      <w:outlineLvl w:val="1"/>
    </w:pPr>
    <w:rPr>
      <w:rFonts w:ascii="Calibri Light" w:hAnsi="Calibri Light"/>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Pr>
      <w:rFonts w:ascii="Calibri Light" w:eastAsia="Times New Roman" w:hAnsi="Calibri Light" w:cs="Times New Roman"/>
      <w:b/>
      <w:bCs/>
      <w:kern w:val="32"/>
      <w:sz w:val="32"/>
      <w:szCs w:val="32"/>
    </w:rPr>
  </w:style>
  <w:style w:type="paragraph" w:styleId="PargrafodaLista">
    <w:name w:val="List Paragraph"/>
    <w:basedOn w:val="Normal"/>
    <w:uiPriority w:val="1"/>
    <w:qFormat/>
    <w:pPr>
      <w:ind w:left="102" w:right="113"/>
      <w:jc w:val="both"/>
    </w:pPr>
    <w:rPr>
      <w:sz w:val="24"/>
      <w:szCs w:val="24"/>
    </w:rPr>
  </w:style>
  <w:style w:type="paragraph" w:styleId="Corpodetexto">
    <w:name w:val="Body Text"/>
    <w:basedOn w:val="Normal"/>
    <w:link w:val="CorpodetextoChar"/>
    <w:uiPriority w:val="1"/>
    <w:qFormat/>
  </w:style>
  <w:style w:type="character" w:customStyle="1" w:styleId="CorpodetextoChar">
    <w:name w:val="Corpo de texto Char"/>
    <w:link w:val="Corpodetexto"/>
    <w:uiPriority w:val="99"/>
    <w:semiHidden/>
    <w:locked/>
    <w:rPr>
      <w:rFonts w:ascii="Times New Roman" w:hAnsi="Times New Roman" w:cs="Times New Roman"/>
    </w:rPr>
  </w:style>
  <w:style w:type="paragraph" w:customStyle="1" w:styleId="TableParagraph">
    <w:name w:val="Table Paragraph"/>
    <w:basedOn w:val="Normal"/>
    <w:uiPriority w:val="1"/>
    <w:qFormat/>
    <w:pPr>
      <w:ind w:left="930" w:right="919"/>
      <w:jc w:val="center"/>
    </w:pPr>
    <w:rPr>
      <w:sz w:val="24"/>
      <w:szCs w:val="24"/>
    </w:rPr>
  </w:style>
  <w:style w:type="paragraph" w:styleId="Textodebalo">
    <w:name w:val="Balloon Text"/>
    <w:basedOn w:val="Normal"/>
    <w:link w:val="TextodebaloChar"/>
    <w:uiPriority w:val="99"/>
    <w:semiHidden/>
    <w:unhideWhenUsed/>
    <w:rsid w:val="00772061"/>
    <w:rPr>
      <w:rFonts w:ascii="Segoe UI" w:hAnsi="Segoe UI" w:cs="Segoe UI"/>
      <w:sz w:val="18"/>
      <w:szCs w:val="18"/>
    </w:rPr>
  </w:style>
  <w:style w:type="character" w:customStyle="1" w:styleId="TextodebaloChar">
    <w:name w:val="Texto de balão Char"/>
    <w:link w:val="Textodebalo"/>
    <w:uiPriority w:val="99"/>
    <w:semiHidden/>
    <w:locked/>
    <w:rsid w:val="00772061"/>
    <w:rPr>
      <w:rFonts w:ascii="Segoe UI" w:hAnsi="Segoe UI" w:cs="Segoe UI"/>
      <w:sz w:val="18"/>
      <w:szCs w:val="18"/>
    </w:rPr>
  </w:style>
  <w:style w:type="paragraph" w:styleId="Rodap">
    <w:name w:val="footer"/>
    <w:basedOn w:val="Normal"/>
    <w:link w:val="RodapChar"/>
    <w:uiPriority w:val="99"/>
    <w:unhideWhenUsed/>
    <w:qFormat/>
    <w:rsid w:val="00EE504C"/>
    <w:pPr>
      <w:tabs>
        <w:tab w:val="center" w:pos="4252"/>
        <w:tab w:val="right" w:pos="8504"/>
      </w:tabs>
    </w:pPr>
  </w:style>
  <w:style w:type="character" w:customStyle="1" w:styleId="RodapChar">
    <w:name w:val="Rodapé Char"/>
    <w:link w:val="Rodap"/>
    <w:uiPriority w:val="99"/>
    <w:qFormat/>
    <w:locked/>
    <w:rsid w:val="00EE504C"/>
    <w:rPr>
      <w:rFonts w:ascii="Times New Roman" w:hAnsi="Times New Roman" w:cs="Times New Roman"/>
    </w:rPr>
  </w:style>
  <w:style w:type="paragraph" w:styleId="Cabealho">
    <w:name w:val="header"/>
    <w:basedOn w:val="Normal"/>
    <w:link w:val="CabealhoChar"/>
    <w:uiPriority w:val="99"/>
    <w:unhideWhenUsed/>
    <w:rsid w:val="00EE504C"/>
    <w:pPr>
      <w:tabs>
        <w:tab w:val="center" w:pos="4252"/>
        <w:tab w:val="right" w:pos="8504"/>
      </w:tabs>
    </w:pPr>
  </w:style>
  <w:style w:type="character" w:customStyle="1" w:styleId="CabealhoChar">
    <w:name w:val="Cabeçalho Char"/>
    <w:link w:val="Cabealho"/>
    <w:uiPriority w:val="99"/>
    <w:locked/>
    <w:rsid w:val="00EE504C"/>
    <w:rPr>
      <w:rFonts w:ascii="Times New Roman" w:hAnsi="Times New Roman" w:cs="Times New Roman"/>
    </w:rPr>
  </w:style>
  <w:style w:type="character" w:styleId="Refdecomentrio">
    <w:name w:val="annotation reference"/>
    <w:uiPriority w:val="99"/>
    <w:unhideWhenUsed/>
    <w:rsid w:val="00402E77"/>
    <w:rPr>
      <w:rFonts w:cs="Times New Roman"/>
      <w:sz w:val="16"/>
      <w:szCs w:val="16"/>
    </w:rPr>
  </w:style>
  <w:style w:type="paragraph" w:styleId="Textodecomentrio">
    <w:name w:val="annotation text"/>
    <w:basedOn w:val="Normal"/>
    <w:link w:val="TextodecomentrioChar"/>
    <w:uiPriority w:val="99"/>
    <w:unhideWhenUsed/>
    <w:rsid w:val="00402E77"/>
    <w:rPr>
      <w:sz w:val="20"/>
      <w:szCs w:val="20"/>
    </w:rPr>
  </w:style>
  <w:style w:type="character" w:customStyle="1" w:styleId="TextodecomentrioChar">
    <w:name w:val="Texto de comentário Char"/>
    <w:link w:val="Textodecomentrio"/>
    <w:uiPriority w:val="99"/>
    <w:locked/>
    <w:rsid w:val="00402E77"/>
    <w:rPr>
      <w:rFonts w:ascii="Times New Roman" w:hAnsi="Times New Roman" w:cs="Times New Roman"/>
      <w:sz w:val="20"/>
      <w:szCs w:val="20"/>
    </w:rPr>
  </w:style>
  <w:style w:type="character" w:customStyle="1" w:styleId="AssuntodocomentrioChar">
    <w:name w:val="Assunto do comentário Char"/>
    <w:link w:val="Assuntodocomentrio"/>
    <w:uiPriority w:val="99"/>
    <w:semiHidden/>
    <w:locked/>
    <w:rsid w:val="00402E77"/>
    <w:rPr>
      <w:rFonts w:ascii="Times New Roman" w:hAnsi="Times New Roman" w:cs="Times New Roman"/>
      <w:b/>
      <w:bCs/>
      <w:sz w:val="20"/>
      <w:szCs w:val="20"/>
    </w:rPr>
  </w:style>
  <w:style w:type="paragraph" w:styleId="Assuntodocomentrio">
    <w:name w:val="annotation subject"/>
    <w:basedOn w:val="Textodecomentrio"/>
    <w:next w:val="Textodecomentrio"/>
    <w:link w:val="AssuntodocomentrioChar"/>
    <w:uiPriority w:val="99"/>
    <w:semiHidden/>
    <w:unhideWhenUsed/>
    <w:rsid w:val="00402E77"/>
    <w:rPr>
      <w:b/>
      <w:bCs/>
    </w:rPr>
  </w:style>
  <w:style w:type="character" w:customStyle="1" w:styleId="AssuntodocomentrioChar1">
    <w:name w:val="Assunto do comentário Char1"/>
    <w:uiPriority w:val="99"/>
    <w:semiHidden/>
    <w:rPr>
      <w:rFonts w:ascii="Times New Roman" w:hAnsi="Times New Roman" w:cs="Times New Roman"/>
      <w:b/>
      <w:bCs/>
      <w:sz w:val="20"/>
      <w:szCs w:val="20"/>
    </w:rPr>
  </w:style>
  <w:style w:type="character" w:customStyle="1" w:styleId="AssuntodocomentrioChar12">
    <w:name w:val="Assunto do comentário Char12"/>
    <w:uiPriority w:val="99"/>
    <w:semiHidden/>
    <w:rPr>
      <w:rFonts w:ascii="Times New Roman" w:hAnsi="Times New Roman" w:cs="Times New Roman"/>
      <w:b/>
      <w:bCs/>
      <w:sz w:val="20"/>
      <w:szCs w:val="20"/>
    </w:rPr>
  </w:style>
  <w:style w:type="character" w:customStyle="1" w:styleId="AssuntodocomentrioChar11">
    <w:name w:val="Assunto do comentário Char11"/>
    <w:uiPriority w:val="99"/>
    <w:semiHidden/>
    <w:rPr>
      <w:rFonts w:ascii="Times New Roman" w:hAnsi="Times New Roman" w:cs="Times New Roman"/>
      <w:b/>
      <w:bCs/>
      <w:sz w:val="20"/>
      <w:szCs w:val="20"/>
    </w:rPr>
  </w:style>
  <w:style w:type="paragraph" w:styleId="Reviso">
    <w:name w:val="Revision"/>
    <w:hidden/>
    <w:uiPriority w:val="99"/>
    <w:semiHidden/>
    <w:rsid w:val="006C3EFD"/>
    <w:rPr>
      <w:rFonts w:ascii="Times New Roman" w:hAnsi="Times New Roman"/>
      <w:sz w:val="22"/>
      <w:szCs w:val="22"/>
    </w:rPr>
  </w:style>
  <w:style w:type="character" w:customStyle="1" w:styleId="Ttulo2Char">
    <w:name w:val="Título 2 Char"/>
    <w:link w:val="Ttulo2"/>
    <w:uiPriority w:val="9"/>
    <w:semiHidden/>
    <w:rsid w:val="00183972"/>
    <w:rPr>
      <w:rFonts w:ascii="Calibri Light" w:eastAsia="Times New Roman" w:hAnsi="Calibri Light" w:cs="Times New Roman"/>
      <w:b/>
      <w:bCs/>
      <w:i/>
      <w:iCs/>
      <w:sz w:val="28"/>
      <w:szCs w:val="28"/>
    </w:rPr>
  </w:style>
  <w:style w:type="paragraph" w:customStyle="1" w:styleId="pf0">
    <w:name w:val="pf0"/>
    <w:basedOn w:val="Normal"/>
    <w:rsid w:val="00400B9A"/>
    <w:pPr>
      <w:widowControl/>
      <w:autoSpaceDE/>
      <w:autoSpaceDN/>
      <w:adjustRightInd/>
      <w:spacing w:before="100" w:beforeAutospacing="1" w:after="100" w:afterAutospacing="1"/>
    </w:pPr>
    <w:rPr>
      <w:sz w:val="24"/>
      <w:szCs w:val="24"/>
    </w:rPr>
  </w:style>
  <w:style w:type="character" w:customStyle="1" w:styleId="cf01">
    <w:name w:val="cf01"/>
    <w:basedOn w:val="Fontepargpadro"/>
    <w:rsid w:val="00400B9A"/>
    <w:rPr>
      <w:rFonts w:ascii="Segoe UI" w:hAnsi="Segoe UI" w:cs="Segoe UI" w:hint="default"/>
      <w:sz w:val="18"/>
      <w:szCs w:val="18"/>
    </w:rPr>
  </w:style>
  <w:style w:type="paragraph" w:styleId="NormalWeb">
    <w:name w:val="Normal (Web)"/>
    <w:basedOn w:val="Normal"/>
    <w:uiPriority w:val="99"/>
    <w:semiHidden/>
    <w:unhideWhenUsed/>
    <w:rsid w:val="00400B9A"/>
    <w:pPr>
      <w:widowControl/>
      <w:autoSpaceDE/>
      <w:autoSpaceDN/>
      <w:adjustRightInd/>
      <w:spacing w:before="100" w:beforeAutospacing="1" w:after="100" w:afterAutospacing="1"/>
    </w:pPr>
    <w:rPr>
      <w:sz w:val="24"/>
      <w:szCs w:val="24"/>
    </w:rPr>
  </w:style>
  <w:style w:type="paragraph" w:styleId="Corpodetexto2">
    <w:name w:val="Body Text 2"/>
    <w:basedOn w:val="Normal"/>
    <w:link w:val="Corpodetexto2Char"/>
    <w:uiPriority w:val="99"/>
    <w:semiHidden/>
    <w:unhideWhenUsed/>
    <w:rsid w:val="004B33E7"/>
    <w:pPr>
      <w:spacing w:after="120" w:line="480" w:lineRule="auto"/>
    </w:pPr>
  </w:style>
  <w:style w:type="character" w:customStyle="1" w:styleId="Corpodetexto2Char">
    <w:name w:val="Corpo de texto 2 Char"/>
    <w:basedOn w:val="Fontepargpadro"/>
    <w:link w:val="Corpodetexto2"/>
    <w:uiPriority w:val="99"/>
    <w:semiHidden/>
    <w:rsid w:val="004B33E7"/>
    <w:rPr>
      <w:rFonts w:ascii="Times New Roman" w:hAnsi="Times New Roman"/>
      <w:sz w:val="22"/>
      <w:szCs w:val="22"/>
    </w:rPr>
  </w:style>
  <w:style w:type="paragraph" w:styleId="CabealhodoSumrio">
    <w:name w:val="TOC Heading"/>
    <w:basedOn w:val="Ttulo1"/>
    <w:next w:val="Normal"/>
    <w:uiPriority w:val="39"/>
    <w:unhideWhenUsed/>
    <w:qFormat/>
    <w:rsid w:val="0003124F"/>
    <w:pPr>
      <w:keepNext/>
      <w:keepLines/>
      <w:widowControl/>
      <w:autoSpaceDE/>
      <w:autoSpaceDN/>
      <w:adjustRightInd/>
      <w:spacing w:before="240" w:line="259" w:lineRule="auto"/>
      <w:ind w:left="0" w:firstLine="0"/>
      <w:jc w:val="left"/>
      <w:outlineLvl w:val="9"/>
    </w:pPr>
    <w:rPr>
      <w:rFonts w:asciiTheme="majorHAnsi" w:eastAsiaTheme="majorEastAsia" w:hAnsiTheme="majorHAnsi" w:cstheme="majorBidi"/>
      <w:b w:val="0"/>
      <w:bCs w:val="0"/>
      <w:color w:val="2F5496" w:themeColor="accent1" w:themeShade="BF"/>
      <w:sz w:val="32"/>
      <w:szCs w:val="32"/>
    </w:rPr>
  </w:style>
  <w:style w:type="paragraph" w:styleId="Sumrio1">
    <w:name w:val="toc 1"/>
    <w:basedOn w:val="Normal"/>
    <w:next w:val="Normal"/>
    <w:autoRedefine/>
    <w:uiPriority w:val="39"/>
    <w:unhideWhenUsed/>
    <w:rsid w:val="0003124F"/>
    <w:pPr>
      <w:spacing w:after="100"/>
    </w:pPr>
  </w:style>
  <w:style w:type="character" w:styleId="Hyperlink">
    <w:name w:val="Hyperlink"/>
    <w:basedOn w:val="Fontepargpadro"/>
    <w:uiPriority w:val="99"/>
    <w:unhideWhenUsed/>
    <w:rsid w:val="0003124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5134">
      <w:bodyDiv w:val="1"/>
      <w:marLeft w:val="0"/>
      <w:marRight w:val="0"/>
      <w:marTop w:val="0"/>
      <w:marBottom w:val="0"/>
      <w:divBdr>
        <w:top w:val="none" w:sz="0" w:space="0" w:color="auto"/>
        <w:left w:val="none" w:sz="0" w:space="0" w:color="auto"/>
        <w:bottom w:val="none" w:sz="0" w:space="0" w:color="auto"/>
        <w:right w:val="none" w:sz="0" w:space="0" w:color="auto"/>
      </w:divBdr>
    </w:div>
    <w:div w:id="97873595">
      <w:bodyDiv w:val="1"/>
      <w:marLeft w:val="0"/>
      <w:marRight w:val="0"/>
      <w:marTop w:val="0"/>
      <w:marBottom w:val="0"/>
      <w:divBdr>
        <w:top w:val="none" w:sz="0" w:space="0" w:color="auto"/>
        <w:left w:val="none" w:sz="0" w:space="0" w:color="auto"/>
        <w:bottom w:val="none" w:sz="0" w:space="0" w:color="auto"/>
        <w:right w:val="none" w:sz="0" w:space="0" w:color="auto"/>
      </w:divBdr>
    </w:div>
    <w:div w:id="207087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882C57F193F0E4681392B6F63FDFA15" ma:contentTypeVersion="20" ma:contentTypeDescription="Crie um novo documento." ma:contentTypeScope="" ma:versionID="4c433a2d83827af9d8394faabaf0cd5b">
  <xsd:schema xmlns:xsd="http://www.w3.org/2001/XMLSchema" xmlns:xs="http://www.w3.org/2001/XMLSchema" xmlns:p="http://schemas.microsoft.com/office/2006/metadata/properties" xmlns:ns1="http://schemas.microsoft.com/sharepoint/v3" xmlns:ns2="76bd0a43-fa28-4aca-9301-26b59da1ef3f" xmlns:ns3="ceb0d7f9-4c1f-48dd-a950-d74545164a9f" targetNamespace="http://schemas.microsoft.com/office/2006/metadata/properties" ma:root="true" ma:fieldsID="f57240b9154c79520eaa4c3dc53b9e1d" ns1:_="" ns2:_="" ns3:_="">
    <xsd:import namespace="http://schemas.microsoft.com/sharepoint/v3"/>
    <xsd:import namespace="76bd0a43-fa28-4aca-9301-26b59da1ef3f"/>
    <xsd:import namespace="ceb0d7f9-4c1f-48dd-a950-d74545164a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edades da Política de Conformidade Unificada" ma:hidden="true" ma:internalName="_ip_UnifiedCompliancePolicyProperties">
      <xsd:simpleType>
        <xsd:restriction base="dms:Note"/>
      </xsd:simpleType>
    </xsd:element>
    <xsd:element name="_ip_UnifiedCompliancePolicyUIAction" ma:index="20"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bd0a43-fa28-4aca-9301-26b59da1ef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b0d7f9-4c1f-48dd-a950-d74545164a9f"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fc9533b7-384a-47c4-867f-9a273bd07cf0}" ma:internalName="TaxCatchAll" ma:showField="CatchAllData" ma:web="ceb0d7f9-4c1f-48dd-a950-d74545164a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ceb0d7f9-4c1f-48dd-a950-d74545164a9f" xsi:nil="true"/>
    <lcf76f155ced4ddcb4097134ff3c332f xmlns="76bd0a43-fa28-4aca-9301-26b59da1ef3f">
      <Terms xmlns="http://schemas.microsoft.com/office/infopath/2007/PartnerControls"/>
    </lcf76f155ced4ddcb4097134ff3c332f>
    <_Flow_SignoffStatus xmlns="76bd0a43-fa28-4aca-9301-26b59da1ef3f" xsi:nil="true"/>
    <SharedWithUsers xmlns="ceb0d7f9-4c1f-48dd-a950-d74545164a9f">
      <UserInfo>
        <DisplayName/>
        <AccountId xsi:nil="true"/>
        <AccountType/>
      </UserInfo>
    </SharedWithUsers>
    <MediaLengthInSeconds xmlns="76bd0a43-fa28-4aca-9301-26b59da1ef3f" xsi:nil="true"/>
  </documentManagement>
</p:properties>
</file>

<file path=customXml/itemProps1.xml><?xml version="1.0" encoding="utf-8"?>
<ds:datastoreItem xmlns:ds="http://schemas.openxmlformats.org/officeDocument/2006/customXml" ds:itemID="{A6AA53C1-1BD1-4092-A8C5-5C83DBCDCFD0}">
  <ds:schemaRefs>
    <ds:schemaRef ds:uri="http://schemas.microsoft.com/sharepoint/v3/contenttype/forms"/>
  </ds:schemaRefs>
</ds:datastoreItem>
</file>

<file path=customXml/itemProps2.xml><?xml version="1.0" encoding="utf-8"?>
<ds:datastoreItem xmlns:ds="http://schemas.openxmlformats.org/officeDocument/2006/customXml" ds:itemID="{A88DEFCE-5E3F-43A9-AAFA-300A668530DC}">
  <ds:schemaRefs>
    <ds:schemaRef ds:uri="http://schemas.openxmlformats.org/officeDocument/2006/bibliography"/>
  </ds:schemaRefs>
</ds:datastoreItem>
</file>

<file path=customXml/itemProps3.xml><?xml version="1.0" encoding="utf-8"?>
<ds:datastoreItem xmlns:ds="http://schemas.openxmlformats.org/officeDocument/2006/customXml" ds:itemID="{4DE658D4-043E-4469-9E37-E0646EC4B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bd0a43-fa28-4aca-9301-26b59da1ef3f"/>
    <ds:schemaRef ds:uri="ceb0d7f9-4c1f-48dd-a950-d74545164a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1DBBB5-57A7-4B49-B69B-3986D1447884}">
  <ds:schemaRefs>
    <ds:schemaRef ds:uri="http://schemas.microsoft.com/office/2006/metadata/properties"/>
    <ds:schemaRef ds:uri="http://schemas.microsoft.com/office/infopath/2007/PartnerControls"/>
    <ds:schemaRef ds:uri="http://schemas.microsoft.com/sharepoint/v3"/>
    <ds:schemaRef ds:uri="ceb0d7f9-4c1f-48dd-a950-d74545164a9f"/>
    <ds:schemaRef ds:uri="76bd0a43-fa28-4aca-9301-26b59da1ef3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7697</Words>
  <Characters>41565</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dc:creator>
  <cp:keywords/>
  <dc:description/>
  <cp:lastModifiedBy>Win10</cp:lastModifiedBy>
  <cp:revision>15</cp:revision>
  <cp:lastPrinted>2026-01-13T20:34:00Z</cp:lastPrinted>
  <dcterms:created xsi:type="dcterms:W3CDTF">2025-06-13T18:17:00Z</dcterms:created>
  <dcterms:modified xsi:type="dcterms:W3CDTF">2026-01-13T20:34:00Z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para Microsoft 365</vt:lpwstr>
  </property>
  <property fmtid="{D5CDD505-2E9C-101B-9397-08002B2CF9AE}" pid="3" name="ContentTypeId">
    <vt:lpwstr>0x0101004882C57F193F0E4681392B6F63FDFA15</vt:lpwstr>
  </property>
  <property fmtid="{D5CDD505-2E9C-101B-9397-08002B2CF9AE}" pid="4" name="Order">
    <vt:r8>18519400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MediaServiceImageTags">
    <vt:lpwstr/>
  </property>
</Properties>
</file>